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95B84A" w14:textId="2113EA20" w:rsidR="00F60E06" w:rsidRDefault="00285283" w:rsidP="00F60E06">
      <w:pPr>
        <w:spacing w:after="0"/>
        <w:rPr>
          <w:rFonts w:cs="Arial"/>
          <w:b/>
        </w:rPr>
      </w:pPr>
      <w:r>
        <w:rPr>
          <w:rFonts w:cs="Arial"/>
          <w:b/>
        </w:rPr>
        <w:t>LK-Q1</w:t>
      </w:r>
      <w:r w:rsidR="00F20672">
        <w:rPr>
          <w:rFonts w:cs="Arial"/>
          <w:b/>
        </w:rPr>
        <w:t>-V</w:t>
      </w:r>
    </w:p>
    <w:p w14:paraId="72CB9C36" w14:textId="77777777" w:rsidR="00F60E06" w:rsidRDefault="00F60E06" w:rsidP="00F60E06">
      <w:pPr>
        <w:numPr>
          <w:ilvl w:val="0"/>
          <w:numId w:val="11"/>
        </w:numPr>
        <w:spacing w:after="0"/>
        <w:ind w:left="284" w:hanging="284"/>
        <w:rPr>
          <w:rFonts w:cs="Arial"/>
          <w:b/>
        </w:rPr>
      </w:pPr>
      <w:r w:rsidRPr="001A5377">
        <w:rPr>
          <w:rFonts w:cs="Arial"/>
          <w:b/>
        </w:rPr>
        <w:t>Analyse von Graphen in verschiedenen Kontexten</w:t>
      </w:r>
    </w:p>
    <w:p w14:paraId="0834BFB4" w14:textId="77777777" w:rsidR="00F60E06" w:rsidRPr="001A5377" w:rsidRDefault="00F60E06" w:rsidP="00F60E06">
      <w:pPr>
        <w:spacing w:after="0"/>
        <w:ind w:left="284"/>
        <w:rPr>
          <w:rFonts w:cs="Arial"/>
          <w:b/>
        </w:rPr>
      </w:pPr>
      <w:r>
        <w:rPr>
          <w:rFonts w:cs="Arial"/>
          <w:b/>
        </w:rPr>
        <w:t xml:space="preserve">(a) </w:t>
      </w:r>
      <w:proofErr w:type="gramStart"/>
      <w:r>
        <w:rPr>
          <w:rFonts w:cs="Arial"/>
          <w:b/>
        </w:rPr>
        <w:t>Grundlegende</w:t>
      </w:r>
      <w:proofErr w:type="gramEnd"/>
      <w:r>
        <w:rPr>
          <w:rFonts w:cs="Arial"/>
          <w:b/>
        </w:rPr>
        <w:t xml:space="preserve"> Begriffe</w:t>
      </w:r>
    </w:p>
    <w:p w14:paraId="6AAB0812" w14:textId="77777777" w:rsidR="00F60E06" w:rsidRDefault="00F60E06" w:rsidP="00F60E06">
      <w:pPr>
        <w:spacing w:after="0"/>
        <w:rPr>
          <w:rFonts w:cs="Arial"/>
          <w:b/>
        </w:rPr>
      </w:pPr>
    </w:p>
    <w:p w14:paraId="3E6196C5" w14:textId="77777777" w:rsidR="00F60E06" w:rsidRPr="006D2C8D" w:rsidRDefault="00F60E06" w:rsidP="00F60E06">
      <w:pPr>
        <w:spacing w:after="0"/>
        <w:rPr>
          <w:rFonts w:cs="Arial"/>
        </w:rPr>
      </w:pPr>
      <w:r>
        <w:rPr>
          <w:rFonts w:cs="Arial"/>
          <w:b/>
        </w:rPr>
        <w:t xml:space="preserve">Beispiel (a): </w:t>
      </w:r>
      <w:r w:rsidRPr="004411F0">
        <w:rPr>
          <w:rFonts w:cs="Arial"/>
          <w:b/>
        </w:rPr>
        <w:t>Haus des Nikolaus</w:t>
      </w:r>
    </w:p>
    <w:tbl>
      <w:tblPr>
        <w:tblW w:w="0" w:type="auto"/>
        <w:tblLook w:val="04A0" w:firstRow="1" w:lastRow="0" w:firstColumn="1" w:lastColumn="0" w:noHBand="0" w:noVBand="1"/>
      </w:tblPr>
      <w:tblGrid>
        <w:gridCol w:w="2517"/>
        <w:gridCol w:w="6555"/>
      </w:tblGrid>
      <w:tr w:rsidR="00F60E06" w:rsidRPr="00BC78FD" w14:paraId="35163C86" w14:textId="77777777" w:rsidTr="00F20672">
        <w:tc>
          <w:tcPr>
            <w:tcW w:w="2518" w:type="dxa"/>
            <w:shd w:val="clear" w:color="auto" w:fill="auto"/>
            <w:vAlign w:val="center"/>
          </w:tcPr>
          <w:p w14:paraId="40E1E38D" w14:textId="77777777" w:rsidR="00F60E06" w:rsidRPr="00BC78FD" w:rsidRDefault="00F60E06" w:rsidP="00F20672">
            <w:pPr>
              <w:spacing w:after="0"/>
              <w:rPr>
                <w:rFonts w:cs="Arial"/>
              </w:rPr>
            </w:pPr>
            <w:r>
              <w:rPr>
                <w:rFonts w:cs="Arial"/>
                <w:noProof/>
                <w:lang w:eastAsia="de-DE"/>
              </w:rPr>
              <w:drawing>
                <wp:inline distT="0" distB="0" distL="0" distR="0" wp14:anchorId="32138CF6" wp14:editId="3313935B">
                  <wp:extent cx="1439545" cy="1819910"/>
                  <wp:effectExtent l="0" t="0" r="8255" b="889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39545" cy="1819910"/>
                          </a:xfrm>
                          <a:prstGeom prst="rect">
                            <a:avLst/>
                          </a:prstGeom>
                          <a:noFill/>
                          <a:ln>
                            <a:noFill/>
                          </a:ln>
                        </pic:spPr>
                      </pic:pic>
                    </a:graphicData>
                  </a:graphic>
                </wp:inline>
              </w:drawing>
            </w:r>
          </w:p>
        </w:tc>
        <w:tc>
          <w:tcPr>
            <w:tcW w:w="6694" w:type="dxa"/>
            <w:shd w:val="clear" w:color="auto" w:fill="auto"/>
            <w:vAlign w:val="center"/>
          </w:tcPr>
          <w:p w14:paraId="34E365D9" w14:textId="77777777" w:rsidR="00F60E06" w:rsidRPr="00BC78FD" w:rsidRDefault="00F60E06" w:rsidP="00F20672">
            <w:pPr>
              <w:spacing w:after="0"/>
              <w:rPr>
                <w:rFonts w:cs="Arial"/>
              </w:rPr>
            </w:pPr>
            <w:r w:rsidRPr="00BC78FD">
              <w:rPr>
                <w:rFonts w:cs="Arial"/>
              </w:rPr>
              <w:t>Wie viele Möglichkeiten gibt es, das Haus des Nikolaus zu zeichnen?</w:t>
            </w:r>
          </w:p>
          <w:p w14:paraId="12C71691" w14:textId="77777777" w:rsidR="00F60E06" w:rsidRPr="00BC78FD" w:rsidRDefault="00F60E06" w:rsidP="00F20672">
            <w:pPr>
              <w:spacing w:after="0"/>
              <w:rPr>
                <w:rFonts w:cs="Arial"/>
              </w:rPr>
            </w:pPr>
          </w:p>
          <w:p w14:paraId="7AB97F41" w14:textId="77777777" w:rsidR="00F60E06" w:rsidRPr="00BC78FD" w:rsidRDefault="00F60E06" w:rsidP="00F20672">
            <w:pPr>
              <w:spacing w:after="0"/>
              <w:rPr>
                <w:rFonts w:cs="Arial"/>
              </w:rPr>
            </w:pPr>
            <w:r w:rsidRPr="00BC78FD">
              <w:rPr>
                <w:rFonts w:cs="Arial"/>
              </w:rPr>
              <w:t>Das Haus des Nikolaus ist ein Zeichenrätsel. Ziel ist es, das spezielle Haus in einem Linienzug zu zeichnen, ohne eine der Strecken mehrfach zu durchlaufen.</w:t>
            </w:r>
          </w:p>
          <w:p w14:paraId="3953E4DD" w14:textId="77777777" w:rsidR="00F60E06" w:rsidRPr="00BC78FD" w:rsidRDefault="00F60E06" w:rsidP="00F20672">
            <w:pPr>
              <w:spacing w:after="0"/>
              <w:rPr>
                <w:rFonts w:cs="Arial"/>
              </w:rPr>
            </w:pPr>
          </w:p>
          <w:p w14:paraId="627FBCB0" w14:textId="77777777" w:rsidR="00F60E06" w:rsidRPr="00BC78FD" w:rsidRDefault="00F60E06" w:rsidP="00F20672">
            <w:pPr>
              <w:spacing w:after="0"/>
              <w:rPr>
                <w:rFonts w:cs="Arial"/>
              </w:rPr>
            </w:pPr>
            <w:r w:rsidRPr="00BC78FD">
              <w:rPr>
                <w:rFonts w:cs="Arial"/>
              </w:rPr>
              <w:t>Begleitet wird das Zeichnen durch folgenden gesprochenen Reim:</w:t>
            </w:r>
          </w:p>
          <w:p w14:paraId="597693F0" w14:textId="77777777" w:rsidR="00F60E06" w:rsidRPr="00BC78FD" w:rsidRDefault="00F60E06" w:rsidP="00F20672">
            <w:pPr>
              <w:spacing w:after="0"/>
              <w:rPr>
                <w:rFonts w:cs="Arial"/>
              </w:rPr>
            </w:pPr>
            <w:r w:rsidRPr="00BC78FD">
              <w:rPr>
                <w:rFonts w:cs="Arial"/>
              </w:rPr>
              <w:t xml:space="preserve">„Das ist das Haus vom </w:t>
            </w:r>
            <w:proofErr w:type="spellStart"/>
            <w:r w:rsidRPr="00BC78FD">
              <w:rPr>
                <w:rFonts w:cs="Arial"/>
              </w:rPr>
              <w:t>Ni</w:t>
            </w:r>
            <w:proofErr w:type="spellEnd"/>
            <w:r w:rsidRPr="00BC78FD">
              <w:rPr>
                <w:rFonts w:cs="Arial"/>
              </w:rPr>
              <w:t>-</w:t>
            </w:r>
            <w:proofErr w:type="spellStart"/>
            <w:r w:rsidRPr="00BC78FD">
              <w:rPr>
                <w:rFonts w:cs="Arial"/>
              </w:rPr>
              <w:t>ko</w:t>
            </w:r>
            <w:proofErr w:type="spellEnd"/>
            <w:r w:rsidRPr="00BC78FD">
              <w:rPr>
                <w:rFonts w:cs="Arial"/>
              </w:rPr>
              <w:t>-laus“</w:t>
            </w:r>
          </w:p>
        </w:tc>
      </w:tr>
    </w:tbl>
    <w:p w14:paraId="311CAE75" w14:textId="77777777" w:rsidR="00F60E06" w:rsidRDefault="00F60E06" w:rsidP="00F60E06">
      <w:pPr>
        <w:spacing w:after="0"/>
        <w:rPr>
          <w:rFonts w:cs="Arial"/>
        </w:rPr>
      </w:pPr>
      <w:r>
        <w:rPr>
          <w:rFonts w:cs="Arial"/>
        </w:rPr>
        <w:t>Mathematisch gesehen handelt es sich um ein Problem der Graphentheorie.</w:t>
      </w:r>
    </w:p>
    <w:p w14:paraId="345D86D0" w14:textId="77777777" w:rsidR="00F60E06" w:rsidRDefault="00F60E06" w:rsidP="00F60E06">
      <w:pPr>
        <w:spacing w:after="0"/>
        <w:rPr>
          <w:rFonts w:cs="Arial"/>
        </w:rPr>
      </w:pPr>
      <w:r>
        <w:rPr>
          <w:rFonts w:cs="Arial"/>
        </w:rPr>
        <w:t>Von einem Knoten aus werde alle Kanten nach einer gewissen Vorschrift durchlaufen.</w:t>
      </w:r>
    </w:p>
    <w:p w14:paraId="030997E8" w14:textId="77777777" w:rsidR="00F60E06" w:rsidRDefault="00F60E06" w:rsidP="00F60E06">
      <w:pPr>
        <w:spacing w:after="0"/>
        <w:rPr>
          <w:rFonts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3"/>
        <w:gridCol w:w="2283"/>
        <w:gridCol w:w="2269"/>
        <w:gridCol w:w="2267"/>
      </w:tblGrid>
      <w:tr w:rsidR="00F60E06" w:rsidRPr="00BC78FD" w14:paraId="23D3D2BE" w14:textId="77777777" w:rsidTr="00F20672">
        <w:tc>
          <w:tcPr>
            <w:tcW w:w="2303" w:type="dxa"/>
            <w:shd w:val="clear" w:color="auto" w:fill="auto"/>
            <w:vAlign w:val="center"/>
          </w:tcPr>
          <w:p w14:paraId="2215578E" w14:textId="77777777" w:rsidR="00F60E06" w:rsidRPr="00BC78FD" w:rsidRDefault="00F60E06" w:rsidP="00F20672">
            <w:pPr>
              <w:spacing w:after="0"/>
              <w:jc w:val="center"/>
              <w:rPr>
                <w:rFonts w:cs="Arial"/>
              </w:rPr>
            </w:pPr>
            <w:r>
              <w:rPr>
                <w:rFonts w:cs="Arial"/>
                <w:noProof/>
                <w:lang w:eastAsia="de-DE"/>
              </w:rPr>
              <w:drawing>
                <wp:inline distT="0" distB="0" distL="0" distR="0" wp14:anchorId="1108E9AC" wp14:editId="1DF91645">
                  <wp:extent cx="542925" cy="977900"/>
                  <wp:effectExtent l="0" t="0" r="0" b="12700"/>
                  <wp:docPr id="17" name="Bild 3" descr="120830_NikoHau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20830_NikoHaus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2925" cy="977900"/>
                          </a:xfrm>
                          <a:prstGeom prst="rect">
                            <a:avLst/>
                          </a:prstGeom>
                          <a:noFill/>
                          <a:ln>
                            <a:noFill/>
                          </a:ln>
                        </pic:spPr>
                      </pic:pic>
                    </a:graphicData>
                  </a:graphic>
                </wp:inline>
              </w:drawing>
            </w:r>
          </w:p>
        </w:tc>
        <w:tc>
          <w:tcPr>
            <w:tcW w:w="2303" w:type="dxa"/>
            <w:shd w:val="clear" w:color="auto" w:fill="auto"/>
            <w:vAlign w:val="center"/>
          </w:tcPr>
          <w:p w14:paraId="27CCA5E0" w14:textId="77777777" w:rsidR="00F60E06" w:rsidRPr="00BC78FD" w:rsidRDefault="00F60E06" w:rsidP="00F20672">
            <w:pPr>
              <w:spacing w:after="0"/>
              <w:rPr>
                <w:rFonts w:cs="Arial"/>
              </w:rPr>
            </w:pPr>
            <w:r w:rsidRPr="00BC78FD">
              <w:rPr>
                <w:rFonts w:cs="Arial"/>
              </w:rPr>
              <w:t xml:space="preserve">Das Haus des Nikolaus als </w:t>
            </w:r>
            <w:proofErr w:type="spellStart"/>
            <w:r w:rsidRPr="00BC78FD">
              <w:rPr>
                <w:rFonts w:cs="Arial"/>
              </w:rPr>
              <w:t>Prinzipzeichnung</w:t>
            </w:r>
            <w:proofErr w:type="spellEnd"/>
          </w:p>
        </w:tc>
        <w:tc>
          <w:tcPr>
            <w:tcW w:w="2303" w:type="dxa"/>
            <w:shd w:val="clear" w:color="auto" w:fill="auto"/>
            <w:vAlign w:val="center"/>
          </w:tcPr>
          <w:p w14:paraId="71045132" w14:textId="77777777" w:rsidR="00F60E06" w:rsidRPr="00BC78FD" w:rsidRDefault="00F60E06" w:rsidP="00F20672">
            <w:pPr>
              <w:spacing w:after="0"/>
              <w:jc w:val="center"/>
              <w:rPr>
                <w:rFonts w:cs="Arial"/>
              </w:rPr>
            </w:pPr>
            <w:r>
              <w:rPr>
                <w:rFonts w:cs="Arial"/>
                <w:noProof/>
                <w:lang w:eastAsia="de-DE"/>
              </w:rPr>
              <w:drawing>
                <wp:inline distT="0" distB="0" distL="0" distR="0" wp14:anchorId="77D8240A" wp14:editId="39EB7EB5">
                  <wp:extent cx="887095" cy="1222375"/>
                  <wp:effectExtent l="0" t="0" r="1905" b="0"/>
                  <wp:docPr id="18" name="Bild 2" descr="120830_NikoHau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20830_NikoHaus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87095" cy="1222375"/>
                          </a:xfrm>
                          <a:prstGeom prst="rect">
                            <a:avLst/>
                          </a:prstGeom>
                          <a:noFill/>
                          <a:ln>
                            <a:noFill/>
                          </a:ln>
                        </pic:spPr>
                      </pic:pic>
                    </a:graphicData>
                  </a:graphic>
                </wp:inline>
              </w:drawing>
            </w:r>
          </w:p>
        </w:tc>
        <w:tc>
          <w:tcPr>
            <w:tcW w:w="2303" w:type="dxa"/>
            <w:shd w:val="clear" w:color="auto" w:fill="auto"/>
            <w:vAlign w:val="center"/>
          </w:tcPr>
          <w:p w14:paraId="4DABEEAA" w14:textId="77777777" w:rsidR="00F60E06" w:rsidRPr="00BC78FD" w:rsidRDefault="00F60E06" w:rsidP="00F20672">
            <w:pPr>
              <w:spacing w:after="0"/>
              <w:rPr>
                <w:rFonts w:cs="Arial"/>
              </w:rPr>
            </w:pPr>
            <w:r w:rsidRPr="00BC78FD">
              <w:rPr>
                <w:rFonts w:cs="Arial"/>
              </w:rPr>
              <w:t>Die Ecken kann man als Knoten und die Linien als Kanten</w:t>
            </w:r>
          </w:p>
          <w:p w14:paraId="57EFC134" w14:textId="77777777" w:rsidR="00F60E06" w:rsidRPr="00BC78FD" w:rsidRDefault="00F60E06" w:rsidP="00F20672">
            <w:pPr>
              <w:spacing w:after="0"/>
              <w:rPr>
                <w:rFonts w:cs="Arial"/>
              </w:rPr>
            </w:pPr>
            <w:r w:rsidRPr="00BC78FD">
              <w:rPr>
                <w:rFonts w:cs="Arial"/>
              </w:rPr>
              <w:t>eines Graphen interpretieren.</w:t>
            </w:r>
          </w:p>
        </w:tc>
      </w:tr>
    </w:tbl>
    <w:p w14:paraId="10487740" w14:textId="77777777" w:rsidR="00F60E06" w:rsidRDefault="00F60E06" w:rsidP="00F60E06">
      <w:pPr>
        <w:spacing w:after="0"/>
        <w:rPr>
          <w:rFonts w:cs="Arial"/>
        </w:rPr>
      </w:pPr>
    </w:p>
    <w:p w14:paraId="47139CE1" w14:textId="77777777" w:rsidR="00F60E06" w:rsidRPr="002A78F5" w:rsidRDefault="00F60E06" w:rsidP="00F60E06">
      <w:pPr>
        <w:spacing w:after="0"/>
        <w:rPr>
          <w:rFonts w:cs="Arial"/>
          <w:b/>
        </w:rPr>
      </w:pPr>
      <w:r w:rsidRPr="002A78F5">
        <w:rPr>
          <w:rFonts w:cs="Arial"/>
          <w:b/>
        </w:rPr>
        <w:t>Grundlegende Definition</w:t>
      </w:r>
    </w:p>
    <w:p w14:paraId="56763A48" w14:textId="77777777" w:rsidR="00F60E06" w:rsidRDefault="00F60E06" w:rsidP="00F60E06">
      <w:pPr>
        <w:spacing w:after="0"/>
        <w:rPr>
          <w:rFonts w:cs="Arial"/>
        </w:rPr>
      </w:pPr>
      <w:r>
        <w:rPr>
          <w:rFonts w:cs="Arial"/>
        </w:rPr>
        <w:t xml:space="preserve">Ein </w:t>
      </w:r>
      <w:proofErr w:type="spellStart"/>
      <w:r w:rsidRPr="002A78F5">
        <w:rPr>
          <w:rFonts w:cs="Arial"/>
          <w:b/>
        </w:rPr>
        <w:t>ungerichteter</w:t>
      </w:r>
      <w:proofErr w:type="spellEnd"/>
      <w:r>
        <w:rPr>
          <w:rFonts w:cs="Arial"/>
        </w:rPr>
        <w:t xml:space="preserve"> </w:t>
      </w:r>
      <w:r w:rsidRPr="00035562">
        <w:rPr>
          <w:rFonts w:cs="Arial"/>
          <w:b/>
        </w:rPr>
        <w:t>Graph</w:t>
      </w:r>
      <w:r>
        <w:rPr>
          <w:rFonts w:cs="Arial"/>
        </w:rPr>
        <w:t xml:space="preserve"> besteht aus einer Menge V von Knoten (Vertices) und einer Menge E von Kanten (</w:t>
      </w:r>
      <w:proofErr w:type="spellStart"/>
      <w:r>
        <w:rPr>
          <w:rFonts w:cs="Arial"/>
        </w:rPr>
        <w:t>Edges</w:t>
      </w:r>
      <w:proofErr w:type="spellEnd"/>
      <w:r>
        <w:rPr>
          <w:rFonts w:cs="Arial"/>
        </w:rPr>
        <w:t>). Eine Kante ist gegeben durch ein ungeordnetes Paar von Knoten.</w:t>
      </w:r>
    </w:p>
    <w:p w14:paraId="10A6AE22" w14:textId="77777777" w:rsidR="00F60E06" w:rsidRDefault="00F60E06" w:rsidP="00F60E06">
      <w:pPr>
        <w:spacing w:after="0"/>
        <w:rPr>
          <w:rFonts w:cs="Arial"/>
        </w:rPr>
      </w:pPr>
    </w:p>
    <w:p w14:paraId="6572F6E3" w14:textId="77777777" w:rsidR="00F60E06" w:rsidRDefault="00F60E06" w:rsidP="00F60E06">
      <w:pPr>
        <w:spacing w:after="0"/>
        <w:rPr>
          <w:rFonts w:cs="Arial"/>
        </w:rPr>
      </w:pPr>
      <w:r>
        <w:rPr>
          <w:rFonts w:cs="Arial"/>
        </w:rPr>
        <w:t xml:space="preserve">Ein </w:t>
      </w:r>
      <w:r w:rsidRPr="002A78F5">
        <w:rPr>
          <w:rFonts w:cs="Arial"/>
          <w:b/>
        </w:rPr>
        <w:t>gerichteter</w:t>
      </w:r>
      <w:r>
        <w:rPr>
          <w:rFonts w:cs="Arial"/>
        </w:rPr>
        <w:t xml:space="preserve"> </w:t>
      </w:r>
      <w:r w:rsidRPr="00035562">
        <w:rPr>
          <w:rFonts w:cs="Arial"/>
          <w:b/>
        </w:rPr>
        <w:t>Graph</w:t>
      </w:r>
      <w:r>
        <w:rPr>
          <w:rFonts w:cs="Arial"/>
        </w:rPr>
        <w:t xml:space="preserve"> besteht aus einer Menge V von Knoten (Vertices) und einer Menge E von gerichteten Kanten (</w:t>
      </w:r>
      <w:proofErr w:type="spellStart"/>
      <w:r>
        <w:rPr>
          <w:rFonts w:cs="Arial"/>
        </w:rPr>
        <w:t>Edges</w:t>
      </w:r>
      <w:proofErr w:type="spellEnd"/>
      <w:r>
        <w:rPr>
          <w:rFonts w:cs="Arial"/>
        </w:rPr>
        <w:t>). Eine gerichtete Kante ist gegeben durch ein geordnetes Paar von Knoten.</w:t>
      </w:r>
    </w:p>
    <w:p w14:paraId="06764693" w14:textId="77777777" w:rsidR="00F60E06" w:rsidRDefault="00F60E06" w:rsidP="00F60E06">
      <w:pPr>
        <w:spacing w:after="0"/>
        <w:rPr>
          <w:rFonts w:cs="Arial"/>
        </w:rPr>
      </w:pPr>
    </w:p>
    <w:p w14:paraId="027E1C4B" w14:textId="77777777" w:rsidR="00F60E06" w:rsidRDefault="00F60E06" w:rsidP="00F60E06">
      <w:pPr>
        <w:spacing w:after="0"/>
        <w:rPr>
          <w:rFonts w:cs="Arial"/>
        </w:rPr>
      </w:pPr>
      <w:r>
        <w:rPr>
          <w:rFonts w:cs="Arial"/>
        </w:rPr>
        <w:t>Haus des Nikolaus</w:t>
      </w:r>
    </w:p>
    <w:p w14:paraId="3B102723" w14:textId="77777777" w:rsidR="00F60E06" w:rsidRDefault="00F60E06" w:rsidP="00F60E06">
      <w:pPr>
        <w:spacing w:after="0"/>
        <w:rPr>
          <w:rFonts w:cs="Arial"/>
        </w:rPr>
      </w:pPr>
      <w:r>
        <w:rPr>
          <w:rFonts w:cs="Arial"/>
        </w:rPr>
        <w:t xml:space="preserve">Knotenmenge E = </w:t>
      </w:r>
      <w:proofErr w:type="gramStart"/>
      <w:r>
        <w:rPr>
          <w:rFonts w:cs="Arial"/>
        </w:rPr>
        <w:t>{ A</w:t>
      </w:r>
      <w:proofErr w:type="gramEnd"/>
      <w:r>
        <w:rPr>
          <w:rFonts w:cs="Arial"/>
        </w:rPr>
        <w:t>, B, C, D, E }</w:t>
      </w:r>
    </w:p>
    <w:p w14:paraId="75BA44E7" w14:textId="77777777" w:rsidR="00F60E06" w:rsidRDefault="00F60E06" w:rsidP="00F60E06">
      <w:pPr>
        <w:spacing w:after="0"/>
        <w:rPr>
          <w:rFonts w:cs="Arial"/>
        </w:rPr>
      </w:pPr>
      <w:r>
        <w:rPr>
          <w:rFonts w:cs="Arial"/>
        </w:rPr>
        <w:t>Kantenmenge K = { (A/B), (A/C), (A/E), (B/C), (B/E), (C/D), (C/E), (D/E) }</w:t>
      </w:r>
    </w:p>
    <w:p w14:paraId="05F244F0" w14:textId="77777777" w:rsidR="00F60E06" w:rsidRDefault="00F60E06" w:rsidP="00F60E06">
      <w:pPr>
        <w:spacing w:after="0"/>
        <w:rPr>
          <w:rFonts w:cs="Arial"/>
        </w:rPr>
      </w:pPr>
      <w:r>
        <w:rPr>
          <w:rFonts w:cs="Arial"/>
        </w:rPr>
        <w:t xml:space="preserve">Bei einem </w:t>
      </w:r>
      <w:proofErr w:type="spellStart"/>
      <w:r>
        <w:rPr>
          <w:rFonts w:cs="Arial"/>
        </w:rPr>
        <w:t>ungerichteten</w:t>
      </w:r>
      <w:proofErr w:type="spellEnd"/>
      <w:r>
        <w:rPr>
          <w:rFonts w:cs="Arial"/>
        </w:rPr>
        <w:t xml:space="preserve"> Graphen bezeichnen (A/B) und (B/A) dieselbe Kante.</w:t>
      </w:r>
    </w:p>
    <w:p w14:paraId="3A4B57C5" w14:textId="77777777" w:rsidR="00F60E06" w:rsidRDefault="00F60E06" w:rsidP="00F60E06">
      <w:pPr>
        <w:spacing w:after="0"/>
        <w:rPr>
          <w:rFonts w:cs="Arial"/>
        </w:rPr>
      </w:pPr>
    </w:p>
    <w:p w14:paraId="7772FD53" w14:textId="77777777" w:rsidR="00F60E06" w:rsidRPr="006F5829" w:rsidRDefault="00F60E06" w:rsidP="00F60E06">
      <w:pPr>
        <w:spacing w:after="0"/>
        <w:rPr>
          <w:rFonts w:cs="Arial"/>
          <w:b/>
        </w:rPr>
      </w:pPr>
      <w:r>
        <w:rPr>
          <w:rFonts w:cs="Arial"/>
        </w:rPr>
        <w:br w:type="page"/>
      </w:r>
      <w:r w:rsidRPr="006F5829">
        <w:rPr>
          <w:rFonts w:cs="Arial"/>
          <w:b/>
        </w:rPr>
        <w:lastRenderedPageBreak/>
        <w:t>Datenstrukturen für Graphen</w:t>
      </w:r>
    </w:p>
    <w:p w14:paraId="116D546A" w14:textId="77777777" w:rsidR="00F60E06" w:rsidRDefault="00F60E06" w:rsidP="00F60E06">
      <w:pPr>
        <w:spacing w:after="0"/>
        <w:rPr>
          <w:rFonts w:cs="Arial"/>
        </w:rPr>
      </w:pPr>
    </w:p>
    <w:p w14:paraId="2A4C1258" w14:textId="77777777" w:rsidR="00F60E06" w:rsidRPr="00653A12" w:rsidRDefault="00F60E06" w:rsidP="00F60E06">
      <w:pPr>
        <w:spacing w:after="0"/>
        <w:rPr>
          <w:rFonts w:cs="Arial"/>
          <w:b/>
        </w:rPr>
      </w:pPr>
      <w:proofErr w:type="spellStart"/>
      <w:r w:rsidRPr="00653A12">
        <w:rPr>
          <w:rFonts w:cs="Arial"/>
          <w:b/>
        </w:rPr>
        <w:t>Adjazenzmatrix</w:t>
      </w:r>
      <w:proofErr w:type="spellEnd"/>
    </w:p>
    <w:p w14:paraId="43687769" w14:textId="055ADB81" w:rsidR="00F60E06" w:rsidRDefault="00F60E06" w:rsidP="00F60E06">
      <w:pPr>
        <w:spacing w:after="0"/>
        <w:rPr>
          <w:rFonts w:cs="Arial"/>
        </w:rPr>
      </w:pPr>
      <w:r>
        <w:rPr>
          <w:rFonts w:cs="Arial"/>
        </w:rPr>
        <w:t xml:space="preserve">Die einfachste Art der Darstellung eines Graphen ist die Darstellung als </w:t>
      </w:r>
      <w:r w:rsidRPr="00F27A2F">
        <w:rPr>
          <w:rFonts w:ascii="Courier New" w:hAnsi="Courier New" w:cs="Courier New"/>
          <w:b/>
        </w:rPr>
        <w:t>n</w:t>
      </w:r>
      <w:r w:rsidR="000A0041">
        <w:rPr>
          <w:rFonts w:ascii="Courier New" w:hAnsi="Courier New" w:cs="Courier New"/>
          <w:b/>
        </w:rPr>
        <w:t>-</w:t>
      </w:r>
      <w:r w:rsidRPr="00F27A2F">
        <w:rPr>
          <w:rFonts w:ascii="Courier New" w:hAnsi="Courier New" w:cs="Courier New"/>
          <w:b/>
        </w:rPr>
        <w:t>x</w:t>
      </w:r>
      <w:r w:rsidR="000A0041">
        <w:rPr>
          <w:rFonts w:ascii="Courier New" w:hAnsi="Courier New" w:cs="Courier New"/>
          <w:b/>
        </w:rPr>
        <w:t>-</w:t>
      </w:r>
      <w:r w:rsidRPr="00F27A2F">
        <w:rPr>
          <w:rFonts w:ascii="Courier New" w:hAnsi="Courier New" w:cs="Courier New"/>
          <w:b/>
        </w:rPr>
        <w:t>n</w:t>
      </w:r>
      <w:r>
        <w:rPr>
          <w:rFonts w:cs="Arial"/>
        </w:rPr>
        <w:t xml:space="preserve">-Matrix. Hierbei steht der Eintrag </w:t>
      </w:r>
      <w:proofErr w:type="spellStart"/>
      <w:r w:rsidRPr="00403044">
        <w:rPr>
          <w:rFonts w:ascii="Courier New" w:hAnsi="Courier New" w:cs="Courier New"/>
          <w:b/>
        </w:rPr>
        <w:t>a</w:t>
      </w:r>
      <w:r w:rsidRPr="00403044">
        <w:rPr>
          <w:rFonts w:ascii="Courier New" w:hAnsi="Courier New" w:cs="Courier New"/>
          <w:b/>
          <w:vertAlign w:val="subscript"/>
        </w:rPr>
        <w:t>ij</w:t>
      </w:r>
      <w:proofErr w:type="spellEnd"/>
      <w:r w:rsidRPr="00403044">
        <w:rPr>
          <w:rFonts w:ascii="Courier New" w:hAnsi="Courier New" w:cs="Courier New"/>
          <w:b/>
        </w:rPr>
        <w:t xml:space="preserve"> = 1</w:t>
      </w:r>
      <w:r>
        <w:rPr>
          <w:rFonts w:cs="Arial"/>
        </w:rPr>
        <w:t xml:space="preserve">, falls es eine Kante von </w:t>
      </w:r>
      <w:r w:rsidRPr="00403044">
        <w:rPr>
          <w:rFonts w:ascii="Courier New" w:hAnsi="Courier New" w:cs="Courier New"/>
          <w:b/>
        </w:rPr>
        <w:t>i</w:t>
      </w:r>
      <w:r>
        <w:rPr>
          <w:rFonts w:cs="Arial"/>
        </w:rPr>
        <w:t xml:space="preserve"> nach </w:t>
      </w:r>
      <w:r w:rsidRPr="00403044">
        <w:rPr>
          <w:rFonts w:ascii="Courier New" w:hAnsi="Courier New" w:cs="Courier New"/>
          <w:b/>
        </w:rPr>
        <w:t>j</w:t>
      </w:r>
      <w:r>
        <w:rPr>
          <w:rFonts w:cs="Arial"/>
        </w:rPr>
        <w:t xml:space="preserve"> gibt, und </w:t>
      </w:r>
      <w:proofErr w:type="spellStart"/>
      <w:r w:rsidRPr="00403044">
        <w:rPr>
          <w:rFonts w:ascii="Courier New" w:hAnsi="Courier New" w:cs="Courier New"/>
          <w:b/>
        </w:rPr>
        <w:t>a</w:t>
      </w:r>
      <w:r w:rsidRPr="00403044">
        <w:rPr>
          <w:rFonts w:ascii="Courier New" w:hAnsi="Courier New" w:cs="Courier New"/>
          <w:b/>
          <w:vertAlign w:val="subscript"/>
        </w:rPr>
        <w:t>ij</w:t>
      </w:r>
      <w:proofErr w:type="spellEnd"/>
      <w:r w:rsidRPr="00403044">
        <w:rPr>
          <w:rFonts w:ascii="Courier New" w:hAnsi="Courier New" w:cs="Courier New"/>
          <w:b/>
        </w:rPr>
        <w:t xml:space="preserve"> = 0</w:t>
      </w:r>
      <w:r>
        <w:rPr>
          <w:rFonts w:cs="Arial"/>
        </w:rPr>
        <w:t xml:space="preserve">, falls keine Kante von </w:t>
      </w:r>
      <w:r w:rsidRPr="00403044">
        <w:rPr>
          <w:rFonts w:ascii="Courier New" w:hAnsi="Courier New" w:cs="Courier New"/>
          <w:b/>
        </w:rPr>
        <w:t>i</w:t>
      </w:r>
      <w:r>
        <w:rPr>
          <w:rFonts w:cs="Arial"/>
        </w:rPr>
        <w:t xml:space="preserve"> nach </w:t>
      </w:r>
      <w:r w:rsidRPr="00403044">
        <w:rPr>
          <w:rFonts w:ascii="Courier New" w:hAnsi="Courier New" w:cs="Courier New"/>
          <w:b/>
        </w:rPr>
        <w:t>j</w:t>
      </w:r>
      <w:r>
        <w:rPr>
          <w:rFonts w:cs="Arial"/>
        </w:rPr>
        <w:t xml:space="preserve"> existiert.</w:t>
      </w:r>
    </w:p>
    <w:p w14:paraId="19B9CEE3" w14:textId="77777777" w:rsidR="00F60E06" w:rsidRDefault="00F60E06" w:rsidP="00F60E06">
      <w:pPr>
        <w:spacing w:after="0"/>
        <w:rPr>
          <w:rFonts w:cs="Arial"/>
        </w:rPr>
      </w:pPr>
      <w:r>
        <w:rPr>
          <w:rFonts w:cs="Arial"/>
        </w:rPr>
        <w:t xml:space="preserve">Die folgende Tabelle stellt die </w:t>
      </w:r>
      <w:proofErr w:type="spellStart"/>
      <w:r>
        <w:rPr>
          <w:rFonts w:cs="Arial"/>
        </w:rPr>
        <w:t>Adjazenzmatrix</w:t>
      </w:r>
      <w:proofErr w:type="spellEnd"/>
      <w:r>
        <w:rPr>
          <w:rFonts w:cs="Arial"/>
        </w:rPr>
        <w:t xml:space="preserve"> für den Graphen „Haus des Nikolaus“ dar:</w:t>
      </w:r>
    </w:p>
    <w:tbl>
      <w:tblPr>
        <w:tblW w:w="0" w:type="auto"/>
        <w:jc w:val="center"/>
        <w:tblLook w:val="04A0" w:firstRow="1" w:lastRow="0" w:firstColumn="1" w:lastColumn="0" w:noHBand="0" w:noVBand="1"/>
      </w:tblPr>
      <w:tblGrid>
        <w:gridCol w:w="567"/>
        <w:gridCol w:w="567"/>
        <w:gridCol w:w="567"/>
        <w:gridCol w:w="567"/>
        <w:gridCol w:w="567"/>
        <w:gridCol w:w="567"/>
      </w:tblGrid>
      <w:tr w:rsidR="00F60E06" w:rsidRPr="00BC78FD" w14:paraId="26C4973D" w14:textId="77777777" w:rsidTr="00F20672">
        <w:trPr>
          <w:jc w:val="center"/>
        </w:trPr>
        <w:tc>
          <w:tcPr>
            <w:tcW w:w="567" w:type="dxa"/>
            <w:shd w:val="clear" w:color="auto" w:fill="auto"/>
          </w:tcPr>
          <w:p w14:paraId="0842A8D8" w14:textId="77777777" w:rsidR="00F60E06" w:rsidRPr="00BC78FD" w:rsidRDefault="00F60E06" w:rsidP="00F20672">
            <w:pPr>
              <w:spacing w:after="0"/>
              <w:rPr>
                <w:rFonts w:cs="Arial"/>
              </w:rPr>
            </w:pPr>
          </w:p>
        </w:tc>
        <w:tc>
          <w:tcPr>
            <w:tcW w:w="567" w:type="dxa"/>
            <w:tcBorders>
              <w:bottom w:val="single" w:sz="4" w:space="0" w:color="auto"/>
            </w:tcBorders>
            <w:shd w:val="clear" w:color="auto" w:fill="auto"/>
          </w:tcPr>
          <w:p w14:paraId="005419CD" w14:textId="77777777" w:rsidR="00F60E06" w:rsidRPr="00BC78FD" w:rsidRDefault="00F60E06" w:rsidP="00F20672">
            <w:pPr>
              <w:spacing w:after="0"/>
              <w:rPr>
                <w:rFonts w:cs="Arial"/>
              </w:rPr>
            </w:pPr>
            <w:r w:rsidRPr="00BC78FD">
              <w:rPr>
                <w:rFonts w:cs="Arial"/>
              </w:rPr>
              <w:t>A</w:t>
            </w:r>
          </w:p>
        </w:tc>
        <w:tc>
          <w:tcPr>
            <w:tcW w:w="567" w:type="dxa"/>
            <w:tcBorders>
              <w:bottom w:val="single" w:sz="4" w:space="0" w:color="auto"/>
            </w:tcBorders>
            <w:shd w:val="clear" w:color="auto" w:fill="auto"/>
          </w:tcPr>
          <w:p w14:paraId="356E6AD8" w14:textId="77777777" w:rsidR="00F60E06" w:rsidRPr="00BC78FD" w:rsidRDefault="00F60E06" w:rsidP="00F20672">
            <w:pPr>
              <w:spacing w:after="0"/>
              <w:rPr>
                <w:rFonts w:cs="Arial"/>
              </w:rPr>
            </w:pPr>
            <w:r w:rsidRPr="00BC78FD">
              <w:rPr>
                <w:rFonts w:cs="Arial"/>
              </w:rPr>
              <w:t>B</w:t>
            </w:r>
          </w:p>
        </w:tc>
        <w:tc>
          <w:tcPr>
            <w:tcW w:w="567" w:type="dxa"/>
            <w:tcBorders>
              <w:bottom w:val="single" w:sz="4" w:space="0" w:color="auto"/>
            </w:tcBorders>
            <w:shd w:val="clear" w:color="auto" w:fill="auto"/>
          </w:tcPr>
          <w:p w14:paraId="6805C21A" w14:textId="77777777" w:rsidR="00F60E06" w:rsidRPr="00BC78FD" w:rsidRDefault="00F60E06" w:rsidP="00F20672">
            <w:pPr>
              <w:spacing w:after="0"/>
              <w:rPr>
                <w:rFonts w:cs="Arial"/>
              </w:rPr>
            </w:pPr>
            <w:r w:rsidRPr="00BC78FD">
              <w:rPr>
                <w:rFonts w:cs="Arial"/>
              </w:rPr>
              <w:t>C</w:t>
            </w:r>
          </w:p>
        </w:tc>
        <w:tc>
          <w:tcPr>
            <w:tcW w:w="567" w:type="dxa"/>
            <w:tcBorders>
              <w:bottom w:val="single" w:sz="4" w:space="0" w:color="auto"/>
            </w:tcBorders>
            <w:shd w:val="clear" w:color="auto" w:fill="auto"/>
          </w:tcPr>
          <w:p w14:paraId="3FF43B4F" w14:textId="77777777" w:rsidR="00F60E06" w:rsidRPr="00BC78FD" w:rsidRDefault="00F60E06" w:rsidP="00F20672">
            <w:pPr>
              <w:spacing w:after="0"/>
              <w:rPr>
                <w:rFonts w:cs="Arial"/>
              </w:rPr>
            </w:pPr>
            <w:r w:rsidRPr="00BC78FD">
              <w:rPr>
                <w:rFonts w:cs="Arial"/>
              </w:rPr>
              <w:t>D</w:t>
            </w:r>
          </w:p>
        </w:tc>
        <w:tc>
          <w:tcPr>
            <w:tcW w:w="567" w:type="dxa"/>
            <w:tcBorders>
              <w:bottom w:val="single" w:sz="4" w:space="0" w:color="auto"/>
            </w:tcBorders>
            <w:shd w:val="clear" w:color="auto" w:fill="auto"/>
          </w:tcPr>
          <w:p w14:paraId="179413B4" w14:textId="77777777" w:rsidR="00F60E06" w:rsidRPr="00BC78FD" w:rsidRDefault="00F60E06" w:rsidP="00F20672">
            <w:pPr>
              <w:spacing w:after="0"/>
              <w:rPr>
                <w:rFonts w:cs="Arial"/>
              </w:rPr>
            </w:pPr>
            <w:r w:rsidRPr="00BC78FD">
              <w:rPr>
                <w:rFonts w:cs="Arial"/>
              </w:rPr>
              <w:t>E</w:t>
            </w:r>
          </w:p>
        </w:tc>
      </w:tr>
      <w:tr w:rsidR="00F60E06" w:rsidRPr="00BC78FD" w14:paraId="63BF865B" w14:textId="77777777" w:rsidTr="00F20672">
        <w:trPr>
          <w:jc w:val="center"/>
        </w:trPr>
        <w:tc>
          <w:tcPr>
            <w:tcW w:w="567" w:type="dxa"/>
            <w:tcBorders>
              <w:right w:val="single" w:sz="4" w:space="0" w:color="auto"/>
            </w:tcBorders>
            <w:shd w:val="clear" w:color="auto" w:fill="auto"/>
          </w:tcPr>
          <w:p w14:paraId="5EEAD780" w14:textId="77777777" w:rsidR="00F60E06" w:rsidRPr="00BC78FD" w:rsidRDefault="00F60E06" w:rsidP="00F20672">
            <w:pPr>
              <w:spacing w:after="0"/>
              <w:rPr>
                <w:rFonts w:cs="Arial"/>
              </w:rPr>
            </w:pPr>
            <w:r w:rsidRPr="00BC78FD">
              <w:rPr>
                <w:rFonts w:cs="Arial"/>
              </w:rPr>
              <w:t>A</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25A2941" w14:textId="77777777" w:rsidR="00F60E06" w:rsidRPr="00BC78FD" w:rsidRDefault="00F60E06" w:rsidP="00F20672">
            <w:pPr>
              <w:spacing w:after="0"/>
              <w:rPr>
                <w:rFonts w:cs="Arial"/>
              </w:rPr>
            </w:pPr>
            <w:r w:rsidRPr="00BC78FD">
              <w:rPr>
                <w:rFonts w:cs="Arial"/>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7EDA810"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355349F"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6D08431" w14:textId="77777777" w:rsidR="00F60E06" w:rsidRPr="00BC78FD" w:rsidRDefault="00F60E06" w:rsidP="00F20672">
            <w:pPr>
              <w:spacing w:after="0"/>
              <w:rPr>
                <w:rFonts w:cs="Arial"/>
              </w:rPr>
            </w:pPr>
            <w:r w:rsidRPr="00BC78FD">
              <w:rPr>
                <w:rFonts w:cs="Arial"/>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86C09C3" w14:textId="77777777" w:rsidR="00F60E06" w:rsidRPr="00BC78FD" w:rsidRDefault="00F60E06" w:rsidP="00F20672">
            <w:pPr>
              <w:spacing w:after="0"/>
              <w:rPr>
                <w:rFonts w:cs="Arial"/>
              </w:rPr>
            </w:pPr>
            <w:r w:rsidRPr="00BC78FD">
              <w:rPr>
                <w:rFonts w:cs="Arial"/>
              </w:rPr>
              <w:t>1</w:t>
            </w:r>
          </w:p>
        </w:tc>
      </w:tr>
      <w:tr w:rsidR="00F60E06" w:rsidRPr="00BC78FD" w14:paraId="6B006414" w14:textId="77777777" w:rsidTr="00F20672">
        <w:trPr>
          <w:jc w:val="center"/>
        </w:trPr>
        <w:tc>
          <w:tcPr>
            <w:tcW w:w="567" w:type="dxa"/>
            <w:tcBorders>
              <w:right w:val="single" w:sz="4" w:space="0" w:color="auto"/>
            </w:tcBorders>
            <w:shd w:val="clear" w:color="auto" w:fill="auto"/>
          </w:tcPr>
          <w:p w14:paraId="45924F76" w14:textId="77777777" w:rsidR="00F60E06" w:rsidRPr="00BC78FD" w:rsidRDefault="00F60E06" w:rsidP="00F20672">
            <w:pPr>
              <w:spacing w:after="0"/>
              <w:rPr>
                <w:rFonts w:cs="Arial"/>
              </w:rPr>
            </w:pPr>
            <w:r w:rsidRPr="00BC78FD">
              <w:rPr>
                <w:rFonts w:cs="Arial"/>
              </w:rPr>
              <w:t>B</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8FF4C1E"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517E41B" w14:textId="77777777" w:rsidR="00F60E06" w:rsidRPr="00BC78FD" w:rsidRDefault="00F60E06" w:rsidP="00F20672">
            <w:pPr>
              <w:spacing w:after="0"/>
              <w:rPr>
                <w:rFonts w:cs="Arial"/>
              </w:rPr>
            </w:pPr>
            <w:r w:rsidRPr="00BC78FD">
              <w:rPr>
                <w:rFonts w:cs="Arial"/>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096A50B"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E466A8B" w14:textId="77777777" w:rsidR="00F60E06" w:rsidRPr="00BC78FD" w:rsidRDefault="00F60E06" w:rsidP="00F20672">
            <w:pPr>
              <w:spacing w:after="0"/>
              <w:rPr>
                <w:rFonts w:cs="Arial"/>
              </w:rPr>
            </w:pPr>
            <w:r w:rsidRPr="00BC78FD">
              <w:rPr>
                <w:rFonts w:cs="Arial"/>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E721E47" w14:textId="77777777" w:rsidR="00F60E06" w:rsidRPr="00BC78FD" w:rsidRDefault="00F60E06" w:rsidP="00F20672">
            <w:pPr>
              <w:spacing w:after="0"/>
              <w:rPr>
                <w:rFonts w:cs="Arial"/>
              </w:rPr>
            </w:pPr>
            <w:r w:rsidRPr="00BC78FD">
              <w:rPr>
                <w:rFonts w:cs="Arial"/>
              </w:rPr>
              <w:t>1</w:t>
            </w:r>
          </w:p>
        </w:tc>
      </w:tr>
      <w:tr w:rsidR="00F60E06" w:rsidRPr="00BC78FD" w14:paraId="4515653C" w14:textId="77777777" w:rsidTr="00F20672">
        <w:trPr>
          <w:jc w:val="center"/>
        </w:trPr>
        <w:tc>
          <w:tcPr>
            <w:tcW w:w="567" w:type="dxa"/>
            <w:tcBorders>
              <w:right w:val="single" w:sz="4" w:space="0" w:color="auto"/>
            </w:tcBorders>
            <w:shd w:val="clear" w:color="auto" w:fill="auto"/>
          </w:tcPr>
          <w:p w14:paraId="090C4EC0" w14:textId="77777777" w:rsidR="00F60E06" w:rsidRPr="00BC78FD" w:rsidRDefault="00F60E06" w:rsidP="00F20672">
            <w:pPr>
              <w:spacing w:after="0"/>
              <w:rPr>
                <w:rFonts w:cs="Arial"/>
              </w:rPr>
            </w:pPr>
            <w:r w:rsidRPr="00BC78FD">
              <w:rPr>
                <w:rFonts w:cs="Arial"/>
              </w:rPr>
              <w:t>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835DC6A"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5559EFC"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0C0E02B" w14:textId="77777777" w:rsidR="00F60E06" w:rsidRPr="00BC78FD" w:rsidRDefault="00F60E06" w:rsidP="00F20672">
            <w:pPr>
              <w:spacing w:after="0"/>
              <w:rPr>
                <w:rFonts w:cs="Arial"/>
              </w:rPr>
            </w:pPr>
            <w:r w:rsidRPr="00BC78FD">
              <w:rPr>
                <w:rFonts w:cs="Arial"/>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264BB6C"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D76E3FE" w14:textId="77777777" w:rsidR="00F60E06" w:rsidRPr="00BC78FD" w:rsidRDefault="00F60E06" w:rsidP="00F20672">
            <w:pPr>
              <w:spacing w:after="0"/>
              <w:rPr>
                <w:rFonts w:cs="Arial"/>
              </w:rPr>
            </w:pPr>
            <w:r w:rsidRPr="00BC78FD">
              <w:rPr>
                <w:rFonts w:cs="Arial"/>
              </w:rPr>
              <w:t>1</w:t>
            </w:r>
          </w:p>
        </w:tc>
      </w:tr>
      <w:tr w:rsidR="00F60E06" w:rsidRPr="00BC78FD" w14:paraId="4E16F248" w14:textId="77777777" w:rsidTr="00F20672">
        <w:trPr>
          <w:jc w:val="center"/>
        </w:trPr>
        <w:tc>
          <w:tcPr>
            <w:tcW w:w="567" w:type="dxa"/>
            <w:tcBorders>
              <w:right w:val="single" w:sz="4" w:space="0" w:color="auto"/>
            </w:tcBorders>
            <w:shd w:val="clear" w:color="auto" w:fill="auto"/>
          </w:tcPr>
          <w:p w14:paraId="60D98018" w14:textId="77777777" w:rsidR="00F60E06" w:rsidRPr="00BC78FD" w:rsidRDefault="00F60E06" w:rsidP="00F20672">
            <w:pPr>
              <w:spacing w:after="0"/>
              <w:rPr>
                <w:rFonts w:cs="Arial"/>
              </w:rPr>
            </w:pPr>
            <w:r w:rsidRPr="00BC78FD">
              <w:rPr>
                <w:rFonts w:cs="Arial"/>
              </w:rPr>
              <w:t>D</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313F5A2" w14:textId="77777777" w:rsidR="00F60E06" w:rsidRPr="00BC78FD" w:rsidRDefault="00F60E06" w:rsidP="00F20672">
            <w:pPr>
              <w:spacing w:after="0"/>
              <w:rPr>
                <w:rFonts w:cs="Arial"/>
              </w:rPr>
            </w:pPr>
            <w:r w:rsidRPr="00BC78FD">
              <w:rPr>
                <w:rFonts w:cs="Arial"/>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FC30451" w14:textId="77777777" w:rsidR="00F60E06" w:rsidRPr="00BC78FD" w:rsidRDefault="00F60E06" w:rsidP="00F20672">
            <w:pPr>
              <w:spacing w:after="0"/>
              <w:rPr>
                <w:rFonts w:cs="Arial"/>
              </w:rPr>
            </w:pPr>
            <w:r w:rsidRPr="00BC78FD">
              <w:rPr>
                <w:rFonts w:cs="Arial"/>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78987AA"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22688DB" w14:textId="77777777" w:rsidR="00F60E06" w:rsidRPr="00BC78FD" w:rsidRDefault="00F60E06" w:rsidP="00F20672">
            <w:pPr>
              <w:spacing w:after="0"/>
              <w:rPr>
                <w:rFonts w:cs="Arial"/>
              </w:rPr>
            </w:pPr>
            <w:r w:rsidRPr="00BC78FD">
              <w:rPr>
                <w:rFonts w:cs="Arial"/>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B5D1C63" w14:textId="77777777" w:rsidR="00F60E06" w:rsidRPr="00BC78FD" w:rsidRDefault="00F60E06" w:rsidP="00F20672">
            <w:pPr>
              <w:spacing w:after="0"/>
              <w:rPr>
                <w:rFonts w:cs="Arial"/>
              </w:rPr>
            </w:pPr>
            <w:r w:rsidRPr="00BC78FD">
              <w:rPr>
                <w:rFonts w:cs="Arial"/>
              </w:rPr>
              <w:t>1</w:t>
            </w:r>
          </w:p>
        </w:tc>
      </w:tr>
      <w:tr w:rsidR="00F60E06" w:rsidRPr="00BC78FD" w14:paraId="2B036C50" w14:textId="77777777" w:rsidTr="00F20672">
        <w:trPr>
          <w:jc w:val="center"/>
        </w:trPr>
        <w:tc>
          <w:tcPr>
            <w:tcW w:w="567" w:type="dxa"/>
            <w:tcBorders>
              <w:right w:val="single" w:sz="4" w:space="0" w:color="auto"/>
            </w:tcBorders>
            <w:shd w:val="clear" w:color="auto" w:fill="auto"/>
          </w:tcPr>
          <w:p w14:paraId="615998B5" w14:textId="77777777" w:rsidR="00F60E06" w:rsidRPr="00BC78FD" w:rsidRDefault="00F60E06" w:rsidP="00F20672">
            <w:pPr>
              <w:spacing w:after="0"/>
              <w:rPr>
                <w:rFonts w:cs="Arial"/>
              </w:rPr>
            </w:pPr>
            <w:r w:rsidRPr="00BC78FD">
              <w:rPr>
                <w:rFonts w:cs="Arial"/>
              </w:rPr>
              <w:t>E</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5444ED1"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8907374"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8AA0694"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DCB22A5" w14:textId="77777777" w:rsidR="00F60E06" w:rsidRPr="00BC78FD" w:rsidRDefault="00F60E06" w:rsidP="00F20672">
            <w:pPr>
              <w:spacing w:after="0"/>
              <w:rPr>
                <w:rFonts w:cs="Arial"/>
              </w:rPr>
            </w:pPr>
            <w:r w:rsidRPr="00BC78FD">
              <w:rPr>
                <w:rFonts w:cs="Arial"/>
              </w:rPr>
              <w:t>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4FD0DB2" w14:textId="77777777" w:rsidR="00F60E06" w:rsidRPr="00BC78FD" w:rsidRDefault="00F60E06" w:rsidP="00F20672">
            <w:pPr>
              <w:spacing w:after="0"/>
              <w:rPr>
                <w:rFonts w:cs="Arial"/>
              </w:rPr>
            </w:pPr>
            <w:r w:rsidRPr="00BC78FD">
              <w:rPr>
                <w:rFonts w:cs="Arial"/>
              </w:rPr>
              <w:t>0</w:t>
            </w:r>
          </w:p>
        </w:tc>
      </w:tr>
    </w:tbl>
    <w:p w14:paraId="3D5EFC46" w14:textId="77777777" w:rsidR="00F60E06" w:rsidRDefault="00F60E06" w:rsidP="00F60E06">
      <w:pPr>
        <w:spacing w:after="0"/>
        <w:rPr>
          <w:rFonts w:cs="Arial"/>
        </w:rPr>
      </w:pPr>
    </w:p>
    <w:p w14:paraId="0000E0A7" w14:textId="77777777" w:rsidR="00F60E06" w:rsidRDefault="00F60E06" w:rsidP="00F60E06">
      <w:pPr>
        <w:spacing w:after="0"/>
        <w:rPr>
          <w:rFonts w:cs="Arial"/>
        </w:rPr>
      </w:pPr>
      <w:r>
        <w:rPr>
          <w:rFonts w:cs="Arial"/>
        </w:rPr>
        <w:t xml:space="preserve">Für die </w:t>
      </w:r>
      <w:proofErr w:type="spellStart"/>
      <w:r>
        <w:rPr>
          <w:rFonts w:cs="Arial"/>
        </w:rPr>
        <w:t>Adjazenzmatrix</w:t>
      </w:r>
      <w:proofErr w:type="spellEnd"/>
      <w:r>
        <w:rPr>
          <w:rFonts w:cs="Arial"/>
        </w:rPr>
        <w:t xml:space="preserve"> werden unabhängig von der Anzahl der Kanten </w:t>
      </w:r>
      <w:r w:rsidRPr="00403044">
        <w:rPr>
          <w:rFonts w:ascii="Courier New" w:hAnsi="Courier New" w:cs="Courier New"/>
          <w:b/>
        </w:rPr>
        <w:t>n</w:t>
      </w:r>
      <w:r w:rsidRPr="00403044">
        <w:rPr>
          <w:rFonts w:ascii="Courier New" w:hAnsi="Courier New" w:cs="Courier New"/>
          <w:b/>
          <w:vertAlign w:val="superscript"/>
        </w:rPr>
        <w:t>2</w:t>
      </w:r>
      <w:r>
        <w:rPr>
          <w:rFonts w:cs="Arial"/>
        </w:rPr>
        <w:t xml:space="preserve"> Speicherplätze benötigt. In einem </w:t>
      </w:r>
      <w:proofErr w:type="spellStart"/>
      <w:r>
        <w:rPr>
          <w:rFonts w:cs="Arial"/>
        </w:rPr>
        <w:t>ungerichteten</w:t>
      </w:r>
      <w:proofErr w:type="spellEnd"/>
      <w:r>
        <w:rPr>
          <w:rFonts w:cs="Arial"/>
        </w:rPr>
        <w:t xml:space="preserve"> Graphen ist die </w:t>
      </w:r>
      <w:proofErr w:type="spellStart"/>
      <w:r>
        <w:rPr>
          <w:rFonts w:cs="Arial"/>
        </w:rPr>
        <w:t>Adjazenzmatrix</w:t>
      </w:r>
      <w:proofErr w:type="spellEnd"/>
      <w:r>
        <w:rPr>
          <w:rFonts w:cs="Arial"/>
        </w:rPr>
        <w:t xml:space="preserve"> symmetrisch zur Hauptdiagonalen. </w:t>
      </w:r>
    </w:p>
    <w:p w14:paraId="3CB70444" w14:textId="77777777" w:rsidR="00F60E06" w:rsidRDefault="00F60E06" w:rsidP="00F60E06">
      <w:pPr>
        <w:spacing w:after="0"/>
        <w:rPr>
          <w:rFonts w:cs="Arial"/>
        </w:rPr>
      </w:pPr>
    </w:p>
    <w:p w14:paraId="542B74E0" w14:textId="77777777" w:rsidR="00F60E06" w:rsidRDefault="00F60E06" w:rsidP="00F60E06">
      <w:pPr>
        <w:spacing w:after="0"/>
        <w:rPr>
          <w:rFonts w:cs="Arial"/>
          <w:b/>
        </w:rPr>
      </w:pPr>
      <w:r w:rsidRPr="00232D9A">
        <w:rPr>
          <w:rFonts w:cs="Arial"/>
          <w:b/>
        </w:rPr>
        <w:t>Aufgabe</w:t>
      </w:r>
    </w:p>
    <w:p w14:paraId="222FAAA4" w14:textId="77777777" w:rsidR="00F60E06" w:rsidRDefault="00F60E06" w:rsidP="00F60E06">
      <w:pPr>
        <w:spacing w:after="0"/>
        <w:rPr>
          <w:rFonts w:cs="Arial"/>
        </w:rPr>
      </w:pPr>
      <w:r>
        <w:rPr>
          <w:rFonts w:cs="Arial"/>
        </w:rPr>
        <w:t xml:space="preserve">Die folgende Klasse </w:t>
      </w:r>
      <w:r w:rsidRPr="000019AF">
        <w:rPr>
          <w:rFonts w:ascii="Liberation Mono" w:hAnsi="Liberation Mono" w:cs="Arial"/>
        </w:rPr>
        <w:t>Graph</w:t>
      </w:r>
      <w:r>
        <w:rPr>
          <w:rFonts w:cs="Arial"/>
        </w:rPr>
        <w:t xml:space="preserve"> implementiert einen Graphen in Form einer </w:t>
      </w:r>
      <w:proofErr w:type="spellStart"/>
      <w:r>
        <w:rPr>
          <w:rFonts w:cs="Arial"/>
        </w:rPr>
        <w:t>AdjazenzMatrix</w:t>
      </w:r>
      <w:proofErr w:type="spellEnd"/>
      <w:r>
        <w:rPr>
          <w:rFonts w:cs="Arial"/>
        </w:rPr>
        <w:t>:</w:t>
      </w:r>
    </w:p>
    <w:p w14:paraId="19B21352" w14:textId="77777777" w:rsidR="00F60E06" w:rsidRDefault="00F60E06" w:rsidP="00F60E06">
      <w:pPr>
        <w:numPr>
          <w:ilvl w:val="0"/>
          <w:numId w:val="10"/>
        </w:numPr>
        <w:spacing w:after="0"/>
        <w:ind w:left="426" w:hanging="426"/>
        <w:rPr>
          <w:rFonts w:cs="Arial"/>
        </w:rPr>
      </w:pPr>
      <w:r>
        <w:rPr>
          <w:rFonts w:cs="Arial"/>
        </w:rPr>
        <w:t xml:space="preserve">Analysieren Sie die Klasse </w:t>
      </w:r>
      <w:r w:rsidRPr="00321A41">
        <w:rPr>
          <w:rFonts w:ascii="Liberation Mono" w:hAnsi="Liberation Mono" w:cs="Liberation Mono"/>
        </w:rPr>
        <w:t>Graph</w:t>
      </w:r>
      <w:r>
        <w:rPr>
          <w:rFonts w:cs="Arial"/>
        </w:rPr>
        <w:t xml:space="preserve"> und dokumentieren Sie die Klasse.</w:t>
      </w:r>
    </w:p>
    <w:p w14:paraId="5F9BFE0A" w14:textId="77777777" w:rsidR="00F60E06" w:rsidRDefault="00F60E06" w:rsidP="00F60E06">
      <w:pPr>
        <w:numPr>
          <w:ilvl w:val="0"/>
          <w:numId w:val="10"/>
        </w:numPr>
        <w:spacing w:after="0"/>
        <w:ind w:left="426" w:hanging="426"/>
        <w:rPr>
          <w:rFonts w:cs="Arial"/>
        </w:rPr>
      </w:pPr>
      <w:r>
        <w:rPr>
          <w:rFonts w:cs="Arial"/>
        </w:rPr>
        <w:t xml:space="preserve">Erzeugen Sie mit der Klasse </w:t>
      </w:r>
      <w:r w:rsidRPr="00321A41">
        <w:rPr>
          <w:rFonts w:ascii="Liberation Mono" w:hAnsi="Liberation Mono" w:cs="Liberation Mono"/>
        </w:rPr>
        <w:t>Graph</w:t>
      </w:r>
      <w:r>
        <w:rPr>
          <w:rFonts w:cs="Arial"/>
        </w:rPr>
        <w:t xml:space="preserve"> das Objekt </w:t>
      </w:r>
      <w:proofErr w:type="spellStart"/>
      <w:r w:rsidRPr="00321A41">
        <w:rPr>
          <w:rFonts w:ascii="Liberation Mono" w:hAnsi="Liberation Mono" w:cs="Liberation Mono"/>
        </w:rPr>
        <w:t>hausDesNikolaus</w:t>
      </w:r>
      <w:proofErr w:type="spellEnd"/>
      <w:r>
        <w:rPr>
          <w:rFonts w:cs="Arial"/>
        </w:rPr>
        <w:t>.</w:t>
      </w:r>
    </w:p>
    <w:p w14:paraId="7E6DA9E2" w14:textId="65C32BBC" w:rsidR="00F60E06" w:rsidRDefault="00321A41" w:rsidP="00F60E06">
      <w:pPr>
        <w:numPr>
          <w:ilvl w:val="0"/>
          <w:numId w:val="10"/>
        </w:numPr>
        <w:spacing w:after="0"/>
        <w:ind w:left="426" w:hanging="426"/>
        <w:rPr>
          <w:rFonts w:cs="Arial"/>
        </w:rPr>
      </w:pPr>
      <w:r>
        <w:rPr>
          <w:rFonts w:cs="Arial"/>
        </w:rPr>
        <w:t xml:space="preserve">Implementieren Sie die Methode </w:t>
      </w:r>
      <w:proofErr w:type="spellStart"/>
      <w:r w:rsidR="00F60E06" w:rsidRPr="00321A41">
        <w:rPr>
          <w:rFonts w:ascii="Liberation Mono" w:hAnsi="Liberation Mono" w:cs="Liberation Mono"/>
        </w:rPr>
        <w:t>istRundweg</w:t>
      </w:r>
      <w:proofErr w:type="spellEnd"/>
      <w:r w:rsidR="00F60E06">
        <w:rPr>
          <w:rFonts w:cs="Arial"/>
        </w:rPr>
        <w:t xml:space="preserve">, die genau dann </w:t>
      </w:r>
      <w:proofErr w:type="spellStart"/>
      <w:r w:rsidR="00F60E06" w:rsidRPr="005A6984">
        <w:rPr>
          <w:rFonts w:cs="Arial"/>
        </w:rPr>
        <w:t>true</w:t>
      </w:r>
      <w:proofErr w:type="spellEnd"/>
      <w:r w:rsidR="00F60E06">
        <w:rPr>
          <w:rFonts w:cs="Arial"/>
        </w:rPr>
        <w:t xml:space="preserve"> liefert, wenn die Knotenfolge, die in dem String-Objekt, das als Parameter übergeben wird, ein Rundweg im Graphen ist. (Es muss nicht geprüft werden, ob alle Knoten besucht wurden).</w:t>
      </w:r>
    </w:p>
    <w:p w14:paraId="501B44A7" w14:textId="77777777" w:rsidR="00F60E06" w:rsidRPr="005A6984" w:rsidRDefault="00F60E06" w:rsidP="00F60E06">
      <w:pPr>
        <w:numPr>
          <w:ilvl w:val="0"/>
          <w:numId w:val="10"/>
        </w:numPr>
        <w:spacing w:after="0"/>
        <w:ind w:left="426" w:hanging="426"/>
        <w:rPr>
          <w:rFonts w:cs="Arial"/>
        </w:rPr>
      </w:pPr>
      <w:r>
        <w:rPr>
          <w:rFonts w:cs="Arial"/>
        </w:rPr>
        <w:t xml:space="preserve">Testen Sie die Methode mit dem Graphen </w:t>
      </w:r>
      <w:proofErr w:type="spellStart"/>
      <w:r w:rsidRPr="000019AF">
        <w:rPr>
          <w:rFonts w:ascii="Liberation Mono" w:hAnsi="Liberation Mono" w:cs="Arial"/>
        </w:rPr>
        <w:t>hausDesNikolaus</w:t>
      </w:r>
      <w:proofErr w:type="spellEnd"/>
      <w:r>
        <w:rPr>
          <w:rFonts w:cs="Arial"/>
        </w:rPr>
        <w:t xml:space="preserve"> anhand verschiedener Wege.</w:t>
      </w:r>
      <w:r>
        <w:rPr>
          <w:rFonts w:ascii="Liberation Mono" w:hAnsi="Liberation Mono" w:cs="Monaco"/>
          <w:b/>
          <w:bCs/>
        </w:rPr>
        <w:t xml:space="preserve"> </w:t>
      </w:r>
    </w:p>
    <w:p w14:paraId="412596C1" w14:textId="77777777" w:rsidR="00F60E06" w:rsidRPr="00D87886" w:rsidRDefault="00F60E06" w:rsidP="00D87886">
      <w:pPr>
        <w:pBdr>
          <w:top w:val="single" w:sz="4" w:space="1" w:color="auto"/>
          <w:left w:val="single" w:sz="4" w:space="1" w:color="auto"/>
          <w:bottom w:val="single" w:sz="4" w:space="1" w:color="auto"/>
          <w:right w:val="single" w:sz="4" w:space="1" w:color="auto"/>
        </w:pBdr>
        <w:spacing w:after="0"/>
        <w:rPr>
          <w:rFonts w:ascii="Liberation Mono" w:hAnsi="Liberation Mono" w:cs="Liberation Mono"/>
          <w:sz w:val="20"/>
          <w:szCs w:val="20"/>
          <w:lang w:val="en-US"/>
        </w:rPr>
      </w:pPr>
      <w:r w:rsidRPr="000A0041">
        <w:rPr>
          <w:rFonts w:ascii="Liberation Mono" w:hAnsi="Liberation Mono" w:cs="Monaco"/>
          <w:b/>
          <w:bCs/>
          <w:lang w:val="en-US"/>
        </w:rPr>
        <w:br w:type="page"/>
      </w:r>
      <w:r w:rsidRPr="00D87886">
        <w:rPr>
          <w:rFonts w:ascii="Liberation Mono" w:hAnsi="Liberation Mono" w:cs="Liberation Mono"/>
          <w:b/>
          <w:bCs/>
          <w:sz w:val="20"/>
          <w:szCs w:val="20"/>
          <w:lang w:val="en-US"/>
        </w:rPr>
        <w:lastRenderedPageBreak/>
        <w:t>public</w:t>
      </w: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class</w:t>
      </w:r>
      <w:r w:rsidRPr="00D87886">
        <w:rPr>
          <w:rFonts w:ascii="Liberation Mono" w:hAnsi="Liberation Mono" w:cs="Liberation Mono"/>
          <w:sz w:val="20"/>
          <w:szCs w:val="20"/>
          <w:lang w:val="en-US"/>
        </w:rPr>
        <w:t xml:space="preserve"> Graph {</w:t>
      </w:r>
    </w:p>
    <w:p w14:paraId="5A154D04"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private</w:t>
      </w: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final</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anzahl</w:t>
      </w:r>
      <w:proofErr w:type="spellEnd"/>
      <w:r w:rsidRPr="00D87886">
        <w:rPr>
          <w:rFonts w:ascii="Liberation Mono" w:hAnsi="Liberation Mono" w:cs="Liberation Mono"/>
          <w:sz w:val="20"/>
          <w:szCs w:val="20"/>
          <w:lang w:val="en-US"/>
        </w:rPr>
        <w:t xml:space="preserve"> = 5; </w:t>
      </w:r>
      <w:r w:rsidRPr="00D87886">
        <w:rPr>
          <w:rFonts w:ascii="Liberation Mono" w:hAnsi="Liberation Mono" w:cs="Liberation Mono"/>
          <w:sz w:val="20"/>
          <w:szCs w:val="20"/>
          <w:lang w:val="en-US"/>
        </w:rPr>
        <w:tab/>
      </w:r>
    </w:p>
    <w:p w14:paraId="7E3889A9"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private</w:t>
      </w:r>
      <w:r w:rsidRPr="00D87886">
        <w:rPr>
          <w:rFonts w:ascii="Liberation Mono" w:hAnsi="Liberation Mono" w:cs="Liberation Mono"/>
          <w:sz w:val="20"/>
          <w:szCs w:val="20"/>
          <w:lang w:val="en-US"/>
        </w:rPr>
        <w:t xml:space="preserve"> </w:t>
      </w:r>
      <w:proofErr w:type="gramStart"/>
      <w:r w:rsidRPr="00D87886">
        <w:rPr>
          <w:rFonts w:ascii="Liberation Mono" w:hAnsi="Liberation Mono" w:cs="Liberation Mono"/>
          <w:b/>
          <w:bCs/>
          <w:sz w:val="20"/>
          <w:szCs w:val="20"/>
          <w:lang w:val="en-US"/>
        </w:rPr>
        <w:t>char</w:t>
      </w:r>
      <w:r w:rsidRPr="00D87886">
        <w:rPr>
          <w:rFonts w:ascii="Liberation Mono" w:hAnsi="Liberation Mono" w:cs="Liberation Mono"/>
          <w:sz w:val="20"/>
          <w:szCs w:val="20"/>
          <w:lang w:val="en-US"/>
        </w:rPr>
        <w:t>[</w:t>
      </w:r>
      <w:proofErr w:type="gram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knoten</w:t>
      </w:r>
      <w:proofErr w:type="spellEnd"/>
      <w:r w:rsidRPr="00D87886">
        <w:rPr>
          <w:rFonts w:ascii="Liberation Mono" w:hAnsi="Liberation Mono" w:cs="Liberation Mono"/>
          <w:sz w:val="20"/>
          <w:szCs w:val="20"/>
          <w:lang w:val="en-US"/>
        </w:rPr>
        <w:t xml:space="preserve"> = </w:t>
      </w:r>
      <w:r w:rsidRPr="00D87886">
        <w:rPr>
          <w:rFonts w:ascii="Liberation Mono" w:hAnsi="Liberation Mono" w:cs="Liberation Mono"/>
          <w:b/>
          <w:bCs/>
          <w:sz w:val="20"/>
          <w:szCs w:val="20"/>
          <w:lang w:val="en-US"/>
        </w:rPr>
        <w:t>new</w:t>
      </w: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char</w:t>
      </w:r>
      <w:r w:rsidRPr="00D87886">
        <w:rPr>
          <w:rFonts w:ascii="Liberation Mono" w:hAnsi="Liberation Mono" w:cs="Liberation Mono"/>
          <w:sz w:val="20"/>
          <w:szCs w:val="20"/>
          <w:lang w:val="en-US"/>
        </w:rPr>
        <w:t>[</w:t>
      </w:r>
      <w:proofErr w:type="spellStart"/>
      <w:r w:rsidRPr="00D87886">
        <w:rPr>
          <w:rFonts w:ascii="Liberation Mono" w:hAnsi="Liberation Mono" w:cs="Liberation Mono"/>
          <w:sz w:val="20"/>
          <w:szCs w:val="20"/>
          <w:lang w:val="en-US"/>
        </w:rPr>
        <w:t>anzahl</w:t>
      </w:r>
      <w:proofErr w:type="spellEnd"/>
      <w:r w:rsidRPr="00D87886">
        <w:rPr>
          <w:rFonts w:ascii="Liberation Mono" w:hAnsi="Liberation Mono" w:cs="Liberation Mono"/>
          <w:sz w:val="20"/>
          <w:szCs w:val="20"/>
          <w:lang w:val="en-US"/>
        </w:rPr>
        <w:t>];</w:t>
      </w:r>
    </w:p>
    <w:p w14:paraId="5A061839"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private</w:t>
      </w:r>
      <w:r w:rsidRPr="00D87886">
        <w:rPr>
          <w:rFonts w:ascii="Liberation Mono" w:hAnsi="Liberation Mono" w:cs="Liberation Mono"/>
          <w:sz w:val="20"/>
          <w:szCs w:val="20"/>
          <w:lang w:val="en-US"/>
        </w:rPr>
        <w:t xml:space="preserve"> </w:t>
      </w:r>
      <w:proofErr w:type="spellStart"/>
      <w:proofErr w:type="gramStart"/>
      <w:r w:rsidRPr="00D87886">
        <w:rPr>
          <w:rFonts w:ascii="Liberation Mono" w:hAnsi="Liberation Mono" w:cs="Liberation Mono"/>
          <w:b/>
          <w:bCs/>
          <w:sz w:val="20"/>
          <w:szCs w:val="20"/>
          <w:lang w:val="en-US"/>
        </w:rPr>
        <w:t>boolean</w:t>
      </w:r>
      <w:proofErr w:type="spellEnd"/>
      <w:r w:rsidRPr="00D87886">
        <w:rPr>
          <w:rFonts w:ascii="Liberation Mono" w:hAnsi="Liberation Mono" w:cs="Liberation Mono"/>
          <w:sz w:val="20"/>
          <w:szCs w:val="20"/>
          <w:lang w:val="en-US"/>
        </w:rPr>
        <w:t>[</w:t>
      </w:r>
      <w:proofErr w:type="gram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adjazenzMatrix</w:t>
      </w:r>
      <w:proofErr w:type="spellEnd"/>
      <w:r w:rsidRPr="00D87886">
        <w:rPr>
          <w:rFonts w:ascii="Liberation Mono" w:hAnsi="Liberation Mono" w:cs="Liberation Mono"/>
          <w:sz w:val="20"/>
          <w:szCs w:val="20"/>
          <w:lang w:val="en-US"/>
        </w:rPr>
        <w:t xml:space="preserve"> = </w:t>
      </w:r>
      <w:r w:rsidRPr="00D87886">
        <w:rPr>
          <w:rFonts w:ascii="Liberation Mono" w:hAnsi="Liberation Mono" w:cs="Liberation Mono"/>
          <w:b/>
          <w:bCs/>
          <w:sz w:val="20"/>
          <w:szCs w:val="20"/>
          <w:lang w:val="en-US"/>
        </w:rPr>
        <w:t>new</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b/>
          <w:bCs/>
          <w:sz w:val="20"/>
          <w:szCs w:val="20"/>
          <w:lang w:val="en-US"/>
        </w:rPr>
        <w:t>boolean</w:t>
      </w:r>
      <w:proofErr w:type="spellEnd"/>
      <w:r w:rsidRPr="00D87886">
        <w:rPr>
          <w:rFonts w:ascii="Liberation Mono" w:hAnsi="Liberation Mono" w:cs="Liberation Mono"/>
          <w:sz w:val="20"/>
          <w:szCs w:val="20"/>
          <w:lang w:val="en-US"/>
        </w:rPr>
        <w:t>[</w:t>
      </w:r>
      <w:proofErr w:type="spellStart"/>
      <w:r w:rsidRPr="00D87886">
        <w:rPr>
          <w:rFonts w:ascii="Liberation Mono" w:hAnsi="Liberation Mono" w:cs="Liberation Mono"/>
          <w:sz w:val="20"/>
          <w:szCs w:val="20"/>
          <w:lang w:val="en-US"/>
        </w:rPr>
        <w:t>anzahl</w:t>
      </w:r>
      <w:proofErr w:type="spellEnd"/>
      <w:r w:rsidRPr="00D87886">
        <w:rPr>
          <w:rFonts w:ascii="Liberation Mono" w:hAnsi="Liberation Mono" w:cs="Liberation Mono"/>
          <w:sz w:val="20"/>
          <w:szCs w:val="20"/>
          <w:lang w:val="en-US"/>
        </w:rPr>
        <w:t>][</w:t>
      </w:r>
      <w:proofErr w:type="spellStart"/>
      <w:r w:rsidRPr="00D87886">
        <w:rPr>
          <w:rFonts w:ascii="Liberation Mono" w:hAnsi="Liberation Mono" w:cs="Liberation Mono"/>
          <w:sz w:val="20"/>
          <w:szCs w:val="20"/>
          <w:lang w:val="en-US"/>
        </w:rPr>
        <w:t>anzahl</w:t>
      </w:r>
      <w:proofErr w:type="spellEnd"/>
      <w:r w:rsidRPr="00D87886">
        <w:rPr>
          <w:rFonts w:ascii="Liberation Mono" w:hAnsi="Liberation Mono" w:cs="Liberation Mono"/>
          <w:sz w:val="20"/>
          <w:szCs w:val="20"/>
          <w:lang w:val="en-US"/>
        </w:rPr>
        <w:t>];</w:t>
      </w:r>
    </w:p>
    <w:p w14:paraId="36DC180D"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private</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anzahlKnoten</w:t>
      </w:r>
      <w:proofErr w:type="spellEnd"/>
      <w:r w:rsidRPr="00D87886">
        <w:rPr>
          <w:rFonts w:ascii="Liberation Mono" w:hAnsi="Liberation Mono" w:cs="Liberation Mono"/>
          <w:sz w:val="20"/>
          <w:szCs w:val="20"/>
          <w:lang w:val="en-US"/>
        </w:rPr>
        <w:t xml:space="preserve"> = 0;</w:t>
      </w:r>
    </w:p>
    <w:p w14:paraId="3493804B"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 xml:space="preserve">  </w:t>
      </w:r>
    </w:p>
    <w:p w14:paraId="19AD815C"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public</w:t>
      </w:r>
      <w:r w:rsidRPr="00D87886">
        <w:rPr>
          <w:rFonts w:ascii="Liberation Mono" w:hAnsi="Liberation Mono" w:cs="Liberation Mono"/>
          <w:sz w:val="20"/>
          <w:szCs w:val="20"/>
          <w:lang w:val="en-US"/>
        </w:rPr>
        <w:t xml:space="preserve"> </w:t>
      </w:r>
      <w:proofErr w:type="gramStart"/>
      <w:r w:rsidRPr="00D87886">
        <w:rPr>
          <w:rFonts w:ascii="Liberation Mono" w:hAnsi="Liberation Mono" w:cs="Liberation Mono"/>
          <w:sz w:val="20"/>
          <w:szCs w:val="20"/>
          <w:lang w:val="en-US"/>
        </w:rPr>
        <w:t>Graph(</w:t>
      </w:r>
      <w:proofErr w:type="gramEnd"/>
      <w:r w:rsidRPr="00D87886">
        <w:rPr>
          <w:rFonts w:ascii="Liberation Mono" w:hAnsi="Liberation Mono" w:cs="Liberation Mono"/>
          <w:sz w:val="20"/>
          <w:szCs w:val="20"/>
          <w:lang w:val="en-US"/>
        </w:rPr>
        <w:t>) {</w:t>
      </w:r>
    </w:p>
    <w:p w14:paraId="30485E2B"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for</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i</w:t>
      </w:r>
      <w:proofErr w:type="spellEnd"/>
      <w:r w:rsidRPr="00D87886">
        <w:rPr>
          <w:rFonts w:ascii="Liberation Mono" w:hAnsi="Liberation Mono" w:cs="Liberation Mono"/>
          <w:sz w:val="20"/>
          <w:szCs w:val="20"/>
          <w:lang w:val="en-US"/>
        </w:rPr>
        <w:t xml:space="preserve"> = 0; </w:t>
      </w:r>
      <w:proofErr w:type="spellStart"/>
      <w:r w:rsidRPr="00D87886">
        <w:rPr>
          <w:rFonts w:ascii="Liberation Mono" w:hAnsi="Liberation Mono" w:cs="Liberation Mono"/>
          <w:sz w:val="20"/>
          <w:szCs w:val="20"/>
          <w:lang w:val="en-US"/>
        </w:rPr>
        <w:t>i</w:t>
      </w:r>
      <w:proofErr w:type="spellEnd"/>
      <w:r w:rsidRPr="00D87886">
        <w:rPr>
          <w:rFonts w:ascii="Liberation Mono" w:hAnsi="Liberation Mono" w:cs="Liberation Mono"/>
          <w:sz w:val="20"/>
          <w:szCs w:val="20"/>
          <w:lang w:val="en-US"/>
        </w:rPr>
        <w:t>&lt;</w:t>
      </w:r>
      <w:proofErr w:type="spellStart"/>
      <w:r w:rsidRPr="00D87886">
        <w:rPr>
          <w:rFonts w:ascii="Liberation Mono" w:hAnsi="Liberation Mono" w:cs="Liberation Mono"/>
          <w:sz w:val="20"/>
          <w:szCs w:val="20"/>
          <w:lang w:val="en-US"/>
        </w:rPr>
        <w:t>anzahl</w:t>
      </w:r>
      <w:proofErr w:type="spell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i</w:t>
      </w:r>
      <w:proofErr w:type="spellEnd"/>
      <w:r w:rsidRPr="00D87886">
        <w:rPr>
          <w:rFonts w:ascii="Liberation Mono" w:hAnsi="Liberation Mono" w:cs="Liberation Mono"/>
          <w:sz w:val="20"/>
          <w:szCs w:val="20"/>
          <w:lang w:val="en-US"/>
        </w:rPr>
        <w:t>+</w:t>
      </w:r>
      <w:proofErr w:type="gramStart"/>
      <w:r w:rsidRPr="00D87886">
        <w:rPr>
          <w:rFonts w:ascii="Liberation Mono" w:hAnsi="Liberation Mono" w:cs="Liberation Mono"/>
          <w:sz w:val="20"/>
          <w:szCs w:val="20"/>
          <w:lang w:val="en-US"/>
        </w:rPr>
        <w:t>+){</w:t>
      </w:r>
      <w:proofErr w:type="gramEnd"/>
    </w:p>
    <w:p w14:paraId="635176DA"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proofErr w:type="spellStart"/>
      <w:r w:rsidRPr="00D87886">
        <w:rPr>
          <w:rFonts w:ascii="Liberation Mono" w:hAnsi="Liberation Mono" w:cs="Liberation Mono"/>
          <w:sz w:val="20"/>
          <w:szCs w:val="20"/>
          <w:lang w:val="en-US"/>
        </w:rPr>
        <w:t>knoten</w:t>
      </w:r>
      <w:proofErr w:type="spellEnd"/>
      <w:r w:rsidRPr="00D87886">
        <w:rPr>
          <w:rFonts w:ascii="Liberation Mono" w:hAnsi="Liberation Mono" w:cs="Liberation Mono"/>
          <w:sz w:val="20"/>
          <w:szCs w:val="20"/>
          <w:lang w:val="en-US"/>
        </w:rPr>
        <w:t>[</w:t>
      </w:r>
      <w:proofErr w:type="spellStart"/>
      <w:r w:rsidRPr="00D87886">
        <w:rPr>
          <w:rFonts w:ascii="Liberation Mono" w:hAnsi="Liberation Mono" w:cs="Liberation Mono"/>
          <w:sz w:val="20"/>
          <w:szCs w:val="20"/>
          <w:lang w:val="en-US"/>
        </w:rPr>
        <w:t>i</w:t>
      </w:r>
      <w:proofErr w:type="spellEnd"/>
      <w:r w:rsidRPr="00D87886">
        <w:rPr>
          <w:rFonts w:ascii="Liberation Mono" w:hAnsi="Liberation Mono" w:cs="Liberation Mono"/>
          <w:sz w:val="20"/>
          <w:szCs w:val="20"/>
          <w:lang w:val="en-US"/>
        </w:rPr>
        <w:t>] = ' ';</w:t>
      </w:r>
    </w:p>
    <w:p w14:paraId="4749843A"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w:t>
      </w:r>
    </w:p>
    <w:p w14:paraId="6A6288A6"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for</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i</w:t>
      </w:r>
      <w:proofErr w:type="spellEnd"/>
      <w:r w:rsidRPr="00D87886">
        <w:rPr>
          <w:rFonts w:ascii="Liberation Mono" w:hAnsi="Liberation Mono" w:cs="Liberation Mono"/>
          <w:sz w:val="20"/>
          <w:szCs w:val="20"/>
          <w:lang w:val="en-US"/>
        </w:rPr>
        <w:t xml:space="preserve"> = 0; </w:t>
      </w:r>
      <w:proofErr w:type="spellStart"/>
      <w:r w:rsidRPr="00D87886">
        <w:rPr>
          <w:rFonts w:ascii="Liberation Mono" w:hAnsi="Liberation Mono" w:cs="Liberation Mono"/>
          <w:sz w:val="20"/>
          <w:szCs w:val="20"/>
          <w:lang w:val="en-US"/>
        </w:rPr>
        <w:t>i</w:t>
      </w:r>
      <w:proofErr w:type="spellEnd"/>
      <w:r w:rsidRPr="00D87886">
        <w:rPr>
          <w:rFonts w:ascii="Liberation Mono" w:hAnsi="Liberation Mono" w:cs="Liberation Mono"/>
          <w:sz w:val="20"/>
          <w:szCs w:val="20"/>
          <w:lang w:val="en-US"/>
        </w:rPr>
        <w:t>&lt;</w:t>
      </w:r>
      <w:proofErr w:type="spellStart"/>
      <w:r w:rsidRPr="00D87886">
        <w:rPr>
          <w:rFonts w:ascii="Liberation Mono" w:hAnsi="Liberation Mono" w:cs="Liberation Mono"/>
          <w:sz w:val="20"/>
          <w:szCs w:val="20"/>
          <w:lang w:val="en-US"/>
        </w:rPr>
        <w:t>anzahl</w:t>
      </w:r>
      <w:proofErr w:type="spell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i</w:t>
      </w:r>
      <w:proofErr w:type="spellEnd"/>
      <w:r w:rsidRPr="00D87886">
        <w:rPr>
          <w:rFonts w:ascii="Liberation Mono" w:hAnsi="Liberation Mono" w:cs="Liberation Mono"/>
          <w:sz w:val="20"/>
          <w:szCs w:val="20"/>
          <w:lang w:val="en-US"/>
        </w:rPr>
        <w:t>+</w:t>
      </w:r>
      <w:proofErr w:type="gramStart"/>
      <w:r w:rsidRPr="00D87886">
        <w:rPr>
          <w:rFonts w:ascii="Liberation Mono" w:hAnsi="Liberation Mono" w:cs="Liberation Mono"/>
          <w:sz w:val="20"/>
          <w:szCs w:val="20"/>
          <w:lang w:val="en-US"/>
        </w:rPr>
        <w:t>+){</w:t>
      </w:r>
      <w:proofErr w:type="gramEnd"/>
    </w:p>
    <w:p w14:paraId="61213181"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for</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j = 0; j &lt; </w:t>
      </w:r>
      <w:proofErr w:type="spellStart"/>
      <w:r w:rsidRPr="00D87886">
        <w:rPr>
          <w:rFonts w:ascii="Liberation Mono" w:hAnsi="Liberation Mono" w:cs="Liberation Mono"/>
          <w:sz w:val="20"/>
          <w:szCs w:val="20"/>
          <w:lang w:val="en-US"/>
        </w:rPr>
        <w:t>anzahl</w:t>
      </w:r>
      <w:proofErr w:type="spellEnd"/>
      <w:r w:rsidRPr="00D87886">
        <w:rPr>
          <w:rFonts w:ascii="Liberation Mono" w:hAnsi="Liberation Mono" w:cs="Liberation Mono"/>
          <w:sz w:val="20"/>
          <w:szCs w:val="20"/>
          <w:lang w:val="en-US"/>
        </w:rPr>
        <w:t xml:space="preserve">; </w:t>
      </w:r>
      <w:proofErr w:type="spellStart"/>
      <w:proofErr w:type="gramStart"/>
      <w:r w:rsidRPr="00D87886">
        <w:rPr>
          <w:rFonts w:ascii="Liberation Mono" w:hAnsi="Liberation Mono" w:cs="Liberation Mono"/>
          <w:sz w:val="20"/>
          <w:szCs w:val="20"/>
          <w:lang w:val="en-US"/>
        </w:rPr>
        <w:t>j++</w:t>
      </w:r>
      <w:proofErr w:type="spellEnd"/>
      <w:r w:rsidRPr="00D87886">
        <w:rPr>
          <w:rFonts w:ascii="Liberation Mono" w:hAnsi="Liberation Mono" w:cs="Liberation Mono"/>
          <w:sz w:val="20"/>
          <w:szCs w:val="20"/>
          <w:lang w:val="en-US"/>
        </w:rPr>
        <w:t>){</w:t>
      </w:r>
      <w:proofErr w:type="gramEnd"/>
    </w:p>
    <w:p w14:paraId="5174FC9A"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proofErr w:type="spellStart"/>
      <w:r w:rsidRPr="00D87886">
        <w:rPr>
          <w:rFonts w:ascii="Liberation Mono" w:hAnsi="Liberation Mono" w:cs="Liberation Mono"/>
          <w:sz w:val="20"/>
          <w:szCs w:val="20"/>
          <w:lang w:val="en-US"/>
        </w:rPr>
        <w:t>adjazenzMatrix</w:t>
      </w:r>
      <w:proofErr w:type="spellEnd"/>
      <w:r w:rsidRPr="00D87886">
        <w:rPr>
          <w:rFonts w:ascii="Liberation Mono" w:hAnsi="Liberation Mono" w:cs="Liberation Mono"/>
          <w:sz w:val="20"/>
          <w:szCs w:val="20"/>
          <w:lang w:val="en-US"/>
        </w:rPr>
        <w:t>[</w:t>
      </w:r>
      <w:proofErr w:type="spellStart"/>
      <w:r w:rsidRPr="00D87886">
        <w:rPr>
          <w:rFonts w:ascii="Liberation Mono" w:hAnsi="Liberation Mono" w:cs="Liberation Mono"/>
          <w:sz w:val="20"/>
          <w:szCs w:val="20"/>
          <w:lang w:val="en-US"/>
        </w:rPr>
        <w:t>i</w:t>
      </w:r>
      <w:proofErr w:type="spellEnd"/>
      <w:r w:rsidRPr="00D87886">
        <w:rPr>
          <w:rFonts w:ascii="Liberation Mono" w:hAnsi="Liberation Mono" w:cs="Liberation Mono"/>
          <w:sz w:val="20"/>
          <w:szCs w:val="20"/>
          <w:lang w:val="en-US"/>
        </w:rPr>
        <w:t xml:space="preserve">][j] = </w:t>
      </w:r>
      <w:r w:rsidRPr="00D87886">
        <w:rPr>
          <w:rFonts w:ascii="Liberation Mono" w:hAnsi="Liberation Mono" w:cs="Liberation Mono"/>
          <w:b/>
          <w:bCs/>
          <w:sz w:val="20"/>
          <w:szCs w:val="20"/>
          <w:lang w:val="en-US"/>
        </w:rPr>
        <w:t>false</w:t>
      </w:r>
      <w:r w:rsidRPr="00D87886">
        <w:rPr>
          <w:rFonts w:ascii="Liberation Mono" w:hAnsi="Liberation Mono" w:cs="Liberation Mono"/>
          <w:sz w:val="20"/>
          <w:szCs w:val="20"/>
          <w:lang w:val="en-US"/>
        </w:rPr>
        <w:t>;</w:t>
      </w:r>
    </w:p>
    <w:p w14:paraId="100B7884"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w:t>
      </w:r>
    </w:p>
    <w:p w14:paraId="231B07E4"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w:t>
      </w:r>
    </w:p>
    <w:p w14:paraId="5F0A888C"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t>}</w:t>
      </w:r>
    </w:p>
    <w:p w14:paraId="32255114"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p>
    <w:p w14:paraId="5CA44D85"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public</w:t>
      </w: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void</w:t>
      </w:r>
      <w:r w:rsidRPr="00D87886">
        <w:rPr>
          <w:rFonts w:ascii="Liberation Mono" w:hAnsi="Liberation Mono" w:cs="Liberation Mono"/>
          <w:sz w:val="20"/>
          <w:szCs w:val="20"/>
          <w:lang w:val="en-US"/>
        </w:rPr>
        <w:t xml:space="preserve"> </w:t>
      </w:r>
      <w:proofErr w:type="spellStart"/>
      <w:proofErr w:type="gramStart"/>
      <w:r w:rsidRPr="00D87886">
        <w:rPr>
          <w:rFonts w:ascii="Liberation Mono" w:hAnsi="Liberation Mono" w:cs="Liberation Mono"/>
          <w:sz w:val="20"/>
          <w:szCs w:val="20"/>
          <w:lang w:val="en-US"/>
        </w:rPr>
        <w:t>knotenHinzu</w:t>
      </w:r>
      <w:proofErr w:type="spellEnd"/>
      <w:r w:rsidRPr="00D87886">
        <w:rPr>
          <w:rFonts w:ascii="Liberation Mono" w:hAnsi="Liberation Mono" w:cs="Liberation Mono"/>
          <w:sz w:val="20"/>
          <w:szCs w:val="20"/>
          <w:lang w:val="en-US"/>
        </w:rPr>
        <w:t>(</w:t>
      </w:r>
      <w:proofErr w:type="gramEnd"/>
      <w:r w:rsidRPr="00D87886">
        <w:rPr>
          <w:rFonts w:ascii="Liberation Mono" w:hAnsi="Liberation Mono" w:cs="Liberation Mono"/>
          <w:b/>
          <w:bCs/>
          <w:sz w:val="20"/>
          <w:szCs w:val="20"/>
          <w:lang w:val="en-US"/>
        </w:rPr>
        <w:t>char</w:t>
      </w:r>
      <w:r w:rsidRPr="00D87886">
        <w:rPr>
          <w:rFonts w:ascii="Liberation Mono" w:hAnsi="Liberation Mono" w:cs="Liberation Mono"/>
          <w:sz w:val="20"/>
          <w:szCs w:val="20"/>
          <w:lang w:val="en-US"/>
        </w:rPr>
        <w:t xml:space="preserve"> k){</w:t>
      </w:r>
    </w:p>
    <w:p w14:paraId="263EDEAE"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sz w:val="20"/>
          <w:szCs w:val="20"/>
        </w:rPr>
        <w:t>knoten[</w:t>
      </w:r>
      <w:proofErr w:type="spellStart"/>
      <w:r w:rsidRPr="00D87886">
        <w:rPr>
          <w:rFonts w:ascii="Liberation Mono" w:hAnsi="Liberation Mono" w:cs="Liberation Mono"/>
          <w:sz w:val="20"/>
          <w:szCs w:val="20"/>
        </w:rPr>
        <w:t>anzahlKnoten</w:t>
      </w:r>
      <w:proofErr w:type="spellEnd"/>
      <w:r w:rsidRPr="00D87886">
        <w:rPr>
          <w:rFonts w:ascii="Liberation Mono" w:hAnsi="Liberation Mono" w:cs="Liberation Mono"/>
          <w:sz w:val="20"/>
          <w:szCs w:val="20"/>
        </w:rPr>
        <w:t>] = k;</w:t>
      </w:r>
    </w:p>
    <w:p w14:paraId="54F17A3F"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r>
      <w:r w:rsidRPr="00D87886">
        <w:rPr>
          <w:rFonts w:ascii="Liberation Mono" w:hAnsi="Liberation Mono" w:cs="Liberation Mono"/>
          <w:sz w:val="20"/>
          <w:szCs w:val="20"/>
        </w:rPr>
        <w:tab/>
      </w:r>
      <w:proofErr w:type="spellStart"/>
      <w:r w:rsidRPr="00D87886">
        <w:rPr>
          <w:rFonts w:ascii="Liberation Mono" w:hAnsi="Liberation Mono" w:cs="Liberation Mono"/>
          <w:sz w:val="20"/>
          <w:szCs w:val="20"/>
        </w:rPr>
        <w:t>anzahlKnoten</w:t>
      </w:r>
      <w:proofErr w:type="spellEnd"/>
      <w:r w:rsidRPr="00D87886">
        <w:rPr>
          <w:rFonts w:ascii="Liberation Mono" w:hAnsi="Liberation Mono" w:cs="Liberation Mono"/>
          <w:sz w:val="20"/>
          <w:szCs w:val="20"/>
        </w:rPr>
        <w:t>++;</w:t>
      </w:r>
    </w:p>
    <w:p w14:paraId="4EEBB633"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t>}</w:t>
      </w:r>
    </w:p>
    <w:p w14:paraId="43B9B145"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r>
    </w:p>
    <w:p w14:paraId="45D28FBD"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r>
    </w:p>
    <w:p w14:paraId="39E1202D"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r>
      <w:proofErr w:type="spellStart"/>
      <w:r w:rsidRPr="00D87886">
        <w:rPr>
          <w:rFonts w:ascii="Liberation Mono" w:hAnsi="Liberation Mono" w:cs="Liberation Mono"/>
          <w:b/>
          <w:bCs/>
          <w:sz w:val="20"/>
          <w:szCs w:val="20"/>
        </w:rPr>
        <w:t>public</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b/>
          <w:bCs/>
          <w:sz w:val="20"/>
          <w:szCs w:val="20"/>
        </w:rPr>
        <w:t>int</w:t>
      </w:r>
      <w:proofErr w:type="spellEnd"/>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sucheKnotenIndex</w:t>
      </w:r>
      <w:proofErr w:type="spellEnd"/>
      <w:r w:rsidRPr="00D87886">
        <w:rPr>
          <w:rFonts w:ascii="Liberation Mono" w:hAnsi="Liberation Mono" w:cs="Liberation Mono"/>
          <w:sz w:val="20"/>
          <w:szCs w:val="20"/>
        </w:rPr>
        <w:t>(</w:t>
      </w:r>
      <w:proofErr w:type="spellStart"/>
      <w:proofErr w:type="gramEnd"/>
      <w:r w:rsidRPr="00D87886">
        <w:rPr>
          <w:rFonts w:ascii="Liberation Mono" w:hAnsi="Liberation Mono" w:cs="Liberation Mono"/>
          <w:b/>
          <w:bCs/>
          <w:sz w:val="20"/>
          <w:szCs w:val="20"/>
        </w:rPr>
        <w:t>char</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zeichen</w:t>
      </w:r>
      <w:proofErr w:type="spellEnd"/>
      <w:r w:rsidRPr="00D87886">
        <w:rPr>
          <w:rFonts w:ascii="Liberation Mono" w:hAnsi="Liberation Mono" w:cs="Liberation Mono"/>
          <w:sz w:val="20"/>
          <w:szCs w:val="20"/>
        </w:rPr>
        <w:t>){</w:t>
      </w:r>
    </w:p>
    <w:p w14:paraId="0C9C2203"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r>
      <w:r w:rsidRPr="00D87886">
        <w:rPr>
          <w:rFonts w:ascii="Liberation Mono" w:hAnsi="Liberation Mono" w:cs="Liberation Mono"/>
          <w:sz w:val="20"/>
          <w:szCs w:val="20"/>
        </w:rPr>
        <w:tab/>
      </w:r>
      <w:proofErr w:type="spellStart"/>
      <w:r w:rsidRPr="00D87886">
        <w:rPr>
          <w:rFonts w:ascii="Liberation Mono" w:hAnsi="Liberation Mono" w:cs="Liberation Mono"/>
          <w:b/>
          <w:bCs/>
          <w:sz w:val="20"/>
          <w:szCs w:val="20"/>
        </w:rPr>
        <w:t>int</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kIndex</w:t>
      </w:r>
      <w:proofErr w:type="spellEnd"/>
      <w:r w:rsidRPr="00D87886">
        <w:rPr>
          <w:rFonts w:ascii="Liberation Mono" w:hAnsi="Liberation Mono" w:cs="Liberation Mono"/>
          <w:sz w:val="20"/>
          <w:szCs w:val="20"/>
        </w:rPr>
        <w:t xml:space="preserve"> = -1;</w:t>
      </w:r>
    </w:p>
    <w:p w14:paraId="5CD18163"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r>
      <w:r w:rsidRPr="00D87886">
        <w:rPr>
          <w:rFonts w:ascii="Liberation Mono" w:hAnsi="Liberation Mono" w:cs="Liberation Mono"/>
          <w:sz w:val="20"/>
          <w:szCs w:val="20"/>
        </w:rPr>
        <w:tab/>
      </w:r>
      <w:proofErr w:type="spellStart"/>
      <w:r w:rsidRPr="00D87886">
        <w:rPr>
          <w:rFonts w:ascii="Liberation Mono" w:hAnsi="Liberation Mono" w:cs="Liberation Mono"/>
          <w:b/>
          <w:bCs/>
          <w:sz w:val="20"/>
          <w:szCs w:val="20"/>
        </w:rPr>
        <w:t>int</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zaehler</w:t>
      </w:r>
      <w:proofErr w:type="spellEnd"/>
      <w:r w:rsidRPr="00D87886">
        <w:rPr>
          <w:rFonts w:ascii="Liberation Mono" w:hAnsi="Liberation Mono" w:cs="Liberation Mono"/>
          <w:sz w:val="20"/>
          <w:szCs w:val="20"/>
        </w:rPr>
        <w:t xml:space="preserve"> = 0;</w:t>
      </w:r>
    </w:p>
    <w:p w14:paraId="6C5DAAEC"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r>
      <w:r w:rsidRPr="00D87886">
        <w:rPr>
          <w:rFonts w:ascii="Liberation Mono" w:hAnsi="Liberation Mono" w:cs="Liberation Mono"/>
          <w:sz w:val="20"/>
          <w:szCs w:val="20"/>
        </w:rPr>
        <w:tab/>
      </w:r>
      <w:proofErr w:type="spellStart"/>
      <w:r w:rsidRPr="00D87886">
        <w:rPr>
          <w:rFonts w:ascii="Liberation Mono" w:hAnsi="Liberation Mono" w:cs="Liberation Mono"/>
          <w:b/>
          <w:bCs/>
          <w:sz w:val="20"/>
          <w:szCs w:val="20"/>
        </w:rPr>
        <w:t>while</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kIndex</w:t>
      </w:r>
      <w:proofErr w:type="spellEnd"/>
      <w:r w:rsidRPr="00D87886">
        <w:rPr>
          <w:rFonts w:ascii="Liberation Mono" w:hAnsi="Liberation Mono" w:cs="Liberation Mono"/>
          <w:sz w:val="20"/>
          <w:szCs w:val="20"/>
        </w:rPr>
        <w:t xml:space="preserve"> == -1 &amp;&amp; </w:t>
      </w:r>
      <w:proofErr w:type="spellStart"/>
      <w:r w:rsidRPr="00D87886">
        <w:rPr>
          <w:rFonts w:ascii="Liberation Mono" w:hAnsi="Liberation Mono" w:cs="Liberation Mono"/>
          <w:sz w:val="20"/>
          <w:szCs w:val="20"/>
        </w:rPr>
        <w:t>zaehler</w:t>
      </w:r>
      <w:proofErr w:type="spellEnd"/>
      <w:r w:rsidRPr="00D87886">
        <w:rPr>
          <w:rFonts w:ascii="Liberation Mono" w:hAnsi="Liberation Mono" w:cs="Liberation Mono"/>
          <w:sz w:val="20"/>
          <w:szCs w:val="20"/>
        </w:rPr>
        <w:t xml:space="preserve"> &lt; </w:t>
      </w:r>
      <w:proofErr w:type="spellStart"/>
      <w:proofErr w:type="gramStart"/>
      <w:r w:rsidRPr="00D87886">
        <w:rPr>
          <w:rFonts w:ascii="Liberation Mono" w:hAnsi="Liberation Mono" w:cs="Liberation Mono"/>
          <w:sz w:val="20"/>
          <w:szCs w:val="20"/>
        </w:rPr>
        <w:t>anzahl</w:t>
      </w:r>
      <w:proofErr w:type="spellEnd"/>
      <w:r w:rsidRPr="00D87886">
        <w:rPr>
          <w:rFonts w:ascii="Liberation Mono" w:hAnsi="Liberation Mono" w:cs="Liberation Mono"/>
          <w:sz w:val="20"/>
          <w:szCs w:val="20"/>
        </w:rPr>
        <w:t>){</w:t>
      </w:r>
      <w:proofErr w:type="gramEnd"/>
    </w:p>
    <w:p w14:paraId="60731884"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rPr>
      </w:pPr>
      <w:r w:rsidRPr="00D87886">
        <w:rPr>
          <w:rFonts w:ascii="Liberation Mono" w:hAnsi="Liberation Mono" w:cs="Liberation Mono"/>
          <w:sz w:val="20"/>
          <w:szCs w:val="20"/>
        </w:rPr>
        <w:tab/>
      </w:r>
      <w:r w:rsidRPr="00D87886">
        <w:rPr>
          <w:rFonts w:ascii="Liberation Mono" w:hAnsi="Liberation Mono" w:cs="Liberation Mono"/>
          <w:sz w:val="20"/>
          <w:szCs w:val="20"/>
        </w:rPr>
        <w:tab/>
      </w:r>
      <w:r w:rsidRPr="00D87886">
        <w:rPr>
          <w:rFonts w:ascii="Liberation Mono" w:hAnsi="Liberation Mono" w:cs="Liberation Mono"/>
          <w:sz w:val="20"/>
          <w:szCs w:val="20"/>
        </w:rPr>
        <w:tab/>
      </w:r>
      <w:proofErr w:type="spellStart"/>
      <w:r w:rsidRPr="00D87886">
        <w:rPr>
          <w:rFonts w:ascii="Liberation Mono" w:hAnsi="Liberation Mono" w:cs="Liberation Mono"/>
          <w:b/>
          <w:bCs/>
          <w:sz w:val="20"/>
          <w:szCs w:val="20"/>
        </w:rPr>
        <w:t>if</w:t>
      </w:r>
      <w:proofErr w:type="spellEnd"/>
      <w:r w:rsidRPr="00D87886">
        <w:rPr>
          <w:rFonts w:ascii="Liberation Mono" w:hAnsi="Liberation Mono" w:cs="Liberation Mono"/>
          <w:sz w:val="20"/>
          <w:szCs w:val="20"/>
        </w:rPr>
        <w:t xml:space="preserve"> (knoten[</w:t>
      </w:r>
      <w:proofErr w:type="spellStart"/>
      <w:r w:rsidRPr="00D87886">
        <w:rPr>
          <w:rFonts w:ascii="Liberation Mono" w:hAnsi="Liberation Mono" w:cs="Liberation Mono"/>
          <w:sz w:val="20"/>
          <w:szCs w:val="20"/>
        </w:rPr>
        <w:t>zaehler</w:t>
      </w:r>
      <w:proofErr w:type="spellEnd"/>
      <w:r w:rsidRPr="00D87886">
        <w:rPr>
          <w:rFonts w:ascii="Liberation Mono" w:hAnsi="Liberation Mono" w:cs="Liberation Mono"/>
          <w:sz w:val="20"/>
          <w:szCs w:val="20"/>
        </w:rPr>
        <w:t xml:space="preserve">] == </w:t>
      </w:r>
      <w:proofErr w:type="spellStart"/>
      <w:proofErr w:type="gramStart"/>
      <w:r w:rsidRPr="00D87886">
        <w:rPr>
          <w:rFonts w:ascii="Liberation Mono" w:hAnsi="Liberation Mono" w:cs="Liberation Mono"/>
          <w:sz w:val="20"/>
          <w:szCs w:val="20"/>
        </w:rPr>
        <w:t>zeichen</w:t>
      </w:r>
      <w:proofErr w:type="spellEnd"/>
      <w:r w:rsidRPr="00D87886">
        <w:rPr>
          <w:rFonts w:ascii="Liberation Mono" w:hAnsi="Liberation Mono" w:cs="Liberation Mono"/>
          <w:sz w:val="20"/>
          <w:szCs w:val="20"/>
        </w:rPr>
        <w:t>){</w:t>
      </w:r>
      <w:proofErr w:type="gramEnd"/>
    </w:p>
    <w:p w14:paraId="3A8078AA"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rPr>
        <w:tab/>
      </w:r>
      <w:r w:rsidRPr="00D87886">
        <w:rPr>
          <w:rFonts w:ascii="Liberation Mono" w:hAnsi="Liberation Mono" w:cs="Liberation Mono"/>
          <w:sz w:val="20"/>
          <w:szCs w:val="20"/>
        </w:rPr>
        <w:tab/>
      </w:r>
      <w:r w:rsidRPr="00D87886">
        <w:rPr>
          <w:rFonts w:ascii="Liberation Mono" w:hAnsi="Liberation Mono" w:cs="Liberation Mono"/>
          <w:sz w:val="20"/>
          <w:szCs w:val="20"/>
        </w:rPr>
        <w:tab/>
      </w:r>
      <w:r w:rsidRPr="00D87886">
        <w:rPr>
          <w:rFonts w:ascii="Liberation Mono" w:hAnsi="Liberation Mono" w:cs="Liberation Mono"/>
          <w:sz w:val="20"/>
          <w:szCs w:val="20"/>
        </w:rPr>
        <w:tab/>
      </w:r>
      <w:proofErr w:type="spellStart"/>
      <w:r w:rsidRPr="000A0041">
        <w:rPr>
          <w:rFonts w:ascii="Liberation Mono" w:hAnsi="Liberation Mono" w:cs="Liberation Mono"/>
          <w:sz w:val="20"/>
          <w:szCs w:val="20"/>
          <w:lang w:val="en-US"/>
        </w:rPr>
        <w:t>kIndex</w:t>
      </w:r>
      <w:proofErr w:type="spellEnd"/>
      <w:r w:rsidRPr="000A0041">
        <w:rPr>
          <w:rFonts w:ascii="Liberation Mono" w:hAnsi="Liberation Mono" w:cs="Liberation Mono"/>
          <w:sz w:val="20"/>
          <w:szCs w:val="20"/>
          <w:lang w:val="en-US"/>
        </w:rPr>
        <w:t xml:space="preserve"> = </w:t>
      </w:r>
      <w:proofErr w:type="spellStart"/>
      <w:r w:rsidRPr="000A0041">
        <w:rPr>
          <w:rFonts w:ascii="Liberation Mono" w:hAnsi="Liberation Mono" w:cs="Liberation Mono"/>
          <w:sz w:val="20"/>
          <w:szCs w:val="20"/>
          <w:lang w:val="en-US"/>
        </w:rPr>
        <w:t>zaehler</w:t>
      </w:r>
      <w:proofErr w:type="spellEnd"/>
      <w:r w:rsidRPr="000A0041">
        <w:rPr>
          <w:rFonts w:ascii="Liberation Mono" w:hAnsi="Liberation Mono" w:cs="Liberation Mono"/>
          <w:sz w:val="20"/>
          <w:szCs w:val="20"/>
          <w:lang w:val="en-US"/>
        </w:rPr>
        <w:t>;</w:t>
      </w:r>
    </w:p>
    <w:p w14:paraId="6DA1DD22"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t xml:space="preserve">} </w:t>
      </w:r>
      <w:r w:rsidRPr="000A0041">
        <w:rPr>
          <w:rFonts w:ascii="Liberation Mono" w:hAnsi="Liberation Mono" w:cs="Liberation Mono"/>
          <w:b/>
          <w:bCs/>
          <w:sz w:val="20"/>
          <w:szCs w:val="20"/>
          <w:lang w:val="en-US"/>
        </w:rPr>
        <w:t>else</w:t>
      </w:r>
      <w:r w:rsidRPr="000A0041">
        <w:rPr>
          <w:rFonts w:ascii="Liberation Mono" w:hAnsi="Liberation Mono" w:cs="Liberation Mono"/>
          <w:sz w:val="20"/>
          <w:szCs w:val="20"/>
          <w:lang w:val="en-US"/>
        </w:rPr>
        <w:t xml:space="preserve"> {</w:t>
      </w:r>
    </w:p>
    <w:p w14:paraId="75AD5736"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r>
      <w:proofErr w:type="spellStart"/>
      <w:r w:rsidRPr="000A0041">
        <w:rPr>
          <w:rFonts w:ascii="Liberation Mono" w:hAnsi="Liberation Mono" w:cs="Liberation Mono"/>
          <w:sz w:val="20"/>
          <w:szCs w:val="20"/>
          <w:lang w:val="en-US"/>
        </w:rPr>
        <w:t>zaehler</w:t>
      </w:r>
      <w:proofErr w:type="spellEnd"/>
      <w:r w:rsidRPr="000A0041">
        <w:rPr>
          <w:rFonts w:ascii="Liberation Mono" w:hAnsi="Liberation Mono" w:cs="Liberation Mono"/>
          <w:sz w:val="20"/>
          <w:szCs w:val="20"/>
          <w:lang w:val="en-US"/>
        </w:rPr>
        <w:t>++;</w:t>
      </w:r>
    </w:p>
    <w:p w14:paraId="15F7A82F"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t>}</w:t>
      </w:r>
    </w:p>
    <w:p w14:paraId="58FBC666"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t>}</w:t>
      </w:r>
    </w:p>
    <w:p w14:paraId="4DF72127"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r>
      <w:r w:rsidRPr="000A0041">
        <w:rPr>
          <w:rFonts w:ascii="Liberation Mono" w:hAnsi="Liberation Mono" w:cs="Liberation Mono"/>
          <w:b/>
          <w:bCs/>
          <w:sz w:val="20"/>
          <w:szCs w:val="20"/>
          <w:lang w:val="en-US"/>
        </w:rPr>
        <w:t>return</w:t>
      </w:r>
      <w:r w:rsidRPr="000A0041">
        <w:rPr>
          <w:rFonts w:ascii="Liberation Mono" w:hAnsi="Liberation Mono" w:cs="Liberation Mono"/>
          <w:sz w:val="20"/>
          <w:szCs w:val="20"/>
          <w:lang w:val="en-US"/>
        </w:rPr>
        <w:t xml:space="preserve"> </w:t>
      </w:r>
      <w:proofErr w:type="spellStart"/>
      <w:r w:rsidRPr="000A0041">
        <w:rPr>
          <w:rFonts w:ascii="Liberation Mono" w:hAnsi="Liberation Mono" w:cs="Liberation Mono"/>
          <w:sz w:val="20"/>
          <w:szCs w:val="20"/>
          <w:lang w:val="en-US"/>
        </w:rPr>
        <w:t>kIndex</w:t>
      </w:r>
      <w:proofErr w:type="spellEnd"/>
      <w:r w:rsidRPr="000A0041">
        <w:rPr>
          <w:rFonts w:ascii="Liberation Mono" w:hAnsi="Liberation Mono" w:cs="Liberation Mono"/>
          <w:sz w:val="20"/>
          <w:szCs w:val="20"/>
          <w:lang w:val="en-US"/>
        </w:rPr>
        <w:t>;</w:t>
      </w:r>
    </w:p>
    <w:p w14:paraId="1CBFB6CD"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t>}</w:t>
      </w:r>
    </w:p>
    <w:p w14:paraId="01D4A3F4"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r>
    </w:p>
    <w:p w14:paraId="55A27412" w14:textId="77777777" w:rsidR="00F60E06" w:rsidRPr="000A0041"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r>
      <w:r w:rsidRPr="000A0041">
        <w:rPr>
          <w:rFonts w:ascii="Liberation Mono" w:hAnsi="Liberation Mono" w:cs="Liberation Mono"/>
          <w:b/>
          <w:bCs/>
          <w:sz w:val="20"/>
          <w:szCs w:val="20"/>
          <w:lang w:val="en-US"/>
        </w:rPr>
        <w:t>public</w:t>
      </w:r>
      <w:r w:rsidRPr="000A0041">
        <w:rPr>
          <w:rFonts w:ascii="Liberation Mono" w:hAnsi="Liberation Mono" w:cs="Liberation Mono"/>
          <w:sz w:val="20"/>
          <w:szCs w:val="20"/>
          <w:lang w:val="en-US"/>
        </w:rPr>
        <w:t xml:space="preserve"> </w:t>
      </w:r>
      <w:r w:rsidRPr="000A0041">
        <w:rPr>
          <w:rFonts w:ascii="Liberation Mono" w:hAnsi="Liberation Mono" w:cs="Liberation Mono"/>
          <w:b/>
          <w:bCs/>
          <w:sz w:val="20"/>
          <w:szCs w:val="20"/>
          <w:lang w:val="en-US"/>
        </w:rPr>
        <w:t>void</w:t>
      </w:r>
      <w:r w:rsidRPr="000A0041">
        <w:rPr>
          <w:rFonts w:ascii="Liberation Mono" w:hAnsi="Liberation Mono" w:cs="Liberation Mono"/>
          <w:sz w:val="20"/>
          <w:szCs w:val="20"/>
          <w:lang w:val="en-US"/>
        </w:rPr>
        <w:t xml:space="preserve"> </w:t>
      </w:r>
      <w:proofErr w:type="spellStart"/>
      <w:proofErr w:type="gramStart"/>
      <w:r w:rsidRPr="000A0041">
        <w:rPr>
          <w:rFonts w:ascii="Liberation Mono" w:hAnsi="Liberation Mono" w:cs="Liberation Mono"/>
          <w:sz w:val="20"/>
          <w:szCs w:val="20"/>
          <w:lang w:val="en-US"/>
        </w:rPr>
        <w:t>kanteHinzu</w:t>
      </w:r>
      <w:proofErr w:type="spellEnd"/>
      <w:r w:rsidRPr="000A0041">
        <w:rPr>
          <w:rFonts w:ascii="Liberation Mono" w:hAnsi="Liberation Mono" w:cs="Liberation Mono"/>
          <w:sz w:val="20"/>
          <w:szCs w:val="20"/>
          <w:lang w:val="en-US"/>
        </w:rPr>
        <w:t>(</w:t>
      </w:r>
      <w:proofErr w:type="gramEnd"/>
      <w:r w:rsidRPr="000A0041">
        <w:rPr>
          <w:rFonts w:ascii="Liberation Mono" w:hAnsi="Liberation Mono" w:cs="Liberation Mono"/>
          <w:b/>
          <w:bCs/>
          <w:sz w:val="20"/>
          <w:szCs w:val="20"/>
          <w:lang w:val="en-US"/>
        </w:rPr>
        <w:t>char</w:t>
      </w:r>
      <w:r w:rsidRPr="000A0041">
        <w:rPr>
          <w:rFonts w:ascii="Liberation Mono" w:hAnsi="Liberation Mono" w:cs="Liberation Mono"/>
          <w:sz w:val="20"/>
          <w:szCs w:val="20"/>
          <w:lang w:val="en-US"/>
        </w:rPr>
        <w:t xml:space="preserve"> k1, </w:t>
      </w:r>
      <w:r w:rsidRPr="000A0041">
        <w:rPr>
          <w:rFonts w:ascii="Liberation Mono" w:hAnsi="Liberation Mono" w:cs="Liberation Mono"/>
          <w:b/>
          <w:bCs/>
          <w:sz w:val="20"/>
          <w:szCs w:val="20"/>
          <w:lang w:val="en-US"/>
        </w:rPr>
        <w:t>char</w:t>
      </w:r>
      <w:r w:rsidRPr="000A0041">
        <w:rPr>
          <w:rFonts w:ascii="Liberation Mono" w:hAnsi="Liberation Mono" w:cs="Liberation Mono"/>
          <w:sz w:val="20"/>
          <w:szCs w:val="20"/>
          <w:lang w:val="en-US"/>
        </w:rPr>
        <w:t xml:space="preserve"> k2){</w:t>
      </w:r>
    </w:p>
    <w:p w14:paraId="544BCBBA"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0A0041">
        <w:rPr>
          <w:rFonts w:ascii="Liberation Mono" w:hAnsi="Liberation Mono" w:cs="Liberation Mono"/>
          <w:sz w:val="20"/>
          <w:szCs w:val="20"/>
          <w:lang w:val="en-US"/>
        </w:rPr>
        <w:tab/>
      </w:r>
      <w:r w:rsidRPr="000A0041">
        <w:rPr>
          <w:rFonts w:ascii="Liberation Mono" w:hAnsi="Liberation Mono" w:cs="Liberation Mono"/>
          <w:sz w:val="20"/>
          <w:szCs w:val="20"/>
          <w:lang w:val="en-US"/>
        </w:rPr>
        <w:tab/>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indexK1 = </w:t>
      </w:r>
      <w:proofErr w:type="spellStart"/>
      <w:r w:rsidRPr="00D87886">
        <w:rPr>
          <w:rFonts w:ascii="Liberation Mono" w:hAnsi="Liberation Mono" w:cs="Liberation Mono"/>
          <w:sz w:val="20"/>
          <w:szCs w:val="20"/>
          <w:lang w:val="en-US"/>
        </w:rPr>
        <w:t>sucheKnotenIndex</w:t>
      </w:r>
      <w:proofErr w:type="spellEnd"/>
      <w:r w:rsidRPr="00D87886">
        <w:rPr>
          <w:rFonts w:ascii="Liberation Mono" w:hAnsi="Liberation Mono" w:cs="Liberation Mono"/>
          <w:sz w:val="20"/>
          <w:szCs w:val="20"/>
          <w:lang w:val="en-US"/>
        </w:rPr>
        <w:t>(k1);</w:t>
      </w:r>
    </w:p>
    <w:p w14:paraId="7AD392B5"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indexK2 = </w:t>
      </w:r>
      <w:proofErr w:type="spellStart"/>
      <w:r w:rsidRPr="00D87886">
        <w:rPr>
          <w:rFonts w:ascii="Liberation Mono" w:hAnsi="Liberation Mono" w:cs="Liberation Mono"/>
          <w:sz w:val="20"/>
          <w:szCs w:val="20"/>
          <w:lang w:val="en-US"/>
        </w:rPr>
        <w:t>sucheKnotenIndex</w:t>
      </w:r>
      <w:proofErr w:type="spellEnd"/>
      <w:r w:rsidRPr="00D87886">
        <w:rPr>
          <w:rFonts w:ascii="Liberation Mono" w:hAnsi="Liberation Mono" w:cs="Liberation Mono"/>
          <w:sz w:val="20"/>
          <w:szCs w:val="20"/>
          <w:lang w:val="en-US"/>
        </w:rPr>
        <w:t>(k2);</w:t>
      </w:r>
    </w:p>
    <w:p w14:paraId="21B0186D"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if</w:t>
      </w:r>
      <w:r w:rsidRPr="00D87886">
        <w:rPr>
          <w:rFonts w:ascii="Liberation Mono" w:hAnsi="Liberation Mono" w:cs="Liberation Mono"/>
          <w:sz w:val="20"/>
          <w:szCs w:val="20"/>
          <w:lang w:val="en-US"/>
        </w:rPr>
        <w:t xml:space="preserve"> (indexK</w:t>
      </w:r>
      <w:proofErr w:type="gramStart"/>
      <w:r w:rsidRPr="00D87886">
        <w:rPr>
          <w:rFonts w:ascii="Liberation Mono" w:hAnsi="Liberation Mono" w:cs="Liberation Mono"/>
          <w:sz w:val="20"/>
          <w:szCs w:val="20"/>
          <w:lang w:val="en-US"/>
        </w:rPr>
        <w:t>1 !</w:t>
      </w:r>
      <w:proofErr w:type="gramEnd"/>
      <w:r w:rsidRPr="00D87886">
        <w:rPr>
          <w:rFonts w:ascii="Liberation Mono" w:hAnsi="Liberation Mono" w:cs="Liberation Mono"/>
          <w:sz w:val="20"/>
          <w:szCs w:val="20"/>
          <w:lang w:val="en-US"/>
        </w:rPr>
        <w:t>= -1 &amp;&amp; indexK2 != -1) {</w:t>
      </w:r>
    </w:p>
    <w:p w14:paraId="7BA5CC02"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 xml:space="preserve">   </w:t>
      </w:r>
      <w:proofErr w:type="spellStart"/>
      <w:r w:rsidRPr="00D87886">
        <w:rPr>
          <w:rFonts w:ascii="Liberation Mono" w:hAnsi="Liberation Mono" w:cs="Liberation Mono"/>
          <w:sz w:val="20"/>
          <w:szCs w:val="20"/>
          <w:lang w:val="en-US"/>
        </w:rPr>
        <w:t>adjazenzMatrix</w:t>
      </w:r>
      <w:proofErr w:type="spellEnd"/>
      <w:r w:rsidRPr="00D87886">
        <w:rPr>
          <w:rFonts w:ascii="Liberation Mono" w:hAnsi="Liberation Mono" w:cs="Liberation Mono"/>
          <w:sz w:val="20"/>
          <w:szCs w:val="20"/>
          <w:lang w:val="en-US"/>
        </w:rPr>
        <w:t>[indexK</w:t>
      </w:r>
      <w:proofErr w:type="gramStart"/>
      <w:r w:rsidRPr="00D87886">
        <w:rPr>
          <w:rFonts w:ascii="Liberation Mono" w:hAnsi="Liberation Mono" w:cs="Liberation Mono"/>
          <w:sz w:val="20"/>
          <w:szCs w:val="20"/>
          <w:lang w:val="en-US"/>
        </w:rPr>
        <w:t>1][</w:t>
      </w:r>
      <w:proofErr w:type="gramEnd"/>
      <w:r w:rsidRPr="00D87886">
        <w:rPr>
          <w:rFonts w:ascii="Liberation Mono" w:hAnsi="Liberation Mono" w:cs="Liberation Mono"/>
          <w:sz w:val="20"/>
          <w:szCs w:val="20"/>
          <w:lang w:val="en-US"/>
        </w:rPr>
        <w:t xml:space="preserve">indexK2] = </w:t>
      </w:r>
      <w:r w:rsidRPr="00D87886">
        <w:rPr>
          <w:rFonts w:ascii="Liberation Mono" w:hAnsi="Liberation Mono" w:cs="Liberation Mono"/>
          <w:b/>
          <w:bCs/>
          <w:sz w:val="20"/>
          <w:szCs w:val="20"/>
          <w:lang w:val="en-US"/>
        </w:rPr>
        <w:t>true</w:t>
      </w:r>
      <w:r w:rsidRPr="00D87886">
        <w:rPr>
          <w:rFonts w:ascii="Liberation Mono" w:hAnsi="Liberation Mono" w:cs="Liberation Mono"/>
          <w:sz w:val="20"/>
          <w:szCs w:val="20"/>
          <w:lang w:val="en-US"/>
        </w:rPr>
        <w:t>;</w:t>
      </w:r>
    </w:p>
    <w:p w14:paraId="229074B2"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 xml:space="preserve">   </w:t>
      </w:r>
      <w:proofErr w:type="spellStart"/>
      <w:r w:rsidRPr="00D87886">
        <w:rPr>
          <w:rFonts w:ascii="Liberation Mono" w:hAnsi="Liberation Mono" w:cs="Liberation Mono"/>
          <w:sz w:val="20"/>
          <w:szCs w:val="20"/>
          <w:lang w:val="en-US"/>
        </w:rPr>
        <w:t>adjazenzMatrix</w:t>
      </w:r>
      <w:proofErr w:type="spellEnd"/>
      <w:r w:rsidRPr="00D87886">
        <w:rPr>
          <w:rFonts w:ascii="Liberation Mono" w:hAnsi="Liberation Mono" w:cs="Liberation Mono"/>
          <w:sz w:val="20"/>
          <w:szCs w:val="20"/>
          <w:lang w:val="en-US"/>
        </w:rPr>
        <w:t>[indexK</w:t>
      </w:r>
      <w:proofErr w:type="gramStart"/>
      <w:r w:rsidRPr="00D87886">
        <w:rPr>
          <w:rFonts w:ascii="Liberation Mono" w:hAnsi="Liberation Mono" w:cs="Liberation Mono"/>
          <w:sz w:val="20"/>
          <w:szCs w:val="20"/>
          <w:lang w:val="en-US"/>
        </w:rPr>
        <w:t>2][</w:t>
      </w:r>
      <w:proofErr w:type="gramEnd"/>
      <w:r w:rsidRPr="00D87886">
        <w:rPr>
          <w:rFonts w:ascii="Liberation Mono" w:hAnsi="Liberation Mono" w:cs="Liberation Mono"/>
          <w:sz w:val="20"/>
          <w:szCs w:val="20"/>
          <w:lang w:val="en-US"/>
        </w:rPr>
        <w:t xml:space="preserve">indexK1] = </w:t>
      </w:r>
      <w:r w:rsidRPr="00D87886">
        <w:rPr>
          <w:rFonts w:ascii="Liberation Mono" w:hAnsi="Liberation Mono" w:cs="Liberation Mono"/>
          <w:b/>
          <w:bCs/>
          <w:sz w:val="20"/>
          <w:szCs w:val="20"/>
          <w:lang w:val="en-US"/>
        </w:rPr>
        <w:t>true</w:t>
      </w:r>
      <w:r w:rsidRPr="00D87886">
        <w:rPr>
          <w:rFonts w:ascii="Liberation Mono" w:hAnsi="Liberation Mono" w:cs="Liberation Mono"/>
          <w:sz w:val="20"/>
          <w:szCs w:val="20"/>
          <w:lang w:val="en-US"/>
        </w:rPr>
        <w:t>;</w:t>
      </w:r>
    </w:p>
    <w:p w14:paraId="1AD98FD5"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w:t>
      </w:r>
    </w:p>
    <w:p w14:paraId="276F9694"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t>}</w:t>
      </w:r>
    </w:p>
    <w:p w14:paraId="7EF06814"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p>
    <w:p w14:paraId="67D5CFEF"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public</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b/>
          <w:bCs/>
          <w:sz w:val="20"/>
          <w:szCs w:val="20"/>
          <w:lang w:val="en-US"/>
        </w:rPr>
        <w:t>boolean</w:t>
      </w:r>
      <w:proofErr w:type="spellEnd"/>
      <w:r w:rsidRPr="00D87886">
        <w:rPr>
          <w:rFonts w:ascii="Liberation Mono" w:hAnsi="Liberation Mono" w:cs="Liberation Mono"/>
          <w:sz w:val="20"/>
          <w:szCs w:val="20"/>
          <w:lang w:val="en-US"/>
        </w:rPr>
        <w:t xml:space="preserve"> </w:t>
      </w:r>
      <w:proofErr w:type="spellStart"/>
      <w:proofErr w:type="gramStart"/>
      <w:r w:rsidRPr="00D87886">
        <w:rPr>
          <w:rFonts w:ascii="Liberation Mono" w:hAnsi="Liberation Mono" w:cs="Liberation Mono"/>
          <w:sz w:val="20"/>
          <w:szCs w:val="20"/>
          <w:lang w:val="en-US"/>
        </w:rPr>
        <w:t>hatKante</w:t>
      </w:r>
      <w:proofErr w:type="spellEnd"/>
      <w:r w:rsidRPr="00D87886">
        <w:rPr>
          <w:rFonts w:ascii="Liberation Mono" w:hAnsi="Liberation Mono" w:cs="Liberation Mono"/>
          <w:sz w:val="20"/>
          <w:szCs w:val="20"/>
          <w:lang w:val="en-US"/>
        </w:rPr>
        <w:t>(</w:t>
      </w:r>
      <w:proofErr w:type="gramEnd"/>
      <w:r w:rsidRPr="00D87886">
        <w:rPr>
          <w:rFonts w:ascii="Liberation Mono" w:hAnsi="Liberation Mono" w:cs="Liberation Mono"/>
          <w:b/>
          <w:bCs/>
          <w:sz w:val="20"/>
          <w:szCs w:val="20"/>
          <w:lang w:val="en-US"/>
        </w:rPr>
        <w:t>char</w:t>
      </w:r>
      <w:r w:rsidRPr="00D87886">
        <w:rPr>
          <w:rFonts w:ascii="Liberation Mono" w:hAnsi="Liberation Mono" w:cs="Liberation Mono"/>
          <w:sz w:val="20"/>
          <w:szCs w:val="20"/>
          <w:lang w:val="en-US"/>
        </w:rPr>
        <w:t xml:space="preserve"> k1, </w:t>
      </w:r>
      <w:r w:rsidRPr="00D87886">
        <w:rPr>
          <w:rFonts w:ascii="Liberation Mono" w:hAnsi="Liberation Mono" w:cs="Liberation Mono"/>
          <w:b/>
          <w:bCs/>
          <w:sz w:val="20"/>
          <w:szCs w:val="20"/>
          <w:lang w:val="en-US"/>
        </w:rPr>
        <w:t>char</w:t>
      </w:r>
      <w:r w:rsidRPr="00D87886">
        <w:rPr>
          <w:rFonts w:ascii="Liberation Mono" w:hAnsi="Liberation Mono" w:cs="Liberation Mono"/>
          <w:sz w:val="20"/>
          <w:szCs w:val="20"/>
          <w:lang w:val="en-US"/>
        </w:rPr>
        <w:t xml:space="preserve"> k2){</w:t>
      </w:r>
    </w:p>
    <w:p w14:paraId="1096E9A8"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indexK1 = </w:t>
      </w:r>
      <w:proofErr w:type="spellStart"/>
      <w:r w:rsidRPr="00D87886">
        <w:rPr>
          <w:rFonts w:ascii="Liberation Mono" w:hAnsi="Liberation Mono" w:cs="Liberation Mono"/>
          <w:sz w:val="20"/>
          <w:szCs w:val="20"/>
          <w:lang w:val="en-US"/>
        </w:rPr>
        <w:t>sucheKnotenIndex</w:t>
      </w:r>
      <w:proofErr w:type="spellEnd"/>
      <w:r w:rsidRPr="00D87886">
        <w:rPr>
          <w:rFonts w:ascii="Liberation Mono" w:hAnsi="Liberation Mono" w:cs="Liberation Mono"/>
          <w:sz w:val="20"/>
          <w:szCs w:val="20"/>
          <w:lang w:val="en-US"/>
        </w:rPr>
        <w:t>(k1);</w:t>
      </w:r>
    </w:p>
    <w:p w14:paraId="088E7FBE"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proofErr w:type="spellStart"/>
      <w:r w:rsidRPr="00D87886">
        <w:rPr>
          <w:rFonts w:ascii="Liberation Mono" w:hAnsi="Liberation Mono" w:cs="Liberation Mono"/>
          <w:b/>
          <w:bCs/>
          <w:sz w:val="20"/>
          <w:szCs w:val="20"/>
          <w:lang w:val="en-US"/>
        </w:rPr>
        <w:t>int</w:t>
      </w:r>
      <w:proofErr w:type="spellEnd"/>
      <w:r w:rsidRPr="00D87886">
        <w:rPr>
          <w:rFonts w:ascii="Liberation Mono" w:hAnsi="Liberation Mono" w:cs="Liberation Mono"/>
          <w:sz w:val="20"/>
          <w:szCs w:val="20"/>
          <w:lang w:val="en-US"/>
        </w:rPr>
        <w:t xml:space="preserve"> indexK2 = </w:t>
      </w:r>
      <w:proofErr w:type="spellStart"/>
      <w:r w:rsidRPr="00D87886">
        <w:rPr>
          <w:rFonts w:ascii="Liberation Mono" w:hAnsi="Liberation Mono" w:cs="Liberation Mono"/>
          <w:sz w:val="20"/>
          <w:szCs w:val="20"/>
          <w:lang w:val="en-US"/>
        </w:rPr>
        <w:t>sucheKnotenIndex</w:t>
      </w:r>
      <w:proofErr w:type="spellEnd"/>
      <w:r w:rsidRPr="00D87886">
        <w:rPr>
          <w:rFonts w:ascii="Liberation Mono" w:hAnsi="Liberation Mono" w:cs="Liberation Mono"/>
          <w:sz w:val="20"/>
          <w:szCs w:val="20"/>
          <w:lang w:val="en-US"/>
        </w:rPr>
        <w:t>(k2);</w:t>
      </w:r>
    </w:p>
    <w:p w14:paraId="5DC747DB"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if</w:t>
      </w:r>
      <w:r w:rsidRPr="00D87886">
        <w:rPr>
          <w:rFonts w:ascii="Liberation Mono" w:hAnsi="Liberation Mono" w:cs="Liberation Mono"/>
          <w:sz w:val="20"/>
          <w:szCs w:val="20"/>
          <w:lang w:val="en-US"/>
        </w:rPr>
        <w:t xml:space="preserve"> (indexK</w:t>
      </w:r>
      <w:proofErr w:type="gramStart"/>
      <w:r w:rsidRPr="00D87886">
        <w:rPr>
          <w:rFonts w:ascii="Liberation Mono" w:hAnsi="Liberation Mono" w:cs="Liberation Mono"/>
          <w:sz w:val="20"/>
          <w:szCs w:val="20"/>
          <w:lang w:val="en-US"/>
        </w:rPr>
        <w:t>1 !</w:t>
      </w:r>
      <w:proofErr w:type="gramEnd"/>
      <w:r w:rsidRPr="00D87886">
        <w:rPr>
          <w:rFonts w:ascii="Liberation Mono" w:hAnsi="Liberation Mono" w:cs="Liberation Mono"/>
          <w:sz w:val="20"/>
          <w:szCs w:val="20"/>
          <w:lang w:val="en-US"/>
        </w:rPr>
        <w:t>= -1 &amp;&amp; indexK2 != -1) {</w:t>
      </w:r>
    </w:p>
    <w:p w14:paraId="411C805D"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 xml:space="preserve">   </w:t>
      </w:r>
      <w:r w:rsidRPr="00D87886">
        <w:rPr>
          <w:rFonts w:ascii="Liberation Mono" w:hAnsi="Liberation Mono" w:cs="Liberation Mono"/>
          <w:b/>
          <w:bCs/>
          <w:sz w:val="20"/>
          <w:szCs w:val="20"/>
          <w:lang w:val="en-US"/>
        </w:rPr>
        <w:t>return</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adjazenzMatrix</w:t>
      </w:r>
      <w:proofErr w:type="spellEnd"/>
      <w:r w:rsidRPr="00D87886">
        <w:rPr>
          <w:rFonts w:ascii="Liberation Mono" w:hAnsi="Liberation Mono" w:cs="Liberation Mono"/>
          <w:sz w:val="20"/>
          <w:szCs w:val="20"/>
          <w:lang w:val="en-US"/>
        </w:rPr>
        <w:t>[indexK</w:t>
      </w:r>
      <w:proofErr w:type="gramStart"/>
      <w:r w:rsidRPr="00D87886">
        <w:rPr>
          <w:rFonts w:ascii="Liberation Mono" w:hAnsi="Liberation Mono" w:cs="Liberation Mono"/>
          <w:sz w:val="20"/>
          <w:szCs w:val="20"/>
          <w:lang w:val="en-US"/>
        </w:rPr>
        <w:t>1][</w:t>
      </w:r>
      <w:proofErr w:type="gramEnd"/>
      <w:r w:rsidRPr="00D87886">
        <w:rPr>
          <w:rFonts w:ascii="Liberation Mono" w:hAnsi="Liberation Mono" w:cs="Liberation Mono"/>
          <w:sz w:val="20"/>
          <w:szCs w:val="20"/>
          <w:lang w:val="en-US"/>
        </w:rPr>
        <w:t>indexK2];</w:t>
      </w:r>
    </w:p>
    <w:p w14:paraId="7D754786"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 xml:space="preserve">} </w:t>
      </w:r>
      <w:r w:rsidRPr="00D87886">
        <w:rPr>
          <w:rFonts w:ascii="Liberation Mono" w:hAnsi="Liberation Mono" w:cs="Liberation Mono"/>
          <w:b/>
          <w:bCs/>
          <w:sz w:val="20"/>
          <w:szCs w:val="20"/>
          <w:lang w:val="en-US"/>
        </w:rPr>
        <w:t>else</w:t>
      </w:r>
      <w:r w:rsidRPr="00D87886">
        <w:rPr>
          <w:rFonts w:ascii="Liberation Mono" w:hAnsi="Liberation Mono" w:cs="Liberation Mono"/>
          <w:sz w:val="20"/>
          <w:szCs w:val="20"/>
          <w:lang w:val="en-US"/>
        </w:rPr>
        <w:t xml:space="preserve"> {</w:t>
      </w:r>
    </w:p>
    <w:p w14:paraId="1745D46C"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return</w:t>
      </w:r>
      <w:r w:rsidRPr="00D87886">
        <w:rPr>
          <w:rFonts w:ascii="Liberation Mono" w:hAnsi="Liberation Mono" w:cs="Liberation Mono"/>
          <w:sz w:val="20"/>
          <w:szCs w:val="20"/>
          <w:lang w:val="en-US"/>
        </w:rPr>
        <w:t xml:space="preserve"> </w:t>
      </w:r>
      <w:r w:rsidRPr="00D87886">
        <w:rPr>
          <w:rFonts w:ascii="Liberation Mono" w:hAnsi="Liberation Mono" w:cs="Liberation Mono"/>
          <w:b/>
          <w:bCs/>
          <w:sz w:val="20"/>
          <w:szCs w:val="20"/>
          <w:lang w:val="en-US"/>
        </w:rPr>
        <w:t>false</w:t>
      </w:r>
      <w:r w:rsidRPr="00D87886">
        <w:rPr>
          <w:rFonts w:ascii="Liberation Mono" w:hAnsi="Liberation Mono" w:cs="Liberation Mono"/>
          <w:sz w:val="20"/>
          <w:szCs w:val="20"/>
          <w:lang w:val="en-US"/>
        </w:rPr>
        <w:t>;</w:t>
      </w:r>
    </w:p>
    <w:p w14:paraId="6CF2E6B5"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sz w:val="20"/>
          <w:szCs w:val="20"/>
          <w:lang w:val="en-US"/>
        </w:rPr>
        <w:tab/>
        <w:t>}</w:t>
      </w:r>
    </w:p>
    <w:p w14:paraId="3D89A5CA"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t>}</w:t>
      </w:r>
    </w:p>
    <w:p w14:paraId="64AA0FEC" w14:textId="77777777"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p>
    <w:p w14:paraId="6BC2B710" w14:textId="4541F0E3" w:rsidR="00F60E06" w:rsidRPr="00D87886" w:rsidRDefault="00F60E06" w:rsidP="00D87886">
      <w:pPr>
        <w:widowControl w:val="0"/>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D87886">
        <w:rPr>
          <w:rFonts w:ascii="Liberation Mono" w:hAnsi="Liberation Mono" w:cs="Liberation Mono"/>
          <w:b/>
          <w:bCs/>
          <w:sz w:val="20"/>
          <w:szCs w:val="20"/>
          <w:lang w:val="en-US"/>
        </w:rPr>
        <w:t>public</w:t>
      </w:r>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b/>
          <w:bCs/>
          <w:sz w:val="20"/>
          <w:szCs w:val="20"/>
          <w:lang w:val="en-US"/>
        </w:rPr>
        <w:t>boolean</w:t>
      </w:r>
      <w:proofErr w:type="spellEnd"/>
      <w:r w:rsidRPr="00D87886">
        <w:rPr>
          <w:rFonts w:ascii="Liberation Mono" w:hAnsi="Liberation Mono" w:cs="Liberation Mono"/>
          <w:sz w:val="20"/>
          <w:szCs w:val="20"/>
          <w:lang w:val="en-US"/>
        </w:rPr>
        <w:t xml:space="preserve"> </w:t>
      </w:r>
      <w:proofErr w:type="spellStart"/>
      <w:proofErr w:type="gramStart"/>
      <w:r w:rsidRPr="00D87886">
        <w:rPr>
          <w:rFonts w:ascii="Liberation Mono" w:hAnsi="Liberation Mono" w:cs="Liberation Mono"/>
          <w:sz w:val="20"/>
          <w:szCs w:val="20"/>
          <w:lang w:val="en-US"/>
        </w:rPr>
        <w:t>istRundWeg</w:t>
      </w:r>
      <w:proofErr w:type="spellEnd"/>
      <w:r w:rsidRPr="00D87886">
        <w:rPr>
          <w:rFonts w:ascii="Liberation Mono" w:hAnsi="Liberation Mono" w:cs="Liberation Mono"/>
          <w:sz w:val="20"/>
          <w:szCs w:val="20"/>
          <w:lang w:val="en-US"/>
        </w:rPr>
        <w:t>(</w:t>
      </w:r>
      <w:proofErr w:type="gramEnd"/>
      <w:r w:rsidRPr="00D87886">
        <w:rPr>
          <w:rFonts w:ascii="Liberation Mono" w:hAnsi="Liberation Mono" w:cs="Liberation Mono"/>
          <w:sz w:val="20"/>
          <w:szCs w:val="20"/>
          <w:lang w:val="en-US"/>
        </w:rPr>
        <w:t xml:space="preserve">String  </w:t>
      </w:r>
      <w:proofErr w:type="spellStart"/>
      <w:r w:rsidRPr="00D87886">
        <w:rPr>
          <w:rFonts w:ascii="Liberation Mono" w:hAnsi="Liberation Mono" w:cs="Liberation Mono"/>
          <w:sz w:val="20"/>
          <w:szCs w:val="20"/>
          <w:lang w:val="en-US"/>
        </w:rPr>
        <w:t>weg</w:t>
      </w:r>
      <w:proofErr w:type="spellEnd"/>
      <w:r w:rsidRPr="00D87886">
        <w:rPr>
          <w:rFonts w:ascii="Liberation Mono" w:hAnsi="Liberation Mono" w:cs="Liberation Mono"/>
          <w:sz w:val="20"/>
          <w:szCs w:val="20"/>
          <w:lang w:val="en-US"/>
        </w:rPr>
        <w:t xml:space="preserve">){    </w:t>
      </w:r>
    </w:p>
    <w:p w14:paraId="27F5D3FB" w14:textId="77777777" w:rsidR="00F60E06" w:rsidRPr="000A0041" w:rsidRDefault="00F60E06" w:rsidP="00D87886">
      <w:pPr>
        <w:pBdr>
          <w:top w:val="single" w:sz="4" w:space="1" w:color="auto"/>
          <w:left w:val="single" w:sz="4" w:space="1" w:color="auto"/>
          <w:bottom w:val="single" w:sz="4" w:space="1" w:color="auto"/>
          <w:right w:val="single" w:sz="4" w:space="1" w:color="auto"/>
        </w:pBdr>
        <w:spacing w:after="0" w:line="240" w:lineRule="auto"/>
        <w:rPr>
          <w:rFonts w:ascii="Liberation Mono" w:hAnsi="Liberation Mono" w:cs="Liberation Mono"/>
          <w:sz w:val="20"/>
          <w:szCs w:val="20"/>
          <w:lang w:val="en-US"/>
        </w:rPr>
      </w:pPr>
      <w:r w:rsidRPr="00D87886">
        <w:rPr>
          <w:rFonts w:ascii="Liberation Mono" w:hAnsi="Liberation Mono" w:cs="Liberation Mono"/>
          <w:sz w:val="20"/>
          <w:szCs w:val="20"/>
          <w:lang w:val="en-US"/>
        </w:rPr>
        <w:tab/>
      </w:r>
      <w:r w:rsidRPr="000A0041">
        <w:rPr>
          <w:rFonts w:ascii="Liberation Mono" w:hAnsi="Liberation Mono" w:cs="Liberation Mono"/>
          <w:sz w:val="20"/>
          <w:szCs w:val="20"/>
          <w:lang w:val="en-US"/>
        </w:rPr>
        <w:t>}</w:t>
      </w:r>
    </w:p>
    <w:p w14:paraId="1CD1FEB4" w14:textId="77777777" w:rsidR="00F60E06" w:rsidRPr="00D87886" w:rsidRDefault="00F60E06" w:rsidP="00D87886">
      <w:pPr>
        <w:pBdr>
          <w:top w:val="single" w:sz="4" w:space="1" w:color="auto"/>
          <w:left w:val="single" w:sz="4" w:space="1" w:color="auto"/>
          <w:bottom w:val="single" w:sz="4" w:space="1" w:color="auto"/>
          <w:right w:val="single" w:sz="4" w:space="1" w:color="auto"/>
        </w:pBdr>
        <w:spacing w:after="0" w:line="240" w:lineRule="auto"/>
        <w:rPr>
          <w:rFonts w:ascii="Liberation Mono" w:hAnsi="Liberation Mono" w:cs="Liberation Mono"/>
          <w:sz w:val="20"/>
          <w:szCs w:val="20"/>
        </w:rPr>
      </w:pPr>
      <w:r w:rsidRPr="00D87886">
        <w:rPr>
          <w:rFonts w:ascii="Liberation Mono" w:hAnsi="Liberation Mono" w:cs="Liberation Mono"/>
          <w:sz w:val="20"/>
          <w:szCs w:val="20"/>
        </w:rPr>
        <w:t>}</w:t>
      </w:r>
    </w:p>
    <w:p w14:paraId="10F9E1A3" w14:textId="77777777" w:rsidR="00321A41" w:rsidRDefault="00321A41" w:rsidP="00F60E06">
      <w:pPr>
        <w:spacing w:after="0"/>
        <w:rPr>
          <w:rFonts w:cs="Arial"/>
          <w:b/>
        </w:rPr>
      </w:pPr>
    </w:p>
    <w:p w14:paraId="3F2513E9" w14:textId="0DC31B45" w:rsidR="00F60E06" w:rsidRDefault="00F60E06" w:rsidP="00F60E06">
      <w:pPr>
        <w:spacing w:after="0"/>
        <w:rPr>
          <w:rFonts w:cs="Arial"/>
          <w:b/>
        </w:rPr>
      </w:pPr>
      <w:r>
        <w:rPr>
          <w:rFonts w:cs="Arial"/>
          <w:b/>
        </w:rPr>
        <w:lastRenderedPageBreak/>
        <w:t xml:space="preserve">Literatur: </w:t>
      </w:r>
    </w:p>
    <w:p w14:paraId="0C79A74B" w14:textId="6FB37709" w:rsidR="00F60E06" w:rsidRDefault="00F60E06" w:rsidP="00F60E06">
      <w:pPr>
        <w:spacing w:after="0"/>
        <w:rPr>
          <w:rFonts w:cs="Arial"/>
        </w:rPr>
      </w:pPr>
      <w:proofErr w:type="spellStart"/>
      <w:r w:rsidRPr="000A0041">
        <w:rPr>
          <w:rFonts w:cs="Arial"/>
          <w:lang w:val="en-US"/>
        </w:rPr>
        <w:t>Vöcking</w:t>
      </w:r>
      <w:proofErr w:type="spellEnd"/>
      <w:r w:rsidRPr="000A0041">
        <w:rPr>
          <w:rFonts w:cs="Arial"/>
          <w:lang w:val="en-US"/>
        </w:rPr>
        <w:t xml:space="preserve"> B. </w:t>
      </w:r>
      <w:proofErr w:type="spellStart"/>
      <w:r w:rsidRPr="000A0041">
        <w:rPr>
          <w:rFonts w:cs="Arial"/>
          <w:lang w:val="en-US"/>
        </w:rPr>
        <w:t>u.a</w:t>
      </w:r>
      <w:proofErr w:type="spellEnd"/>
      <w:r w:rsidRPr="000A0041">
        <w:rPr>
          <w:rFonts w:cs="Arial"/>
          <w:lang w:val="en-US"/>
        </w:rPr>
        <w:t xml:space="preserve">. (2008) </w:t>
      </w:r>
      <w:proofErr w:type="spellStart"/>
      <w:proofErr w:type="gramStart"/>
      <w:r w:rsidRPr="000A0041">
        <w:rPr>
          <w:rFonts w:cs="Arial"/>
          <w:lang w:val="en-US"/>
        </w:rPr>
        <w:t>u.a</w:t>
      </w:r>
      <w:proofErr w:type="spellEnd"/>
      <w:r w:rsidRPr="000A0041">
        <w:rPr>
          <w:rFonts w:cs="Arial"/>
          <w:lang w:val="en-US"/>
        </w:rPr>
        <w:t>..</w:t>
      </w:r>
      <w:proofErr w:type="gramEnd"/>
      <w:r w:rsidRPr="000A0041">
        <w:rPr>
          <w:rFonts w:cs="Arial"/>
          <w:lang w:val="en-US"/>
        </w:rPr>
        <w:t xml:space="preserve"> </w:t>
      </w:r>
      <w:r>
        <w:rPr>
          <w:rFonts w:cs="Arial"/>
        </w:rPr>
        <w:t>Taschenbuch der Algorithmen, S. 29 Die Eulertour</w:t>
      </w:r>
    </w:p>
    <w:p w14:paraId="52EA7A65" w14:textId="086664B7" w:rsidR="00F20672" w:rsidRDefault="00F20672" w:rsidP="00F60E06">
      <w:pPr>
        <w:spacing w:after="0"/>
        <w:rPr>
          <w:rFonts w:cs="Arial"/>
        </w:rPr>
      </w:pPr>
    </w:p>
    <w:p w14:paraId="37050D4B" w14:textId="77777777" w:rsidR="00F20672" w:rsidRPr="00956A47" w:rsidRDefault="00F20672" w:rsidP="00F20672">
      <w:pPr>
        <w:spacing w:after="0"/>
        <w:rPr>
          <w:rFonts w:cs="Arial"/>
          <w:b/>
        </w:rPr>
      </w:pPr>
      <w:r>
        <w:rPr>
          <w:rFonts w:cs="Arial"/>
          <w:b/>
        </w:rPr>
        <w:t>LK-Q1 –V:</w:t>
      </w:r>
    </w:p>
    <w:p w14:paraId="57DBC046" w14:textId="77777777" w:rsidR="00F20672" w:rsidRDefault="00F20672" w:rsidP="00F20672">
      <w:pPr>
        <w:numPr>
          <w:ilvl w:val="0"/>
          <w:numId w:val="7"/>
        </w:numPr>
        <w:tabs>
          <w:tab w:val="left" w:pos="284"/>
        </w:tabs>
        <w:spacing w:after="0"/>
        <w:ind w:left="0" w:hanging="11"/>
        <w:rPr>
          <w:rFonts w:cs="Arial"/>
          <w:b/>
        </w:rPr>
      </w:pPr>
      <w:r w:rsidRPr="001A5377">
        <w:rPr>
          <w:rFonts w:cs="Arial"/>
          <w:b/>
        </w:rPr>
        <w:t>Analyse von Graphen in verschiedenen Kontexten</w:t>
      </w:r>
    </w:p>
    <w:p w14:paraId="246C28F4" w14:textId="77777777" w:rsidR="00F20672" w:rsidRPr="00CC5C73" w:rsidRDefault="00F20672" w:rsidP="00F20672">
      <w:pPr>
        <w:spacing w:after="0"/>
        <w:ind w:firstLine="284"/>
        <w:rPr>
          <w:rFonts w:cs="Arial"/>
        </w:rPr>
      </w:pPr>
      <w:r w:rsidRPr="00CC5C73">
        <w:rPr>
          <w:rFonts w:cs="Arial"/>
        </w:rPr>
        <w:t xml:space="preserve">(b) Aufbau und Darstellung von Graphen anhand von </w:t>
      </w:r>
      <w:proofErr w:type="spellStart"/>
      <w:r w:rsidRPr="00CC5C73">
        <w:rPr>
          <w:rFonts w:cs="Arial"/>
        </w:rPr>
        <w:t>Graphenstrukturen</w:t>
      </w:r>
      <w:proofErr w:type="spellEnd"/>
      <w:r>
        <w:rPr>
          <w:rFonts w:cs="Arial"/>
          <w:b/>
        </w:rPr>
        <w:t xml:space="preserve"> </w:t>
      </w:r>
      <w:r w:rsidRPr="00CC5C73">
        <w:rPr>
          <w:rFonts w:cs="Arial"/>
        </w:rPr>
        <w:t>(</w:t>
      </w:r>
      <w:proofErr w:type="spellStart"/>
      <w:r w:rsidRPr="00CC5C73">
        <w:rPr>
          <w:rFonts w:cs="Arial"/>
        </w:rPr>
        <w:t>Adjazenzlisten</w:t>
      </w:r>
      <w:proofErr w:type="spellEnd"/>
      <w:r w:rsidRPr="00CC5C73">
        <w:rPr>
          <w:rFonts w:cs="Arial"/>
        </w:rPr>
        <w:t>)</w:t>
      </w:r>
    </w:p>
    <w:p w14:paraId="646BE537" w14:textId="77777777" w:rsidR="00F20672" w:rsidRDefault="00F20672" w:rsidP="00F20672">
      <w:pPr>
        <w:spacing w:after="0"/>
        <w:ind w:left="284" w:hanging="284"/>
        <w:rPr>
          <w:rFonts w:cs="Arial"/>
          <w:b/>
        </w:rPr>
      </w:pPr>
      <w:r>
        <w:rPr>
          <w:rFonts w:cs="Arial"/>
          <w:b/>
        </w:rPr>
        <w:t>2. Die Datenstruktur Graph im Anwendungskontext unter Nutzung der Klassen Graph, Vertex und Edge.</w:t>
      </w:r>
    </w:p>
    <w:p w14:paraId="1A456140" w14:textId="5D51ED33" w:rsidR="00F20672" w:rsidRPr="00CC5C73" w:rsidRDefault="00F20672" w:rsidP="00F20672">
      <w:pPr>
        <w:spacing w:after="0"/>
        <w:ind w:left="284"/>
        <w:rPr>
          <w:rFonts w:cs="Arial"/>
        </w:rPr>
      </w:pPr>
      <w:r>
        <w:rPr>
          <w:rFonts w:cs="Arial"/>
        </w:rPr>
        <w:t xml:space="preserve">(a) Erarbeitung der Klassen </w:t>
      </w:r>
      <w:r w:rsidRPr="00321A41">
        <w:rPr>
          <w:rFonts w:ascii="Liberation Mono" w:hAnsi="Liberation Mono" w:cs="Liberation Mono"/>
        </w:rPr>
        <w:t>Graph</w:t>
      </w:r>
      <w:r>
        <w:rPr>
          <w:rFonts w:cs="Arial"/>
        </w:rPr>
        <w:t xml:space="preserve">, </w:t>
      </w:r>
      <w:r w:rsidRPr="00321A41">
        <w:rPr>
          <w:rFonts w:ascii="Liberation Mono" w:hAnsi="Liberation Mono" w:cs="Liberation Mono"/>
        </w:rPr>
        <w:t>Vertex</w:t>
      </w:r>
      <w:r>
        <w:rPr>
          <w:rFonts w:cs="Arial"/>
        </w:rPr>
        <w:t xml:space="preserve"> und </w:t>
      </w:r>
      <w:r w:rsidRPr="00321A41">
        <w:rPr>
          <w:rFonts w:ascii="Liberation Mono" w:hAnsi="Liberation Mono" w:cs="Liberation Mono"/>
        </w:rPr>
        <w:t>Edge</w:t>
      </w:r>
      <w:r>
        <w:rPr>
          <w:rFonts w:cs="Arial"/>
        </w:rPr>
        <w:t xml:space="preserve"> und beispielhafte</w:t>
      </w:r>
      <w:r w:rsidR="00321A41">
        <w:rPr>
          <w:rFonts w:cs="Arial"/>
        </w:rPr>
        <w:t>r</w:t>
      </w:r>
      <w:r>
        <w:rPr>
          <w:rFonts w:cs="Arial"/>
        </w:rPr>
        <w:t xml:space="preserve"> Anwendung der Operationen.</w:t>
      </w:r>
    </w:p>
    <w:p w14:paraId="72B087CC" w14:textId="77777777" w:rsidR="00F20672" w:rsidRDefault="00F20672" w:rsidP="00F20672">
      <w:pPr>
        <w:spacing w:after="0"/>
        <w:rPr>
          <w:rFonts w:cs="Arial"/>
          <w:b/>
        </w:rPr>
      </w:pPr>
    </w:p>
    <w:p w14:paraId="79569C1C" w14:textId="77777777" w:rsidR="00F20672" w:rsidRDefault="00F20672" w:rsidP="00F20672">
      <w:pPr>
        <w:spacing w:after="0"/>
        <w:rPr>
          <w:rFonts w:cs="Arial"/>
          <w:b/>
        </w:rPr>
      </w:pPr>
      <w:r>
        <w:rPr>
          <w:rFonts w:cs="Arial"/>
          <w:b/>
        </w:rPr>
        <w:t>Beispiel (b): Soziale Netzwerke</w:t>
      </w:r>
    </w:p>
    <w:p w14:paraId="0AAFD9E2" w14:textId="77777777" w:rsidR="00F20672" w:rsidRPr="001A5377" w:rsidRDefault="00F20672" w:rsidP="00F20672">
      <w:pPr>
        <w:spacing w:after="0"/>
        <w:rPr>
          <w:rFonts w:cs="Arial"/>
          <w:b/>
        </w:rPr>
      </w:pPr>
    </w:p>
    <w:p w14:paraId="17466262" w14:textId="77777777" w:rsidR="00F20672" w:rsidRPr="00247467" w:rsidRDefault="00F20672" w:rsidP="00F20672">
      <w:pPr>
        <w:spacing w:after="0"/>
        <w:rPr>
          <w:rFonts w:cs="Arial"/>
          <w:b/>
        </w:rPr>
      </w:pPr>
    </w:p>
    <w:p w14:paraId="023914AF" w14:textId="77777777" w:rsidR="00F20672" w:rsidRDefault="00F20672" w:rsidP="00F20672">
      <w:pPr>
        <w:spacing w:after="0"/>
        <w:jc w:val="center"/>
        <w:rPr>
          <w:rFonts w:cs="Arial"/>
        </w:rPr>
      </w:pPr>
      <w:r>
        <w:rPr>
          <w:rFonts w:cs="Arial"/>
          <w:noProof/>
          <w:lang w:eastAsia="de-DE"/>
        </w:rPr>
        <w:drawing>
          <wp:inline distT="0" distB="0" distL="0" distR="0" wp14:anchorId="47D1ACA9" wp14:editId="51D9A723">
            <wp:extent cx="2399030" cy="2045970"/>
            <wp:effectExtent l="0" t="0" r="0" b="11430"/>
            <wp:docPr id="1" name="Bild 1" descr="120415_SozialesNetzwer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120415_SozialesNetzwerk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99030" cy="2045970"/>
                    </a:xfrm>
                    <a:prstGeom prst="rect">
                      <a:avLst/>
                    </a:prstGeom>
                    <a:noFill/>
                    <a:ln>
                      <a:noFill/>
                    </a:ln>
                  </pic:spPr>
                </pic:pic>
              </a:graphicData>
            </a:graphic>
          </wp:inline>
        </w:drawing>
      </w:r>
    </w:p>
    <w:p w14:paraId="62DB3133" w14:textId="77777777" w:rsidR="00F20672" w:rsidRPr="004E2E81" w:rsidRDefault="00F20672" w:rsidP="00F20672">
      <w:pPr>
        <w:spacing w:after="0"/>
        <w:rPr>
          <w:rFonts w:cs="Arial"/>
        </w:rPr>
      </w:pPr>
      <w:r w:rsidRPr="004E2E81">
        <w:rPr>
          <w:rFonts w:cs="Arial"/>
        </w:rPr>
        <w:t>Der Begriff „Soziales Netzwerk“ bezeichnet eine soziale Struktur, die zwischen menschlichen Akteuren mittels ihrer Interaktion entsteht.</w:t>
      </w:r>
    </w:p>
    <w:p w14:paraId="0DFB5124" w14:textId="77777777" w:rsidR="00F20672" w:rsidRPr="004E2E81" w:rsidRDefault="00F20672" w:rsidP="00F20672">
      <w:pPr>
        <w:spacing w:after="0"/>
        <w:rPr>
          <w:rFonts w:cs="Arial"/>
        </w:rPr>
      </w:pPr>
      <w:r w:rsidRPr="004E2E81">
        <w:rPr>
          <w:rFonts w:cs="Arial"/>
        </w:rPr>
        <w:t>Soziale Netzwerke lassen sich als Graphen modellieren. Die Akteure bilden die Knoten und Interaktionen werden als Kanten dargestellt.</w:t>
      </w:r>
    </w:p>
    <w:p w14:paraId="7D6493DD" w14:textId="77777777" w:rsidR="00F20672" w:rsidRDefault="00F20672" w:rsidP="00F20672">
      <w:pPr>
        <w:spacing w:after="0"/>
        <w:rPr>
          <w:rFonts w:cs="Arial"/>
        </w:rPr>
      </w:pPr>
    </w:p>
    <w:p w14:paraId="1689718F" w14:textId="77777777" w:rsidR="00F20672" w:rsidRDefault="00F20672" w:rsidP="00F20672">
      <w:pPr>
        <w:spacing w:after="0"/>
        <w:rPr>
          <w:rFonts w:cs="Arial"/>
        </w:rPr>
      </w:pPr>
      <w:r>
        <w:rPr>
          <w:rFonts w:cs="Arial"/>
        </w:rPr>
        <w:t>Für soziale Netzwerke gibt es einige Kenngrößen, die zur Klassifizierung dienen.</w:t>
      </w:r>
    </w:p>
    <w:p w14:paraId="31D6408F" w14:textId="77777777" w:rsidR="00F20672" w:rsidRDefault="00F20672" w:rsidP="00F20672">
      <w:pPr>
        <w:spacing w:after="0"/>
        <w:rPr>
          <w:rFonts w:cs="Arial"/>
        </w:rPr>
      </w:pPr>
    </w:p>
    <w:p w14:paraId="03777DFA" w14:textId="77777777" w:rsidR="00F20672" w:rsidRPr="009E424C" w:rsidRDefault="00F20672" w:rsidP="00F20672">
      <w:pPr>
        <w:spacing w:after="0"/>
        <w:rPr>
          <w:rFonts w:cs="Arial"/>
          <w:b/>
        </w:rPr>
      </w:pPr>
      <w:r w:rsidRPr="009E424C">
        <w:rPr>
          <w:rFonts w:cs="Arial"/>
          <w:b/>
        </w:rPr>
        <w:t>Dichte</w:t>
      </w:r>
    </w:p>
    <w:p w14:paraId="1A289300" w14:textId="77777777" w:rsidR="00F20672" w:rsidRPr="00BB6BBA" w:rsidRDefault="00F20672" w:rsidP="00F20672">
      <w:pPr>
        <w:spacing w:after="0"/>
        <w:rPr>
          <w:rFonts w:cs="Arial"/>
        </w:rPr>
      </w:pPr>
      <w:r w:rsidRPr="00BB6BBA">
        <w:rPr>
          <w:rFonts w:cs="Arial"/>
        </w:rPr>
        <w:t xml:space="preserve">Ein wichtiges Merkmal eines sozialen Netzwerks ist seine Dichte. Sie bezeichnet das Verhältnis der Anzahl der Kanten zur Zahl der möglichen Kanten. </w:t>
      </w:r>
    </w:p>
    <w:p w14:paraId="219C1CCD" w14:textId="77777777" w:rsidR="00F20672" w:rsidRPr="00BB6BBA" w:rsidRDefault="00F20672" w:rsidP="00F20672">
      <w:pPr>
        <w:spacing w:after="0"/>
        <w:rPr>
          <w:rFonts w:cs="Arial"/>
        </w:rPr>
      </w:pPr>
      <w:r w:rsidRPr="00BB6BBA">
        <w:rPr>
          <w:rFonts w:cs="Arial"/>
        </w:rPr>
        <w:t xml:space="preserve">Diese Maßzahl verdeutlicht die Verbundenheit des sozialen Netzwerks. </w:t>
      </w:r>
    </w:p>
    <w:p w14:paraId="7D09A7FB" w14:textId="77777777" w:rsidR="00F20672" w:rsidRPr="00BB6BBA" w:rsidRDefault="00F20672" w:rsidP="00F20672">
      <w:pPr>
        <w:spacing w:after="0"/>
        <w:rPr>
          <w:rFonts w:cs="Arial"/>
        </w:rPr>
      </w:pPr>
      <w:r w:rsidRPr="00BB6BBA">
        <w:rPr>
          <w:rFonts w:cs="Arial"/>
        </w:rPr>
        <w:t xml:space="preserve">Sei </w:t>
      </w:r>
      <w:r w:rsidRPr="00BB6BBA">
        <w:rPr>
          <w:rFonts w:cs="Arial"/>
          <w:b/>
          <w:bCs/>
        </w:rPr>
        <w:t>n</w:t>
      </w:r>
      <w:r w:rsidRPr="00BB6BBA">
        <w:rPr>
          <w:rFonts w:cs="Arial"/>
        </w:rPr>
        <w:t xml:space="preserve"> die Anzahl der Akteure und </w:t>
      </w:r>
      <w:r w:rsidRPr="00BB6BBA">
        <w:rPr>
          <w:rFonts w:cs="Arial"/>
          <w:b/>
          <w:bCs/>
        </w:rPr>
        <w:t>m</w:t>
      </w:r>
      <w:r w:rsidRPr="00BB6BBA">
        <w:rPr>
          <w:rFonts w:cs="Arial"/>
        </w:rPr>
        <w:t xml:space="preserve"> die Anzahl der Kanten </w:t>
      </w:r>
      <w:r w:rsidR="004F0FB4" w:rsidRPr="0059544E">
        <w:rPr>
          <w:noProof/>
          <w:position w:val="-32"/>
        </w:rPr>
        <w:object w:dxaOrig="880" w:dyaOrig="700" w14:anchorId="1005E0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43.65pt;height:35.15pt;mso-width-percent:0;mso-height-percent:0;mso-width-percent:0;mso-height-percent:0" o:ole="">
            <v:imagedata r:id="rId12" o:title=""/>
          </v:shape>
          <o:OLEObject Type="Embed" ProgID="Equation.DSMT4" ShapeID="_x0000_i1026" DrawAspect="Content" ObjectID="_1615201584" r:id="rId13"/>
        </w:object>
      </w:r>
      <w:r w:rsidRPr="00BB6BBA">
        <w:rPr>
          <w:rFonts w:cs="Arial"/>
        </w:rPr>
        <w:t>ist die Dichte.</w:t>
      </w:r>
    </w:p>
    <w:p w14:paraId="767E3B45" w14:textId="77777777" w:rsidR="00F20672" w:rsidRDefault="00F20672" w:rsidP="00F20672">
      <w:pPr>
        <w:spacing w:after="0"/>
        <w:rPr>
          <w:rFonts w:cs="Arial"/>
        </w:rPr>
      </w:pPr>
    </w:p>
    <w:p w14:paraId="63B4C644" w14:textId="77777777" w:rsidR="00F20672" w:rsidRPr="009E424C" w:rsidRDefault="00F20672" w:rsidP="00F20672">
      <w:pPr>
        <w:spacing w:after="0"/>
        <w:rPr>
          <w:rFonts w:cs="Arial"/>
          <w:b/>
        </w:rPr>
      </w:pPr>
      <w:r w:rsidRPr="009E424C">
        <w:rPr>
          <w:rFonts w:cs="Arial"/>
          <w:b/>
        </w:rPr>
        <w:t>Zentralitätsgrad</w:t>
      </w:r>
    </w:p>
    <w:p w14:paraId="292716D1" w14:textId="77777777" w:rsidR="00F20672" w:rsidRPr="00295AD6" w:rsidRDefault="00F20672" w:rsidP="00F20672">
      <w:pPr>
        <w:spacing w:after="0"/>
        <w:rPr>
          <w:rFonts w:cs="Arial"/>
        </w:rPr>
      </w:pPr>
      <w:r w:rsidRPr="00295AD6">
        <w:rPr>
          <w:rFonts w:cs="Arial"/>
        </w:rPr>
        <w:t xml:space="preserve">Ein Akteur ist zentral im Sinne der </w:t>
      </w:r>
      <w:proofErr w:type="spellStart"/>
      <w:r w:rsidRPr="00295AD6">
        <w:rPr>
          <w:rFonts w:cs="Arial"/>
        </w:rPr>
        <w:t>Degree-Centrality</w:t>
      </w:r>
      <w:proofErr w:type="spellEnd"/>
      <w:r w:rsidRPr="00295AD6">
        <w:rPr>
          <w:rFonts w:cs="Arial"/>
        </w:rPr>
        <w:t xml:space="preserve">, wenn er direkte Beziehungen zu möglichst vielen Akteuren hat. Sei </w:t>
      </w:r>
      <w:r w:rsidRPr="00F27A2F">
        <w:rPr>
          <w:rFonts w:ascii="Courier New" w:hAnsi="Courier New" w:cs="Courier New"/>
          <w:b/>
        </w:rPr>
        <w:t>d(e)</w:t>
      </w:r>
      <w:r w:rsidRPr="00295AD6">
        <w:rPr>
          <w:rFonts w:cs="Arial"/>
        </w:rPr>
        <w:t xml:space="preserve"> die Anzahl der Kanten des Knotens </w:t>
      </w:r>
      <w:r w:rsidRPr="00F27A2F">
        <w:rPr>
          <w:rFonts w:ascii="Courier New" w:hAnsi="Courier New" w:cs="Courier New"/>
          <w:b/>
        </w:rPr>
        <w:t>e</w:t>
      </w:r>
      <w:r w:rsidRPr="00295AD6">
        <w:rPr>
          <w:rFonts w:cs="Arial"/>
        </w:rPr>
        <w:t xml:space="preserve">, dann ist </w:t>
      </w:r>
      <w:r w:rsidR="004F0FB4" w:rsidRPr="0059544E">
        <w:rPr>
          <w:noProof/>
          <w:position w:val="-24"/>
        </w:rPr>
        <w:object w:dxaOrig="560" w:dyaOrig="660" w14:anchorId="0B910275">
          <v:shape id="_x0000_i1025" type="#_x0000_t75" alt="" style="width:28.35pt;height:33.45pt;mso-width-percent:0;mso-height-percent:0;mso-width-percent:0;mso-height-percent:0" o:ole="">
            <v:imagedata r:id="rId14" o:title=""/>
          </v:shape>
          <o:OLEObject Type="Embed" ProgID="Equation.DSMT4" ShapeID="_x0000_i1025" DrawAspect="Content" ObjectID="_1615201585" r:id="rId15"/>
        </w:object>
      </w:r>
      <w:r>
        <w:t xml:space="preserve"> </w:t>
      </w:r>
      <w:r w:rsidRPr="00295AD6">
        <w:rPr>
          <w:rFonts w:cs="Arial"/>
        </w:rPr>
        <w:t xml:space="preserve">die </w:t>
      </w:r>
      <w:proofErr w:type="spellStart"/>
      <w:r w:rsidRPr="00295AD6">
        <w:rPr>
          <w:rFonts w:cs="Arial"/>
        </w:rPr>
        <w:t>Degree-Centrality</w:t>
      </w:r>
      <w:proofErr w:type="spellEnd"/>
      <w:r w:rsidRPr="00295AD6">
        <w:rPr>
          <w:rFonts w:cs="Arial"/>
        </w:rPr>
        <w:t xml:space="preserve"> von </w:t>
      </w:r>
      <w:r w:rsidRPr="00F27A2F">
        <w:rPr>
          <w:rFonts w:ascii="Courier New" w:hAnsi="Courier New" w:cs="Courier New"/>
          <w:b/>
        </w:rPr>
        <w:t>e</w:t>
      </w:r>
      <w:r w:rsidRPr="00295AD6">
        <w:rPr>
          <w:rFonts w:cs="Arial"/>
        </w:rPr>
        <w:t xml:space="preserve">. </w:t>
      </w:r>
    </w:p>
    <w:p w14:paraId="5BA309EB" w14:textId="77777777" w:rsidR="00F20672" w:rsidRPr="00295AD6" w:rsidRDefault="00F20672" w:rsidP="00F20672">
      <w:pPr>
        <w:spacing w:after="0"/>
        <w:rPr>
          <w:rFonts w:cs="Arial"/>
        </w:rPr>
      </w:pPr>
      <w:r w:rsidRPr="00295AD6">
        <w:rPr>
          <w:rFonts w:cs="Arial"/>
        </w:rPr>
        <w:t>Die Maßzahl kennzeichnet die Eingebundenheit eines Akteurs in einem Netzwerk. Je näher der Wert bei 1 liegt, desto höher ist das Prestige des Akteurs.</w:t>
      </w:r>
    </w:p>
    <w:p w14:paraId="18C06CD7" w14:textId="77777777" w:rsidR="00F20672" w:rsidRDefault="00F20672" w:rsidP="00F20672">
      <w:pPr>
        <w:spacing w:after="0"/>
        <w:rPr>
          <w:rFonts w:cs="Arial"/>
        </w:rPr>
      </w:pPr>
    </w:p>
    <w:p w14:paraId="291C403C" w14:textId="77777777" w:rsidR="00F20672" w:rsidRDefault="00F20672" w:rsidP="00F20672">
      <w:pPr>
        <w:spacing w:after="0"/>
        <w:rPr>
          <w:rFonts w:cs="Arial"/>
        </w:rPr>
      </w:pPr>
      <w:r>
        <w:rPr>
          <w:rFonts w:cs="Arial"/>
        </w:rPr>
        <w:t>Soziale Netzwerke sind dynamisch. Es können jederzeit weitere Akteure hinzukommen oder nicht mehr beteiligt sein. Außerdem können die Interaktionspartner wechseln.</w:t>
      </w:r>
    </w:p>
    <w:p w14:paraId="3BD90641" w14:textId="77777777" w:rsidR="00F20672" w:rsidRDefault="00F20672" w:rsidP="00F20672">
      <w:pPr>
        <w:spacing w:after="0"/>
        <w:rPr>
          <w:rFonts w:cs="Arial"/>
        </w:rPr>
      </w:pPr>
    </w:p>
    <w:p w14:paraId="0FD1B7E5" w14:textId="77777777" w:rsidR="00F20672" w:rsidRDefault="00F20672" w:rsidP="00F20672">
      <w:pPr>
        <w:spacing w:after="0"/>
        <w:rPr>
          <w:rFonts w:cs="Arial"/>
        </w:rPr>
      </w:pPr>
      <w:r>
        <w:rPr>
          <w:rFonts w:cs="Arial"/>
        </w:rPr>
        <w:t>Einfaches Beispiel</w:t>
      </w:r>
    </w:p>
    <w:p w14:paraId="7B887C38" w14:textId="77777777" w:rsidR="00F20672" w:rsidRDefault="00F20672" w:rsidP="00F20672">
      <w:pPr>
        <w:spacing w:after="0"/>
        <w:jc w:val="center"/>
        <w:rPr>
          <w:rFonts w:cs="Arial"/>
        </w:rPr>
      </w:pPr>
      <w:r>
        <w:rPr>
          <w:rFonts w:cs="Arial"/>
          <w:noProof/>
          <w:lang w:eastAsia="de-DE"/>
        </w:rPr>
        <w:drawing>
          <wp:inline distT="0" distB="0" distL="0" distR="0" wp14:anchorId="53BE603F" wp14:editId="497F2AA7">
            <wp:extent cx="1167765" cy="1322070"/>
            <wp:effectExtent l="0" t="0" r="63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67765" cy="1322070"/>
                    </a:xfrm>
                    <a:prstGeom prst="rect">
                      <a:avLst/>
                    </a:prstGeom>
                    <a:noFill/>
                    <a:ln>
                      <a:noFill/>
                    </a:ln>
                  </pic:spPr>
                </pic:pic>
              </a:graphicData>
            </a:graphic>
          </wp:inline>
        </w:drawing>
      </w:r>
    </w:p>
    <w:p w14:paraId="3E125ABE" w14:textId="77777777" w:rsidR="00F20672" w:rsidRDefault="00F20672" w:rsidP="00F20672">
      <w:pPr>
        <w:spacing w:after="0"/>
        <w:rPr>
          <w:rFonts w:cs="Arial"/>
        </w:rPr>
      </w:pPr>
    </w:p>
    <w:p w14:paraId="6130022A" w14:textId="77777777" w:rsidR="00F20672" w:rsidRDefault="00F20672" w:rsidP="00F20672">
      <w:pPr>
        <w:spacing w:after="0"/>
        <w:rPr>
          <w:rFonts w:cs="Arial"/>
        </w:rPr>
      </w:pPr>
    </w:p>
    <w:p w14:paraId="09CFE89E" w14:textId="77777777" w:rsidR="00F20672" w:rsidRPr="005B63E6" w:rsidRDefault="00F20672" w:rsidP="00F20672">
      <w:pPr>
        <w:spacing w:after="0"/>
        <w:rPr>
          <w:rFonts w:cs="Arial"/>
          <w:b/>
        </w:rPr>
      </w:pPr>
      <w:r>
        <w:rPr>
          <w:rFonts w:cs="Arial"/>
          <w:b/>
        </w:rPr>
        <w:t>Datenstrukt</w:t>
      </w:r>
      <w:r w:rsidRPr="005B63E6">
        <w:rPr>
          <w:rFonts w:cs="Arial"/>
          <w:b/>
        </w:rPr>
        <w:t>u</w:t>
      </w:r>
      <w:r>
        <w:rPr>
          <w:rFonts w:cs="Arial"/>
          <w:b/>
        </w:rPr>
        <w:t>r</w:t>
      </w:r>
      <w:r w:rsidRPr="005B63E6">
        <w:rPr>
          <w:rFonts w:cs="Arial"/>
          <w:b/>
        </w:rPr>
        <w:t>en für Graphen</w:t>
      </w:r>
    </w:p>
    <w:p w14:paraId="081BA355" w14:textId="77777777" w:rsidR="00F20672" w:rsidRDefault="00F20672" w:rsidP="00F20672">
      <w:pPr>
        <w:spacing w:after="0"/>
        <w:rPr>
          <w:rFonts w:cs="Arial"/>
        </w:rPr>
      </w:pPr>
    </w:p>
    <w:p w14:paraId="2755B49E" w14:textId="77777777" w:rsidR="00F20672" w:rsidRPr="009E424C" w:rsidRDefault="00F20672" w:rsidP="00F20672">
      <w:pPr>
        <w:spacing w:after="0"/>
        <w:rPr>
          <w:rFonts w:cs="Arial"/>
          <w:b/>
        </w:rPr>
      </w:pPr>
      <w:proofErr w:type="spellStart"/>
      <w:r w:rsidRPr="009E424C">
        <w:rPr>
          <w:rFonts w:cs="Arial"/>
          <w:b/>
        </w:rPr>
        <w:t>Adjazenzlisten</w:t>
      </w:r>
      <w:proofErr w:type="spellEnd"/>
    </w:p>
    <w:p w14:paraId="1DFEE8D8" w14:textId="77777777" w:rsidR="00F20672" w:rsidRDefault="00F20672" w:rsidP="00F20672">
      <w:pPr>
        <w:spacing w:after="0"/>
        <w:rPr>
          <w:rFonts w:cs="Arial"/>
        </w:rPr>
      </w:pPr>
      <w:r>
        <w:rPr>
          <w:rFonts w:cs="Arial"/>
        </w:rPr>
        <w:t xml:space="preserve">In einer </w:t>
      </w:r>
      <w:proofErr w:type="spellStart"/>
      <w:r>
        <w:rPr>
          <w:rFonts w:cs="Arial"/>
        </w:rPr>
        <w:t>Adjazenzliste</w:t>
      </w:r>
      <w:proofErr w:type="spellEnd"/>
      <w:r>
        <w:rPr>
          <w:rFonts w:cs="Arial"/>
        </w:rPr>
        <w:t xml:space="preserve"> werden sowohl die Knoten als auch die Nachbarknoten eines Knotens in einem Graphen in linearen Listen verwaltet.</w:t>
      </w:r>
    </w:p>
    <w:p w14:paraId="573758F8" w14:textId="77777777" w:rsidR="00F20672" w:rsidRDefault="00F20672" w:rsidP="00F20672">
      <w:pPr>
        <w:spacing w:after="0"/>
        <w:rPr>
          <w:rFonts w:cs="Arial"/>
        </w:rPr>
      </w:pPr>
    </w:p>
    <w:p w14:paraId="015D0C45" w14:textId="77777777" w:rsidR="00F20672" w:rsidRDefault="00F20672" w:rsidP="00F20672">
      <w:pPr>
        <w:spacing w:after="0"/>
        <w:rPr>
          <w:rFonts w:cs="Arial"/>
        </w:rPr>
      </w:pPr>
    </w:p>
    <w:p w14:paraId="69AC754D" w14:textId="77777777" w:rsidR="00F20672" w:rsidRDefault="00F20672" w:rsidP="00F20672">
      <w:pPr>
        <w:spacing w:after="0"/>
        <w:jc w:val="center"/>
        <w:rPr>
          <w:rFonts w:cs="Arial"/>
        </w:rPr>
      </w:pPr>
      <w:r>
        <w:rPr>
          <w:rFonts w:cs="Arial"/>
          <w:noProof/>
          <w:lang w:eastAsia="de-DE"/>
        </w:rPr>
        <w:drawing>
          <wp:inline distT="0" distB="0" distL="0" distR="0" wp14:anchorId="2E94135F" wp14:editId="01B80107">
            <wp:extent cx="1566545" cy="1439545"/>
            <wp:effectExtent l="0" t="0" r="8255" b="825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66545" cy="1439545"/>
                    </a:xfrm>
                    <a:prstGeom prst="rect">
                      <a:avLst/>
                    </a:prstGeom>
                    <a:noFill/>
                    <a:ln>
                      <a:noFill/>
                    </a:ln>
                  </pic:spPr>
                </pic:pic>
              </a:graphicData>
            </a:graphic>
          </wp:inline>
        </w:drawing>
      </w:r>
    </w:p>
    <w:p w14:paraId="181CFAB2" w14:textId="77777777" w:rsidR="00F20672" w:rsidRDefault="00F20672" w:rsidP="00F20672">
      <w:pPr>
        <w:spacing w:after="0"/>
        <w:jc w:val="center"/>
        <w:rPr>
          <w:rFonts w:cs="Arial"/>
        </w:rPr>
      </w:pPr>
    </w:p>
    <w:p w14:paraId="2ACA36F0" w14:textId="77777777" w:rsidR="00F20672" w:rsidRDefault="00F20672" w:rsidP="00F20672">
      <w:pPr>
        <w:spacing w:after="0"/>
        <w:rPr>
          <w:rFonts w:cs="Arial"/>
        </w:rPr>
      </w:pPr>
    </w:p>
    <w:p w14:paraId="2AAA587A" w14:textId="14E70565" w:rsidR="00F20672" w:rsidRDefault="00F20672" w:rsidP="00F20672">
      <w:pPr>
        <w:spacing w:after="0"/>
        <w:rPr>
          <w:rFonts w:cs="Arial"/>
        </w:rPr>
      </w:pPr>
      <w:r>
        <w:rPr>
          <w:rFonts w:cs="Arial"/>
        </w:rPr>
        <w:t xml:space="preserve">In der </w:t>
      </w:r>
      <w:r w:rsidR="000A0041">
        <w:rPr>
          <w:rFonts w:cs="Arial"/>
        </w:rPr>
        <w:t>vertikal</w:t>
      </w:r>
      <w:r>
        <w:rPr>
          <w:rFonts w:cs="Arial"/>
        </w:rPr>
        <w:t xml:space="preserve"> dargestellten Liste werden die Knoten des Graphen dargestellt.</w:t>
      </w:r>
    </w:p>
    <w:p w14:paraId="6410F824" w14:textId="77777777" w:rsidR="00F20672" w:rsidRDefault="00F20672" w:rsidP="00F20672">
      <w:pPr>
        <w:spacing w:after="0"/>
        <w:rPr>
          <w:rFonts w:cs="Arial"/>
        </w:rPr>
      </w:pPr>
      <w:r>
        <w:rPr>
          <w:rFonts w:cs="Arial"/>
        </w:rPr>
        <w:t xml:space="preserve">Von jedem Knoten geht eine Liste mit erreichbaren Knoten aus. Ausgangsknoten und erreichbarer Knoten bilden die Kante. </w:t>
      </w:r>
    </w:p>
    <w:p w14:paraId="7A0C6347" w14:textId="7B01B100" w:rsidR="009E424C" w:rsidRDefault="00F20672" w:rsidP="00F20672">
      <w:pPr>
        <w:spacing w:after="0"/>
        <w:rPr>
          <w:rFonts w:cs="Arial"/>
        </w:rPr>
      </w:pPr>
      <w:r>
        <w:rPr>
          <w:rFonts w:cs="Arial"/>
        </w:rPr>
        <w:t xml:space="preserve">Eine Kante kann auch ein </w:t>
      </w:r>
      <w:r w:rsidRPr="005B63E6">
        <w:rPr>
          <w:rFonts w:cs="Arial"/>
          <w:b/>
        </w:rPr>
        <w:t>Gewicht</w:t>
      </w:r>
      <w:r>
        <w:rPr>
          <w:rFonts w:cs="Arial"/>
        </w:rPr>
        <w:t xml:space="preserve"> in Form einer Zahl haben. Durch das Gewicht kann z.B. die Entfernung zwischen zwei Knoten in einem Graphen dargestellt werden. Zu jeder Kante sind zwei Eintragungen in die </w:t>
      </w:r>
      <w:proofErr w:type="spellStart"/>
      <w:r>
        <w:rPr>
          <w:rFonts w:cs="Arial"/>
        </w:rPr>
        <w:t>Adjazenzliste</w:t>
      </w:r>
      <w:proofErr w:type="spellEnd"/>
      <w:r>
        <w:rPr>
          <w:rFonts w:cs="Arial"/>
        </w:rPr>
        <w:t xml:space="preserve"> notwendig. </w:t>
      </w:r>
    </w:p>
    <w:p w14:paraId="49678A6B" w14:textId="03C84A61" w:rsidR="00F20672" w:rsidRDefault="009E424C" w:rsidP="009E424C">
      <w:pPr>
        <w:spacing w:after="0" w:line="240" w:lineRule="auto"/>
        <w:rPr>
          <w:rFonts w:cs="Arial"/>
        </w:rPr>
      </w:pPr>
      <w:r>
        <w:rPr>
          <w:rFonts w:cs="Arial"/>
        </w:rPr>
        <w:br w:type="page"/>
      </w:r>
      <w:proofErr w:type="spellStart"/>
      <w:r w:rsidR="00F20672">
        <w:rPr>
          <w:rFonts w:cs="Arial"/>
        </w:rPr>
        <w:lastRenderedPageBreak/>
        <w:t>Adjazenzlisten</w:t>
      </w:r>
      <w:proofErr w:type="spellEnd"/>
      <w:r w:rsidR="00F20672">
        <w:rPr>
          <w:rFonts w:cs="Arial"/>
        </w:rPr>
        <w:t xml:space="preserve"> mit Kantenbewertung</w:t>
      </w:r>
    </w:p>
    <w:p w14:paraId="24361785" w14:textId="77777777" w:rsidR="00F20672" w:rsidRDefault="00F20672" w:rsidP="00F20672">
      <w:pPr>
        <w:spacing w:after="0"/>
        <w:rPr>
          <w:rFonts w:cs="Arial"/>
        </w:rPr>
      </w:pPr>
      <w:r>
        <w:rPr>
          <w:noProof/>
          <w:lang w:eastAsia="de-DE"/>
        </w:rPr>
        <w:drawing>
          <wp:anchor distT="0" distB="0" distL="114300" distR="114300" simplePos="0" relativeHeight="251682304" behindDoc="0" locked="0" layoutInCell="1" allowOverlap="1" wp14:anchorId="0B0C1109" wp14:editId="691B0658">
            <wp:simplePos x="0" y="0"/>
            <wp:positionH relativeFrom="column">
              <wp:posOffset>1367155</wp:posOffset>
            </wp:positionH>
            <wp:positionV relativeFrom="paragraph">
              <wp:posOffset>201930</wp:posOffset>
            </wp:positionV>
            <wp:extent cx="2001600" cy="1440000"/>
            <wp:effectExtent l="0" t="0" r="5080" b="0"/>
            <wp:wrapTopAndBottom/>
            <wp:docPr id="1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01600" cy="144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rPr>
        <w:br w:type="textWrapping" w:clear="all"/>
      </w:r>
    </w:p>
    <w:p w14:paraId="4A310B54" w14:textId="77777777" w:rsidR="00F20672" w:rsidRDefault="00F20672" w:rsidP="00F20672">
      <w:pPr>
        <w:spacing w:after="0"/>
        <w:rPr>
          <w:rFonts w:cs="Arial"/>
        </w:rPr>
      </w:pPr>
    </w:p>
    <w:p w14:paraId="568C7054" w14:textId="77777777" w:rsidR="00F20672" w:rsidRDefault="00F20672" w:rsidP="00F20672">
      <w:pPr>
        <w:spacing w:after="0"/>
        <w:rPr>
          <w:rFonts w:cs="Arial"/>
        </w:rPr>
      </w:pPr>
      <w:r>
        <w:rPr>
          <w:rFonts w:cs="Arial"/>
        </w:rPr>
        <w:t xml:space="preserve">Wird ein gewichteter Graph in einer </w:t>
      </w:r>
      <w:proofErr w:type="spellStart"/>
      <w:r>
        <w:rPr>
          <w:rFonts w:cs="Arial"/>
        </w:rPr>
        <w:t>Adjazentmatrix</w:t>
      </w:r>
      <w:proofErr w:type="spellEnd"/>
      <w:r>
        <w:rPr>
          <w:rFonts w:cs="Arial"/>
        </w:rPr>
        <w:t xml:space="preserve"> verwaltet, werden die Gewichte anstelle von wahr oder falsch als Werte in die Tabelle eingetragen</w:t>
      </w:r>
    </w:p>
    <w:p w14:paraId="64BE260C" w14:textId="77777777" w:rsidR="00F20672" w:rsidRDefault="00F20672" w:rsidP="00F20672">
      <w:pPr>
        <w:spacing w:after="0"/>
        <w:rPr>
          <w:rFonts w:cs="Arial"/>
        </w:rPr>
      </w:pPr>
    </w:p>
    <w:p w14:paraId="6DC68AE6" w14:textId="77777777" w:rsidR="00F20672" w:rsidRPr="00644110" w:rsidRDefault="00F20672" w:rsidP="00F20672">
      <w:pPr>
        <w:spacing w:after="0"/>
        <w:rPr>
          <w:rFonts w:cs="Arial"/>
          <w:b/>
        </w:rPr>
      </w:pPr>
      <w:r w:rsidRPr="00644110">
        <w:rPr>
          <w:rFonts w:cs="Arial"/>
          <w:b/>
        </w:rPr>
        <w:t>Graphen im Zentralabitur</w:t>
      </w:r>
    </w:p>
    <w:p w14:paraId="74CB9303" w14:textId="77777777" w:rsidR="00F20672" w:rsidRDefault="00F20672" w:rsidP="00F20672">
      <w:pPr>
        <w:spacing w:after="0"/>
        <w:rPr>
          <w:rFonts w:cs="Arial"/>
        </w:rPr>
      </w:pPr>
      <w:r>
        <w:rPr>
          <w:rFonts w:cs="Arial"/>
        </w:rPr>
        <w:t xml:space="preserve">Zur Bearbeitung der </w:t>
      </w:r>
      <w:proofErr w:type="spellStart"/>
      <w:r>
        <w:rPr>
          <w:rFonts w:cs="Arial"/>
        </w:rPr>
        <w:t>Graphaufgaben</w:t>
      </w:r>
      <w:proofErr w:type="spellEnd"/>
      <w:r>
        <w:rPr>
          <w:rFonts w:cs="Arial"/>
        </w:rPr>
        <w:t xml:space="preserve"> im Zentralabitur werden drei Klassen zur Verfügung gestellt:</w:t>
      </w:r>
    </w:p>
    <w:p w14:paraId="40D3C4DD" w14:textId="5C42CEF6" w:rsidR="00F20672" w:rsidRDefault="00F20672" w:rsidP="00F20672">
      <w:pPr>
        <w:spacing w:after="0"/>
        <w:rPr>
          <w:rFonts w:cs="Arial"/>
        </w:rPr>
      </w:pPr>
      <w:r>
        <w:rPr>
          <w:rFonts w:cs="Arial"/>
        </w:rPr>
        <w:t xml:space="preserve">Die Klassen </w:t>
      </w:r>
      <w:r w:rsidRPr="00280BFF">
        <w:rPr>
          <w:rFonts w:ascii="Courier New" w:hAnsi="Courier New" w:cs="Courier New"/>
          <w:b/>
        </w:rPr>
        <w:t>Graph</w:t>
      </w:r>
      <w:r>
        <w:rPr>
          <w:rFonts w:ascii="Courier New" w:hAnsi="Courier New" w:cs="Courier New"/>
          <w:b/>
        </w:rPr>
        <w:t>,</w:t>
      </w:r>
      <w:r>
        <w:rPr>
          <w:rFonts w:cs="Arial"/>
        </w:rPr>
        <w:t xml:space="preserve"> </w:t>
      </w:r>
      <w:r w:rsidRPr="006645D2">
        <w:rPr>
          <w:rFonts w:cs="Arial"/>
          <w:b/>
        </w:rPr>
        <w:t>Vertex</w:t>
      </w:r>
      <w:r>
        <w:rPr>
          <w:rFonts w:cs="Arial"/>
        </w:rPr>
        <w:t xml:space="preserve"> und </w:t>
      </w:r>
      <w:r w:rsidRPr="006645D2">
        <w:rPr>
          <w:rFonts w:cs="Arial"/>
          <w:b/>
        </w:rPr>
        <w:t>Edge</w:t>
      </w:r>
      <w:r>
        <w:rPr>
          <w:rFonts w:cs="Arial"/>
        </w:rPr>
        <w:t xml:space="preserve">. Die Dokumentationen der drei Klassen </w:t>
      </w:r>
      <w:r w:rsidR="00321A41">
        <w:rPr>
          <w:rFonts w:cs="Arial"/>
        </w:rPr>
        <w:t>finden Sie bei den Materialien zum Zentralabitur im Netz.</w:t>
      </w:r>
    </w:p>
    <w:p w14:paraId="173425FC" w14:textId="77777777" w:rsidR="00F20672" w:rsidRDefault="00F20672" w:rsidP="00F20672">
      <w:pPr>
        <w:spacing w:after="0"/>
        <w:rPr>
          <w:rFonts w:cs="Arial"/>
        </w:rPr>
      </w:pPr>
    </w:p>
    <w:p w14:paraId="46A1E3E7" w14:textId="77777777" w:rsidR="00F20672" w:rsidRDefault="00F20672" w:rsidP="00F20672">
      <w:pPr>
        <w:spacing w:after="0"/>
        <w:rPr>
          <w:rFonts w:cs="Arial"/>
        </w:rPr>
      </w:pPr>
      <w:r>
        <w:rPr>
          <w:rFonts w:cs="Arial"/>
          <w:noProof/>
          <w:lang w:eastAsia="de-DE"/>
        </w:rPr>
        <w:drawing>
          <wp:inline distT="0" distB="0" distL="0" distR="0" wp14:anchorId="477CEF49" wp14:editId="1EF4B08B">
            <wp:extent cx="5758180" cy="2951480"/>
            <wp:effectExtent l="0" t="0" r="7620" b="0"/>
            <wp:docPr id="6" name="Bild 6" descr="Modellierung Graphenklas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odellierung Graphenklasse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8180" cy="2951480"/>
                    </a:xfrm>
                    <a:prstGeom prst="rect">
                      <a:avLst/>
                    </a:prstGeom>
                    <a:noFill/>
                    <a:ln>
                      <a:noFill/>
                    </a:ln>
                  </pic:spPr>
                </pic:pic>
              </a:graphicData>
            </a:graphic>
          </wp:inline>
        </w:drawing>
      </w:r>
    </w:p>
    <w:p w14:paraId="4BB0E6F7" w14:textId="77777777" w:rsidR="00F20672" w:rsidRDefault="00F20672" w:rsidP="00F20672">
      <w:pPr>
        <w:spacing w:after="0"/>
        <w:rPr>
          <w:rFonts w:cs="Arial"/>
        </w:rPr>
      </w:pPr>
    </w:p>
    <w:p w14:paraId="48DE40DB" w14:textId="77777777" w:rsidR="009E424C" w:rsidRDefault="009E424C">
      <w:pPr>
        <w:spacing w:after="0" w:line="240" w:lineRule="auto"/>
        <w:rPr>
          <w:rFonts w:cs="Arial"/>
        </w:rPr>
      </w:pPr>
      <w:r>
        <w:rPr>
          <w:rFonts w:cs="Arial"/>
        </w:rPr>
        <w:br w:type="page"/>
      </w:r>
    </w:p>
    <w:p w14:paraId="5C996799" w14:textId="4CCF5435" w:rsidR="00F20672" w:rsidRPr="009E424C" w:rsidRDefault="00F20672" w:rsidP="00F20672">
      <w:pPr>
        <w:spacing w:after="0"/>
        <w:rPr>
          <w:rFonts w:cs="Arial"/>
          <w:b/>
        </w:rPr>
      </w:pPr>
      <w:r w:rsidRPr="009E424C">
        <w:rPr>
          <w:rFonts w:cs="Arial"/>
          <w:b/>
        </w:rPr>
        <w:lastRenderedPageBreak/>
        <w:t>Erzeugen eines Graphen</w:t>
      </w:r>
    </w:p>
    <w:p w14:paraId="04283892" w14:textId="77777777" w:rsidR="00F20672" w:rsidRDefault="00F20672" w:rsidP="00F20672">
      <w:pPr>
        <w:spacing w:after="0"/>
        <w:jc w:val="center"/>
        <w:rPr>
          <w:rFonts w:cs="Arial"/>
        </w:rPr>
      </w:pPr>
      <w:r>
        <w:rPr>
          <w:rFonts w:cs="Arial"/>
          <w:noProof/>
          <w:lang w:eastAsia="de-DE"/>
        </w:rPr>
        <w:drawing>
          <wp:inline distT="0" distB="0" distL="0" distR="0" wp14:anchorId="2C2582FD" wp14:editId="361EEA1E">
            <wp:extent cx="5748655" cy="1711325"/>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8655" cy="1711325"/>
                    </a:xfrm>
                    <a:prstGeom prst="rect">
                      <a:avLst/>
                    </a:prstGeom>
                    <a:noFill/>
                    <a:ln>
                      <a:noFill/>
                    </a:ln>
                  </pic:spPr>
                </pic:pic>
              </a:graphicData>
            </a:graphic>
          </wp:inline>
        </w:drawing>
      </w:r>
    </w:p>
    <w:p w14:paraId="160EE04E" w14:textId="77777777" w:rsidR="00F20672" w:rsidRDefault="00F20672" w:rsidP="00F20672">
      <w:pPr>
        <w:spacing w:after="0"/>
        <w:rPr>
          <w:rFonts w:cs="Arial"/>
        </w:rPr>
      </w:pPr>
    </w:p>
    <w:p w14:paraId="53BFCAB4" w14:textId="77777777" w:rsidR="00F20672" w:rsidRDefault="00F20672" w:rsidP="00F20672">
      <w:pPr>
        <w:spacing w:after="0"/>
        <w:rPr>
          <w:rFonts w:cs="Arial"/>
        </w:rPr>
      </w:pPr>
      <w:r>
        <w:rPr>
          <w:rFonts w:cs="Arial"/>
        </w:rPr>
        <w:t xml:space="preserve">In Zeile 12 wird mithilfe der Abiturklassen ein </w:t>
      </w:r>
      <w:r w:rsidRPr="00321A41">
        <w:rPr>
          <w:rFonts w:ascii="Liberation Mono" w:hAnsi="Liberation Mono" w:cs="Liberation Mono"/>
          <w:b/>
        </w:rPr>
        <w:t>Graph</w:t>
      </w:r>
      <w:r>
        <w:rPr>
          <w:rFonts w:cs="Arial"/>
        </w:rPr>
        <w:t xml:space="preserve"> mit Namen </w:t>
      </w:r>
      <w:proofErr w:type="spellStart"/>
      <w:r w:rsidRPr="00321A41">
        <w:rPr>
          <w:rFonts w:ascii="Liberation Mono" w:hAnsi="Liberation Mono" w:cs="Liberation Mono"/>
          <w:b/>
        </w:rPr>
        <w:t>bspGraph</w:t>
      </w:r>
      <w:proofErr w:type="spellEnd"/>
      <w:r>
        <w:rPr>
          <w:rFonts w:cs="Arial"/>
        </w:rPr>
        <w:t xml:space="preserve"> erzeugt. In den Zeilen 13 bis 17 werden Knoten hinzugefügt. In den Zeilen 18 bis 21 werden Kanten des Graphen generiert. </w:t>
      </w:r>
    </w:p>
    <w:p w14:paraId="7FD04855" w14:textId="77777777" w:rsidR="00F20672" w:rsidRDefault="00F20672" w:rsidP="00F20672">
      <w:pPr>
        <w:spacing w:after="0"/>
        <w:rPr>
          <w:rFonts w:cs="Arial"/>
        </w:rPr>
      </w:pPr>
    </w:p>
    <w:p w14:paraId="7473E920" w14:textId="4F6AC77E" w:rsidR="00F20672" w:rsidRPr="00805A04" w:rsidRDefault="00F20672" w:rsidP="00F20672">
      <w:pPr>
        <w:spacing w:after="0"/>
        <w:rPr>
          <w:rFonts w:cs="Arial"/>
          <w:b/>
        </w:rPr>
      </w:pPr>
      <w:r w:rsidRPr="00805A04">
        <w:rPr>
          <w:rFonts w:cs="Arial"/>
          <w:b/>
        </w:rPr>
        <w:t xml:space="preserve">Aufgabe </w:t>
      </w:r>
    </w:p>
    <w:p w14:paraId="1DC36165" w14:textId="7C19C317" w:rsidR="00F20672" w:rsidRDefault="0016016E" w:rsidP="00F20672">
      <w:pPr>
        <w:spacing w:after="0"/>
        <w:rPr>
          <w:rFonts w:cs="Arial"/>
        </w:rPr>
      </w:pPr>
      <w:r>
        <w:rPr>
          <w:rFonts w:cs="Arial"/>
        </w:rPr>
        <w:t>Entwickeln Sie auf Grundlage des</w:t>
      </w:r>
      <w:r w:rsidR="00F20672">
        <w:rPr>
          <w:rFonts w:cs="Arial"/>
        </w:rPr>
        <w:t xml:space="preserve"> folgenden </w:t>
      </w:r>
      <w:r>
        <w:rPr>
          <w:rFonts w:cs="Arial"/>
        </w:rPr>
        <w:t>Klassend</w:t>
      </w:r>
      <w:r w:rsidR="00F20672">
        <w:rPr>
          <w:rFonts w:cs="Arial"/>
        </w:rPr>
        <w:t>iagramms ein Java-Programm, mit dem sich die Dichte und die Zentralitätsgrade eines sozialen Netzwerkes, das in einem Graphen gespeichert ist, berechnen und anzeigen lassen.</w:t>
      </w:r>
    </w:p>
    <w:p w14:paraId="6B7C2167" w14:textId="5DA9ED3B" w:rsidR="00F20672" w:rsidRDefault="003242C2" w:rsidP="00F20672">
      <w:pPr>
        <w:spacing w:after="0"/>
        <w:rPr>
          <w:rFonts w:cs="Arial"/>
        </w:rPr>
      </w:pPr>
      <w:r>
        <w:rPr>
          <w:rFonts w:cs="Arial"/>
          <w:noProof/>
        </w:rPr>
        <w:drawing>
          <wp:inline distT="0" distB="0" distL="0" distR="0" wp14:anchorId="5AFECB9F" wp14:editId="69160B25">
            <wp:extent cx="4464000" cy="3348000"/>
            <wp:effectExtent l="0" t="0" r="0" b="508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umlsoznw.png"/>
                    <pic:cNvPicPr/>
                  </pic:nvPicPr>
                  <pic:blipFill>
                    <a:blip r:embed="rId21"/>
                    <a:stretch>
                      <a:fillRect/>
                    </a:stretch>
                  </pic:blipFill>
                  <pic:spPr>
                    <a:xfrm>
                      <a:off x="0" y="0"/>
                      <a:ext cx="4478987" cy="3359240"/>
                    </a:xfrm>
                    <a:prstGeom prst="rect">
                      <a:avLst/>
                    </a:prstGeom>
                  </pic:spPr>
                </pic:pic>
              </a:graphicData>
            </a:graphic>
          </wp:inline>
        </w:drawing>
      </w:r>
    </w:p>
    <w:p w14:paraId="141A51B9" w14:textId="77777777" w:rsidR="00F20672" w:rsidRDefault="00F20672" w:rsidP="00F20672">
      <w:pPr>
        <w:spacing w:after="0"/>
        <w:rPr>
          <w:rFonts w:cs="Arial"/>
        </w:rPr>
      </w:pPr>
    </w:p>
    <w:p w14:paraId="50BDEFDC" w14:textId="77777777" w:rsidR="00F20672" w:rsidRDefault="00F20672" w:rsidP="00F20672">
      <w:pPr>
        <w:spacing w:after="0"/>
        <w:rPr>
          <w:rFonts w:cs="Arial"/>
        </w:rPr>
      </w:pPr>
      <w:r>
        <w:rPr>
          <w:rFonts w:cs="Arial"/>
        </w:rPr>
        <w:t>Lösung:</w:t>
      </w:r>
    </w:p>
    <w:p w14:paraId="21A7B9F8" w14:textId="77777777" w:rsidR="00F20672" w:rsidRDefault="00F20672" w:rsidP="00F20672">
      <w:pPr>
        <w:spacing w:after="0"/>
        <w:rPr>
          <w:rFonts w:cs="Arial"/>
        </w:rPr>
      </w:pPr>
    </w:p>
    <w:p w14:paraId="3A9619EA" w14:textId="77777777" w:rsidR="00F20672" w:rsidRDefault="00F20672" w:rsidP="00F20672">
      <w:pPr>
        <w:spacing w:after="0"/>
        <w:rPr>
          <w:rFonts w:cs="Arial"/>
        </w:rPr>
      </w:pPr>
      <w:r>
        <w:rPr>
          <w:rFonts w:cs="Arial"/>
        </w:rPr>
        <w:t>Berechnung der Dichte</w:t>
      </w:r>
    </w:p>
    <w:p w14:paraId="2B6CF00A" w14:textId="77777777" w:rsidR="00F20672" w:rsidRDefault="00F20672" w:rsidP="00F20672">
      <w:pPr>
        <w:spacing w:after="0"/>
        <w:jc w:val="center"/>
        <w:rPr>
          <w:rFonts w:cs="Arial"/>
        </w:rPr>
      </w:pPr>
      <w:r>
        <w:rPr>
          <w:noProof/>
          <w:lang w:eastAsia="de-DE"/>
        </w:rPr>
        <w:drawing>
          <wp:anchor distT="0" distB="0" distL="114300" distR="114300" simplePos="0" relativeHeight="251676160" behindDoc="0" locked="0" layoutInCell="1" allowOverlap="1" wp14:anchorId="602C1B39" wp14:editId="0CD4BF55">
            <wp:simplePos x="0" y="0"/>
            <wp:positionH relativeFrom="column">
              <wp:posOffset>28690</wp:posOffset>
            </wp:positionH>
            <wp:positionV relativeFrom="paragraph">
              <wp:posOffset>110490</wp:posOffset>
            </wp:positionV>
            <wp:extent cx="4105275" cy="845185"/>
            <wp:effectExtent l="0" t="0" r="0" b="5715"/>
            <wp:wrapSquare wrapText="bothSides"/>
            <wp:docPr id="1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a:extLst>
                        <a:ext uri="{28A0092B-C50C-407E-A947-70E740481C1C}">
                          <a14:useLocalDpi xmlns:a14="http://schemas.microsoft.com/office/drawing/2010/main" val="0"/>
                        </a:ext>
                      </a:extLst>
                    </a:blip>
                    <a:srcRect l="5470"/>
                    <a:stretch/>
                  </pic:blipFill>
                  <pic:spPr bwMode="auto">
                    <a:xfrm>
                      <a:off x="0" y="0"/>
                      <a:ext cx="4105275" cy="8451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4174CC" w14:textId="77777777" w:rsidR="00F20672" w:rsidRDefault="00F20672" w:rsidP="00F20672">
      <w:pPr>
        <w:spacing w:after="0"/>
        <w:rPr>
          <w:rFonts w:cs="Arial"/>
        </w:rPr>
      </w:pPr>
    </w:p>
    <w:p w14:paraId="232A5C53" w14:textId="77777777" w:rsidR="00F20672" w:rsidRDefault="00F20672" w:rsidP="00F20672">
      <w:pPr>
        <w:spacing w:after="0"/>
        <w:jc w:val="center"/>
        <w:rPr>
          <w:rFonts w:cs="Arial"/>
        </w:rPr>
      </w:pPr>
    </w:p>
    <w:p w14:paraId="2B24A80E" w14:textId="77777777" w:rsidR="00F20672" w:rsidRPr="006B236A" w:rsidRDefault="00F20672" w:rsidP="00F20672">
      <w:pPr>
        <w:spacing w:after="0"/>
        <w:rPr>
          <w:rFonts w:cs="Arial"/>
        </w:rPr>
      </w:pPr>
    </w:p>
    <w:p w14:paraId="384FFB00" w14:textId="77777777" w:rsidR="00F20672" w:rsidRDefault="00F20672" w:rsidP="00F20672">
      <w:pPr>
        <w:spacing w:after="0"/>
        <w:rPr>
          <w:rFonts w:cs="Arial"/>
        </w:rPr>
      </w:pPr>
    </w:p>
    <w:p w14:paraId="6F5D07A3" w14:textId="58BCD9B9" w:rsidR="00F20672" w:rsidRDefault="00F20672" w:rsidP="00F20672">
      <w:pPr>
        <w:spacing w:after="0"/>
        <w:rPr>
          <w:rFonts w:cs="Arial"/>
        </w:rPr>
      </w:pPr>
    </w:p>
    <w:p w14:paraId="5EFAF3D8" w14:textId="77777777" w:rsidR="00F20672" w:rsidRDefault="00F20672" w:rsidP="00F20672">
      <w:pPr>
        <w:spacing w:after="0"/>
        <w:rPr>
          <w:rFonts w:cs="Arial"/>
        </w:rPr>
      </w:pPr>
    </w:p>
    <w:p w14:paraId="427A86FE" w14:textId="7F66D707" w:rsidR="00F20672" w:rsidRDefault="00F20672" w:rsidP="00F20672">
      <w:pPr>
        <w:spacing w:after="0"/>
        <w:rPr>
          <w:rFonts w:cs="Arial"/>
        </w:rPr>
      </w:pPr>
      <w:r>
        <w:rPr>
          <w:rFonts w:cs="Arial"/>
        </w:rPr>
        <w:t xml:space="preserve">Berechnung der Zentralitätsgrade </w:t>
      </w:r>
    </w:p>
    <w:p w14:paraId="719999D5" w14:textId="3857BD31" w:rsidR="00F20672" w:rsidRDefault="00F20672" w:rsidP="00F20672">
      <w:pPr>
        <w:spacing w:after="0"/>
        <w:jc w:val="center"/>
        <w:rPr>
          <w:rFonts w:cs="Arial"/>
        </w:rPr>
      </w:pPr>
    </w:p>
    <w:p w14:paraId="2CAF7F3C" w14:textId="1676A90E" w:rsidR="00F20672" w:rsidRDefault="003242C2" w:rsidP="00F20672">
      <w:pPr>
        <w:spacing w:after="0"/>
        <w:rPr>
          <w:rFonts w:cs="Arial"/>
        </w:rPr>
      </w:pPr>
      <w:r w:rsidRPr="003242C2">
        <w:rPr>
          <w:rFonts w:cs="Arial"/>
        </w:rPr>
        <w:drawing>
          <wp:inline distT="0" distB="0" distL="0" distR="0" wp14:anchorId="0C2AFA0B" wp14:editId="1051CA57">
            <wp:extent cx="4225449" cy="5248800"/>
            <wp:effectExtent l="0" t="0" r="381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33932" cy="5259337"/>
                    </a:xfrm>
                    <a:prstGeom prst="rect">
                      <a:avLst/>
                    </a:prstGeom>
                  </pic:spPr>
                </pic:pic>
              </a:graphicData>
            </a:graphic>
          </wp:inline>
        </w:drawing>
      </w:r>
    </w:p>
    <w:p w14:paraId="63B0E834" w14:textId="1901DF4A" w:rsidR="00F20672" w:rsidRDefault="009B3A4E" w:rsidP="00F20672">
      <w:pPr>
        <w:rPr>
          <w:rFonts w:cs="Arial"/>
        </w:rPr>
      </w:pPr>
      <w:r>
        <w:rPr>
          <w:noProof/>
          <w:lang w:eastAsia="de-DE"/>
        </w:rPr>
        <w:drawing>
          <wp:anchor distT="0" distB="0" distL="114300" distR="114300" simplePos="0" relativeHeight="251684352" behindDoc="1" locked="0" layoutInCell="1" allowOverlap="1" wp14:anchorId="5837FCE7" wp14:editId="547DF922">
            <wp:simplePos x="0" y="0"/>
            <wp:positionH relativeFrom="column">
              <wp:posOffset>-93980</wp:posOffset>
            </wp:positionH>
            <wp:positionV relativeFrom="paragraph">
              <wp:posOffset>205105</wp:posOffset>
            </wp:positionV>
            <wp:extent cx="3354705" cy="2416175"/>
            <wp:effectExtent l="0" t="0" r="0" b="0"/>
            <wp:wrapTight wrapText="bothSides">
              <wp:wrapPolygon edited="0">
                <wp:start x="0" y="0"/>
                <wp:lineTo x="0" y="21458"/>
                <wp:lineTo x="21506" y="21458"/>
                <wp:lineTo x="21506" y="0"/>
                <wp:lineTo x="0" y="0"/>
              </wp:wrapPolygon>
            </wp:wrapTight>
            <wp:docPr id="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54705" cy="24161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C8F0B4" w14:textId="0C0BE24A" w:rsidR="00F20672" w:rsidRDefault="00F20672" w:rsidP="00F20672">
      <w:pPr>
        <w:rPr>
          <w:rFonts w:cs="Arial"/>
        </w:rPr>
      </w:pPr>
    </w:p>
    <w:p w14:paraId="7BC6ECBF" w14:textId="799B4EF3" w:rsidR="00F20672" w:rsidRDefault="00F20672" w:rsidP="00F20672">
      <w:pPr>
        <w:rPr>
          <w:rFonts w:cs="Arial"/>
        </w:rPr>
      </w:pPr>
    </w:p>
    <w:p w14:paraId="197566E8" w14:textId="77777777" w:rsidR="00F20672" w:rsidRDefault="00F20672" w:rsidP="00F20672">
      <w:pPr>
        <w:rPr>
          <w:rFonts w:cs="Arial"/>
        </w:rPr>
      </w:pPr>
    </w:p>
    <w:p w14:paraId="47F98E26" w14:textId="6D812AD9" w:rsidR="00F20672" w:rsidRDefault="00F20672" w:rsidP="00F20672">
      <w:pPr>
        <w:rPr>
          <w:rFonts w:cs="Arial"/>
        </w:rPr>
      </w:pPr>
    </w:p>
    <w:p w14:paraId="4BCF26AA" w14:textId="60400297" w:rsidR="00F20672" w:rsidRDefault="00F20672" w:rsidP="00F20672">
      <w:pPr>
        <w:rPr>
          <w:rFonts w:cs="Arial"/>
        </w:rPr>
      </w:pPr>
    </w:p>
    <w:p w14:paraId="650B1FF2" w14:textId="3BDF47BF" w:rsidR="00F20672" w:rsidRDefault="00F20672" w:rsidP="00F20672">
      <w:pPr>
        <w:rPr>
          <w:rFonts w:cs="Arial"/>
        </w:rPr>
      </w:pPr>
    </w:p>
    <w:p w14:paraId="7CE066B8" w14:textId="15271C46" w:rsidR="00F20672" w:rsidRDefault="00F20672" w:rsidP="00F20672">
      <w:pPr>
        <w:spacing w:after="0" w:line="240" w:lineRule="auto"/>
        <w:rPr>
          <w:rFonts w:cs="Arial"/>
        </w:rPr>
      </w:pPr>
    </w:p>
    <w:p w14:paraId="18746F7E" w14:textId="77777777" w:rsidR="009B3A4E" w:rsidRDefault="009B3A4E" w:rsidP="00F20672">
      <w:pPr>
        <w:spacing w:after="0" w:line="240" w:lineRule="auto"/>
        <w:rPr>
          <w:rFonts w:cs="Arial"/>
          <w:b/>
        </w:rPr>
      </w:pPr>
    </w:p>
    <w:p w14:paraId="5B3262CC" w14:textId="77777777" w:rsidR="00F20672" w:rsidRPr="004F0077" w:rsidRDefault="00F20672" w:rsidP="00F60E06">
      <w:pPr>
        <w:spacing w:after="0"/>
        <w:rPr>
          <w:rFonts w:cs="Arial"/>
          <w:b/>
        </w:rPr>
      </w:pPr>
    </w:p>
    <w:p w14:paraId="0836C399" w14:textId="77777777" w:rsidR="00F20672" w:rsidRDefault="00F20672" w:rsidP="005F388F">
      <w:pPr>
        <w:spacing w:after="0"/>
        <w:rPr>
          <w:rFonts w:cs="Arial"/>
          <w:b/>
        </w:rPr>
      </w:pPr>
      <w:r>
        <w:rPr>
          <w:rFonts w:cs="Arial"/>
          <w:b/>
        </w:rPr>
        <w:lastRenderedPageBreak/>
        <w:t>LK-Q1-V</w:t>
      </w:r>
    </w:p>
    <w:p w14:paraId="37FA8AF1" w14:textId="77777777" w:rsidR="00F20672" w:rsidRDefault="00F20672" w:rsidP="00F20672">
      <w:pPr>
        <w:spacing w:after="0"/>
        <w:ind w:left="284" w:hanging="284"/>
        <w:rPr>
          <w:rFonts w:cs="Arial"/>
          <w:b/>
        </w:rPr>
      </w:pPr>
      <w:r>
        <w:rPr>
          <w:rFonts w:cs="Arial"/>
          <w:b/>
        </w:rPr>
        <w:t>2. Die Datenstruktur Graph im Anwendungskontext unter Nutzung der Klassen Graph, Vertex und Edge.</w:t>
      </w:r>
    </w:p>
    <w:p w14:paraId="21B10888" w14:textId="77777777" w:rsidR="00F20672" w:rsidRDefault="00F20672" w:rsidP="00F20672">
      <w:pPr>
        <w:pStyle w:val="Textkrper3"/>
        <w:ind w:left="709" w:hanging="349"/>
        <w:rPr>
          <w:rFonts w:cs="Arial"/>
          <w:i w:val="0"/>
          <w:sz w:val="24"/>
        </w:rPr>
      </w:pPr>
      <w:r>
        <w:rPr>
          <w:rFonts w:cs="Arial"/>
          <w:i w:val="0"/>
          <w:sz w:val="24"/>
        </w:rPr>
        <w:t>(c) Bestimmung von</w:t>
      </w:r>
      <w:r w:rsidRPr="00383676">
        <w:rPr>
          <w:rFonts w:cs="Arial"/>
          <w:i w:val="0"/>
          <w:sz w:val="24"/>
        </w:rPr>
        <w:t xml:space="preserve"> Wege</w:t>
      </w:r>
      <w:r>
        <w:rPr>
          <w:rFonts w:cs="Arial"/>
          <w:i w:val="0"/>
          <w:sz w:val="24"/>
        </w:rPr>
        <w:t>n in</w:t>
      </w:r>
      <w:r w:rsidRPr="00383676">
        <w:rPr>
          <w:rFonts w:cs="Arial"/>
          <w:i w:val="0"/>
          <w:sz w:val="24"/>
        </w:rPr>
        <w:t xml:space="preserve"> Graphen</w:t>
      </w:r>
      <w:r>
        <w:rPr>
          <w:rFonts w:cs="Arial"/>
          <w:i w:val="0"/>
          <w:sz w:val="24"/>
        </w:rPr>
        <w:t xml:space="preserve"> im Anwendungskontext (Tiefensuche, Breitensuche)</w:t>
      </w:r>
    </w:p>
    <w:p w14:paraId="1FA1201A" w14:textId="77777777" w:rsidR="00F20672" w:rsidRPr="00CC5C73" w:rsidRDefault="00F20672" w:rsidP="00F20672">
      <w:pPr>
        <w:spacing w:after="0"/>
        <w:ind w:left="284"/>
        <w:rPr>
          <w:rFonts w:cs="Arial"/>
        </w:rPr>
      </w:pPr>
    </w:p>
    <w:p w14:paraId="03593EFF" w14:textId="77777777" w:rsidR="00F20672" w:rsidRPr="0037025A" w:rsidRDefault="00F20672" w:rsidP="00F20672">
      <w:pPr>
        <w:spacing w:after="0"/>
        <w:rPr>
          <w:rFonts w:cs="Arial"/>
          <w:b/>
        </w:rPr>
      </w:pPr>
    </w:p>
    <w:p w14:paraId="11D25CEF" w14:textId="77777777" w:rsidR="00F20672" w:rsidRDefault="00F20672" w:rsidP="00F20672">
      <w:pPr>
        <w:spacing w:after="0"/>
        <w:rPr>
          <w:rFonts w:cs="Arial"/>
        </w:rPr>
      </w:pPr>
      <w:r>
        <w:rPr>
          <w:rFonts w:cs="Arial"/>
          <w:noProof/>
          <w:lang w:eastAsia="de-DE"/>
        </w:rPr>
        <w:drawing>
          <wp:inline distT="0" distB="0" distL="0" distR="0" wp14:anchorId="13197DB7" wp14:editId="53F891CC">
            <wp:extent cx="5138491" cy="3960495"/>
            <wp:effectExtent l="0" t="0" r="0" b="1905"/>
            <wp:docPr id="29"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39055" cy="3960929"/>
                    </a:xfrm>
                    <a:prstGeom prst="rect">
                      <a:avLst/>
                    </a:prstGeom>
                    <a:noFill/>
                    <a:ln>
                      <a:noFill/>
                    </a:ln>
                  </pic:spPr>
                </pic:pic>
              </a:graphicData>
            </a:graphic>
          </wp:inline>
        </w:drawing>
      </w:r>
    </w:p>
    <w:p w14:paraId="4E43FB50" w14:textId="77777777" w:rsidR="00F20672" w:rsidRPr="00AC1425" w:rsidRDefault="00F20672" w:rsidP="00F20672">
      <w:pPr>
        <w:spacing w:after="0"/>
        <w:ind w:left="720"/>
        <w:rPr>
          <w:rFonts w:cs="Arial"/>
        </w:rPr>
      </w:pPr>
    </w:p>
    <w:p w14:paraId="210D18A3" w14:textId="77777777" w:rsidR="00F20672" w:rsidRDefault="00F20672" w:rsidP="00F20672">
      <w:pPr>
        <w:spacing w:after="0"/>
        <w:rPr>
          <w:rFonts w:cs="Arial"/>
        </w:rPr>
      </w:pPr>
    </w:p>
    <w:p w14:paraId="0E76E043" w14:textId="77777777" w:rsidR="00F20672" w:rsidRDefault="00F20672" w:rsidP="00F20672">
      <w:pPr>
        <w:tabs>
          <w:tab w:val="left" w:pos="1355"/>
        </w:tabs>
        <w:spacing w:after="0"/>
        <w:rPr>
          <w:rFonts w:cs="Arial"/>
          <w:b/>
        </w:rPr>
      </w:pPr>
      <w:proofErr w:type="spellStart"/>
      <w:r>
        <w:rPr>
          <w:rFonts w:cs="Arial"/>
          <w:b/>
        </w:rPr>
        <w:t>Wegsuche</w:t>
      </w:r>
      <w:proofErr w:type="spellEnd"/>
      <w:r>
        <w:rPr>
          <w:rFonts w:cs="Arial"/>
          <w:b/>
        </w:rPr>
        <w:t xml:space="preserve"> im Graphen</w:t>
      </w:r>
      <w:r>
        <w:rPr>
          <w:rFonts w:cs="Arial"/>
          <w:b/>
        </w:rPr>
        <w:tab/>
      </w:r>
    </w:p>
    <w:p w14:paraId="018622EA" w14:textId="77777777" w:rsidR="00F20672" w:rsidRDefault="00F20672" w:rsidP="00F20672">
      <w:pPr>
        <w:tabs>
          <w:tab w:val="left" w:pos="1355"/>
        </w:tabs>
        <w:spacing w:after="0"/>
        <w:rPr>
          <w:rFonts w:cs="Arial"/>
        </w:rPr>
      </w:pPr>
    </w:p>
    <w:p w14:paraId="11F623CE" w14:textId="77777777" w:rsidR="00F20672" w:rsidRPr="008864B2" w:rsidRDefault="00F20672" w:rsidP="00F20672">
      <w:pPr>
        <w:tabs>
          <w:tab w:val="left" w:pos="1355"/>
        </w:tabs>
        <w:spacing w:after="0"/>
        <w:rPr>
          <w:rFonts w:cs="Arial"/>
          <w:b/>
        </w:rPr>
      </w:pPr>
      <w:r w:rsidRPr="008864B2">
        <w:rPr>
          <w:rFonts w:cs="Arial"/>
          <w:b/>
        </w:rPr>
        <w:t>Aufgabe</w:t>
      </w:r>
    </w:p>
    <w:p w14:paraId="2AC8638A" w14:textId="77777777" w:rsidR="00F20672" w:rsidRPr="008864B2" w:rsidRDefault="00F20672" w:rsidP="00F20672">
      <w:pPr>
        <w:tabs>
          <w:tab w:val="left" w:pos="1355"/>
        </w:tabs>
        <w:spacing w:after="0"/>
        <w:rPr>
          <w:rFonts w:cs="Arial"/>
          <w:i/>
        </w:rPr>
      </w:pPr>
      <w:r>
        <w:rPr>
          <w:rFonts w:cs="Arial"/>
          <w:i/>
        </w:rPr>
        <w:t xml:space="preserve">Entwickeln Sie einen Algorithmus, der </w:t>
      </w:r>
      <w:r w:rsidRPr="008864B2">
        <w:rPr>
          <w:rFonts w:cs="Arial"/>
          <w:i/>
        </w:rPr>
        <w:t>ein</w:t>
      </w:r>
      <w:r>
        <w:rPr>
          <w:rFonts w:cs="Arial"/>
          <w:i/>
        </w:rPr>
        <w:t>en</w:t>
      </w:r>
      <w:r w:rsidRPr="008864B2">
        <w:rPr>
          <w:rFonts w:cs="Arial"/>
          <w:i/>
        </w:rPr>
        <w:t xml:space="preserve"> </w:t>
      </w:r>
      <w:r>
        <w:rPr>
          <w:rFonts w:cs="Arial"/>
          <w:i/>
        </w:rPr>
        <w:t>beliebigen</w:t>
      </w:r>
      <w:r w:rsidRPr="008864B2">
        <w:rPr>
          <w:rFonts w:cs="Arial"/>
          <w:i/>
        </w:rPr>
        <w:t xml:space="preserve"> Weg von einem Startknoten S zu einem Zielknoten Z</w:t>
      </w:r>
      <w:r>
        <w:rPr>
          <w:rFonts w:cs="Arial"/>
          <w:i/>
        </w:rPr>
        <w:t xml:space="preserve"> in einem gegebenen Graphen bestimmt</w:t>
      </w:r>
      <w:r w:rsidRPr="008864B2">
        <w:rPr>
          <w:rFonts w:cs="Arial"/>
          <w:i/>
        </w:rPr>
        <w:t xml:space="preserve">. Jeder im Weg enthaltene Knoten darf nur einmal </w:t>
      </w:r>
      <w:r>
        <w:rPr>
          <w:rFonts w:cs="Arial"/>
          <w:i/>
        </w:rPr>
        <w:t>besucht werden, d.h. der Weg darf keine Kreise (Zyklen) haben.</w:t>
      </w:r>
    </w:p>
    <w:p w14:paraId="649F71F8" w14:textId="77777777" w:rsidR="00F20672" w:rsidRDefault="00F20672" w:rsidP="00F20672">
      <w:pPr>
        <w:tabs>
          <w:tab w:val="left" w:pos="1355"/>
        </w:tabs>
        <w:spacing w:after="0"/>
        <w:rPr>
          <w:rFonts w:cs="Arial"/>
        </w:rPr>
      </w:pPr>
    </w:p>
    <w:p w14:paraId="53E42E91" w14:textId="77777777" w:rsidR="00F20672" w:rsidRDefault="00F20672" w:rsidP="00F20672">
      <w:pPr>
        <w:tabs>
          <w:tab w:val="left" w:pos="1355"/>
        </w:tabs>
        <w:spacing w:after="0"/>
        <w:rPr>
          <w:rFonts w:cs="Arial"/>
        </w:rPr>
      </w:pPr>
      <w:r>
        <w:rPr>
          <w:rFonts w:cs="Arial"/>
        </w:rPr>
        <w:t>Lösung:</w:t>
      </w:r>
    </w:p>
    <w:p w14:paraId="73DB4F62" w14:textId="77777777" w:rsidR="00F20672" w:rsidRDefault="00F20672" w:rsidP="00F20672">
      <w:pPr>
        <w:tabs>
          <w:tab w:val="left" w:pos="1355"/>
        </w:tabs>
        <w:spacing w:after="0"/>
        <w:rPr>
          <w:rFonts w:cs="Arial"/>
        </w:rPr>
      </w:pPr>
      <w:r>
        <w:rPr>
          <w:rFonts w:cs="Arial"/>
        </w:rPr>
        <w:t>Es gibt mehrere Algorithmen, um dieses Problem zu lösen:</w:t>
      </w:r>
    </w:p>
    <w:p w14:paraId="3F815338" w14:textId="77777777" w:rsidR="00F20672" w:rsidRDefault="00F20672" w:rsidP="00F20672">
      <w:pPr>
        <w:tabs>
          <w:tab w:val="left" w:pos="1355"/>
        </w:tabs>
        <w:spacing w:after="0"/>
        <w:rPr>
          <w:rFonts w:cs="Arial"/>
        </w:rPr>
      </w:pPr>
    </w:p>
    <w:p w14:paraId="5F62657B" w14:textId="77777777" w:rsidR="00F20672" w:rsidRPr="007045A6" w:rsidRDefault="00F20672" w:rsidP="00F20672">
      <w:pPr>
        <w:numPr>
          <w:ilvl w:val="0"/>
          <w:numId w:val="12"/>
        </w:numPr>
        <w:spacing w:after="0"/>
        <w:ind w:left="284" w:hanging="284"/>
        <w:rPr>
          <w:rFonts w:cs="Arial"/>
          <w:b/>
        </w:rPr>
      </w:pPr>
      <w:r>
        <w:rPr>
          <w:rFonts w:cs="Arial"/>
          <w:b/>
        </w:rPr>
        <w:t>Tiefensuche -</w:t>
      </w:r>
      <w:r w:rsidRPr="007045A6">
        <w:rPr>
          <w:rFonts w:cs="Arial"/>
          <w:b/>
        </w:rPr>
        <w:t xml:space="preserve"> Backtracking</w:t>
      </w:r>
    </w:p>
    <w:p w14:paraId="5CDC0D3A" w14:textId="77777777" w:rsidR="00F20672" w:rsidRDefault="00F20672" w:rsidP="00F20672">
      <w:pPr>
        <w:spacing w:after="0"/>
        <w:jc w:val="both"/>
        <w:rPr>
          <w:rFonts w:cs="Arial"/>
        </w:rPr>
      </w:pPr>
      <w:r>
        <w:rPr>
          <w:rFonts w:cs="Arial"/>
        </w:rPr>
        <w:t xml:space="preserve">Ein </w:t>
      </w:r>
      <w:r w:rsidRPr="00C43938">
        <w:rPr>
          <w:rFonts w:cs="Arial"/>
        </w:rPr>
        <w:t>Backtracking</w:t>
      </w:r>
      <w:r>
        <w:rPr>
          <w:rFonts w:cs="Arial"/>
        </w:rPr>
        <w:t xml:space="preserve">-Algorithmus geht </w:t>
      </w:r>
      <w:r w:rsidRPr="00C43938">
        <w:rPr>
          <w:rFonts w:cs="Arial"/>
        </w:rPr>
        <w:t>nach dem Versuch-und-Irrtum-Prinzip (</w:t>
      </w:r>
      <w:proofErr w:type="spellStart"/>
      <w:r w:rsidRPr="00C43938">
        <w:rPr>
          <w:rFonts w:cs="Arial"/>
          <w:i/>
          <w:iCs/>
        </w:rPr>
        <w:t>trial</w:t>
      </w:r>
      <w:proofErr w:type="spellEnd"/>
      <w:r w:rsidRPr="00C43938">
        <w:rPr>
          <w:rFonts w:cs="Arial"/>
          <w:i/>
          <w:iCs/>
        </w:rPr>
        <w:t xml:space="preserve"> </w:t>
      </w:r>
      <w:proofErr w:type="spellStart"/>
      <w:r w:rsidRPr="00C43938">
        <w:rPr>
          <w:rFonts w:cs="Arial"/>
          <w:i/>
          <w:iCs/>
        </w:rPr>
        <w:t>and</w:t>
      </w:r>
      <w:proofErr w:type="spellEnd"/>
      <w:r w:rsidRPr="00C43938">
        <w:rPr>
          <w:rFonts w:cs="Arial"/>
          <w:i/>
          <w:iCs/>
        </w:rPr>
        <w:t xml:space="preserve"> </w:t>
      </w:r>
      <w:proofErr w:type="spellStart"/>
      <w:r w:rsidRPr="00C43938">
        <w:rPr>
          <w:rFonts w:cs="Arial"/>
          <w:i/>
          <w:iCs/>
        </w:rPr>
        <w:t>error</w:t>
      </w:r>
      <w:proofErr w:type="spellEnd"/>
      <w:r w:rsidRPr="00C43938">
        <w:rPr>
          <w:rFonts w:cs="Arial"/>
        </w:rPr>
        <w:t xml:space="preserve">) </w:t>
      </w:r>
      <w:r>
        <w:rPr>
          <w:rFonts w:cs="Arial"/>
        </w:rPr>
        <w:t>vor.  Es</w:t>
      </w:r>
      <w:r w:rsidRPr="00C43938">
        <w:rPr>
          <w:rFonts w:cs="Arial"/>
        </w:rPr>
        <w:t xml:space="preserve"> wird versucht, eine erreichte Teillösung schrittweise zu einer Gesamtlösung auszubauen. Wenn absehbar ist, dass eine Teillösung nicht zu einer endgültigen Lösung führen kann, wird der letzte Schritt beziehungsweise </w:t>
      </w:r>
      <w:r>
        <w:rPr>
          <w:rFonts w:cs="Arial"/>
        </w:rPr>
        <w:t xml:space="preserve">werden </w:t>
      </w:r>
      <w:r w:rsidRPr="00C43938">
        <w:rPr>
          <w:rFonts w:cs="Arial"/>
        </w:rPr>
        <w:t xml:space="preserve">die </w:t>
      </w:r>
      <w:r>
        <w:rPr>
          <w:rFonts w:cs="Arial"/>
        </w:rPr>
        <w:t>letzten Schritte zurückgenommen</w:t>
      </w:r>
      <w:r w:rsidRPr="00C43938">
        <w:rPr>
          <w:rFonts w:cs="Arial"/>
        </w:rPr>
        <w:t xml:space="preserve"> und es werden stattdessen alternative Wege probiert. </w:t>
      </w:r>
      <w:r>
        <w:rPr>
          <w:rFonts w:cs="Arial"/>
        </w:rPr>
        <w:t xml:space="preserve"> </w:t>
      </w:r>
      <w:r w:rsidRPr="00C43938">
        <w:rPr>
          <w:rFonts w:cs="Arial"/>
        </w:rPr>
        <w:t xml:space="preserve">Auf diese Weise ist sichergestellt, dass alle in </w:t>
      </w:r>
      <w:r w:rsidRPr="00C43938">
        <w:rPr>
          <w:rFonts w:cs="Arial"/>
        </w:rPr>
        <w:lastRenderedPageBreak/>
        <w:t>Frage kommenden Lösungswege ausprobiert werden können. Mit Backtracking-Algorithmen wird eine vorhandene Lösung entweder gefunden (unter Umständen nach sehr langer Laufzeit), oder es kann definitiv ausgesagt werden, dass keine Lösung existiert. Backtracking wird am einfachsten rekursiv implementiert und ist ein prototypischer Anwendungsfall von Rekursion.</w:t>
      </w:r>
      <w:r>
        <w:rPr>
          <w:rFonts w:cs="Arial"/>
        </w:rPr>
        <w:t xml:space="preserve"> Selbstverständlich kann ein Backtracking-Algorithmus mit Hilfe eines Stacks auch iterativ implementiert werden (Übung!).</w:t>
      </w:r>
    </w:p>
    <w:p w14:paraId="00F45958" w14:textId="77777777" w:rsidR="00F20672" w:rsidRDefault="00F20672" w:rsidP="00F20672">
      <w:pPr>
        <w:tabs>
          <w:tab w:val="left" w:pos="1355"/>
        </w:tabs>
        <w:spacing w:after="0"/>
        <w:jc w:val="both"/>
        <w:rPr>
          <w:rFonts w:cs="Arial"/>
        </w:rPr>
      </w:pPr>
      <w:r>
        <w:rPr>
          <w:rFonts w:cs="Arial"/>
        </w:rPr>
        <w:t xml:space="preserve">Ein Beispiel für Backtracking ist die Tiefensuche im Graphen. Bei diesem Verfahren wird versucht den Zielknoten auf möglichst direktem Wege zu finden und sich den zurückgelegten Weg dabei zu merken. Man geht vom Startknoten zum ersten Nachbarknoten, von diesem zu dessen erstem Nachbarknoten, der noch nicht besucht wurde, usw. bis man den Zielknoten erreicht hat. Wenn man in einer Sackgasse landet, d.h. bei einem Knoten der nur Nachbarn hat, die schon besucht wurden, geht man einen oder bei Bedarf auch mehrere Schritte zurück (Backtracking) und geht dann zum nächsten noch nicht besuchten Nachbarknoten usw. Dieses Verfahren wird fortgeführt bis man den Zielknoten erreicht hat, oder </w:t>
      </w:r>
      <w:proofErr w:type="spellStart"/>
      <w:r>
        <w:rPr>
          <w:rFonts w:cs="Arial"/>
        </w:rPr>
        <w:t>kein</w:t>
      </w:r>
      <w:proofErr w:type="spellEnd"/>
      <w:r>
        <w:rPr>
          <w:rFonts w:cs="Arial"/>
        </w:rPr>
        <w:t xml:space="preserve"> Schritt mehr möglich ist. </w:t>
      </w:r>
    </w:p>
    <w:p w14:paraId="39142E54" w14:textId="77777777" w:rsidR="00F20672" w:rsidRPr="00621E32" w:rsidRDefault="00F20672" w:rsidP="00F20672">
      <w:pPr>
        <w:tabs>
          <w:tab w:val="left" w:pos="1355"/>
        </w:tabs>
        <w:spacing w:after="0"/>
        <w:jc w:val="both"/>
        <w:rPr>
          <w:rFonts w:cs="Arial"/>
        </w:rPr>
      </w:pPr>
    </w:p>
    <w:p w14:paraId="5642308C" w14:textId="77777777" w:rsidR="00F20672" w:rsidRPr="007045A6" w:rsidRDefault="00F20672" w:rsidP="00F20672">
      <w:pPr>
        <w:tabs>
          <w:tab w:val="left" w:pos="1355"/>
        </w:tabs>
        <w:spacing w:after="0"/>
        <w:rPr>
          <w:rFonts w:cs="Arial"/>
          <w:b/>
        </w:rPr>
      </w:pPr>
      <w:r w:rsidRPr="007045A6">
        <w:rPr>
          <w:rFonts w:cs="Arial"/>
          <w:b/>
        </w:rPr>
        <w:t>Beispiel:</w:t>
      </w:r>
    </w:p>
    <w:p w14:paraId="444D3C9B" w14:textId="77777777" w:rsidR="00F20672" w:rsidRDefault="00F20672" w:rsidP="00F20672">
      <w:pPr>
        <w:tabs>
          <w:tab w:val="left" w:pos="1355"/>
        </w:tabs>
        <w:spacing w:after="0"/>
        <w:rPr>
          <w:rFonts w:cs="Arial"/>
        </w:rPr>
      </w:pPr>
      <w:r>
        <w:rPr>
          <w:rFonts w:cs="Arial"/>
        </w:rPr>
        <w:t>Graph: s.o. Startknoten I, Zielknoten L</w:t>
      </w:r>
    </w:p>
    <w:p w14:paraId="621AE6AA" w14:textId="77777777" w:rsidR="00F20672" w:rsidRDefault="00F20672" w:rsidP="00F20672">
      <w:pPr>
        <w:tabs>
          <w:tab w:val="left" w:pos="1355"/>
        </w:tabs>
        <w:spacing w:after="0"/>
        <w:rPr>
          <w:rFonts w:cs="Arial"/>
        </w:rPr>
      </w:pPr>
      <w:r>
        <w:rPr>
          <w:rFonts w:cs="Arial"/>
        </w:rPr>
        <w:t>Die Nachbarknoten sollen jeweils in alphabetischer Reihenfolge besucht werden: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40"/>
        <w:gridCol w:w="1391"/>
        <w:gridCol w:w="2002"/>
      </w:tblGrid>
      <w:tr w:rsidR="00F20672" w:rsidRPr="00F764C0" w14:paraId="70DDC8D2" w14:textId="77777777" w:rsidTr="00F20672">
        <w:tc>
          <w:tcPr>
            <w:tcW w:w="0" w:type="auto"/>
            <w:shd w:val="clear" w:color="auto" w:fill="auto"/>
          </w:tcPr>
          <w:p w14:paraId="3D0FF83A" w14:textId="77777777" w:rsidR="00F20672" w:rsidRPr="00F764C0" w:rsidRDefault="00F20672" w:rsidP="00F20672">
            <w:pPr>
              <w:tabs>
                <w:tab w:val="left" w:pos="1355"/>
              </w:tabs>
              <w:spacing w:after="0"/>
              <w:rPr>
                <w:rFonts w:cs="Arial"/>
              </w:rPr>
            </w:pPr>
            <w:r w:rsidRPr="00F764C0">
              <w:rPr>
                <w:rFonts w:cs="Arial"/>
              </w:rPr>
              <w:t>Schritt</w:t>
            </w:r>
          </w:p>
        </w:tc>
        <w:tc>
          <w:tcPr>
            <w:tcW w:w="0" w:type="auto"/>
            <w:shd w:val="clear" w:color="auto" w:fill="auto"/>
          </w:tcPr>
          <w:p w14:paraId="28B29533" w14:textId="77777777" w:rsidR="00F20672" w:rsidRPr="00F764C0" w:rsidRDefault="00F20672" w:rsidP="00F20672">
            <w:pPr>
              <w:tabs>
                <w:tab w:val="left" w:pos="1355"/>
              </w:tabs>
              <w:spacing w:after="0"/>
              <w:rPr>
                <w:rFonts w:cs="Arial"/>
              </w:rPr>
            </w:pPr>
            <w:r w:rsidRPr="00F764C0">
              <w:rPr>
                <w:rFonts w:cs="Arial"/>
              </w:rPr>
              <w:t>Knotenfolge</w:t>
            </w:r>
          </w:p>
        </w:tc>
        <w:tc>
          <w:tcPr>
            <w:tcW w:w="0" w:type="auto"/>
            <w:shd w:val="clear" w:color="auto" w:fill="auto"/>
          </w:tcPr>
          <w:p w14:paraId="66128DFB" w14:textId="77777777" w:rsidR="00F20672" w:rsidRPr="00F764C0" w:rsidRDefault="00F20672" w:rsidP="00F20672">
            <w:pPr>
              <w:tabs>
                <w:tab w:val="left" w:pos="1355"/>
              </w:tabs>
              <w:spacing w:after="0"/>
              <w:rPr>
                <w:rFonts w:cs="Arial"/>
              </w:rPr>
            </w:pPr>
            <w:r w:rsidRPr="00F764C0">
              <w:rPr>
                <w:rFonts w:cs="Arial"/>
              </w:rPr>
              <w:t>Kommentar</w:t>
            </w:r>
          </w:p>
        </w:tc>
      </w:tr>
      <w:tr w:rsidR="00F20672" w:rsidRPr="00F764C0" w14:paraId="0B204EA1" w14:textId="77777777" w:rsidTr="00F20672">
        <w:tc>
          <w:tcPr>
            <w:tcW w:w="0" w:type="auto"/>
            <w:shd w:val="clear" w:color="auto" w:fill="auto"/>
          </w:tcPr>
          <w:p w14:paraId="076E1D0C" w14:textId="77777777" w:rsidR="00F20672" w:rsidRPr="00F764C0" w:rsidRDefault="00F20672" w:rsidP="00F20672">
            <w:pPr>
              <w:tabs>
                <w:tab w:val="left" w:pos="1355"/>
              </w:tabs>
              <w:spacing w:after="0"/>
              <w:jc w:val="center"/>
              <w:rPr>
                <w:rFonts w:cs="Arial"/>
              </w:rPr>
            </w:pPr>
            <w:r w:rsidRPr="00F764C0">
              <w:rPr>
                <w:rFonts w:cs="Arial"/>
              </w:rPr>
              <w:t>1</w:t>
            </w:r>
          </w:p>
        </w:tc>
        <w:tc>
          <w:tcPr>
            <w:tcW w:w="0" w:type="auto"/>
            <w:shd w:val="clear" w:color="auto" w:fill="auto"/>
          </w:tcPr>
          <w:p w14:paraId="265D1979" w14:textId="77777777" w:rsidR="00F20672" w:rsidRPr="00F764C0" w:rsidRDefault="00F20672" w:rsidP="00F20672">
            <w:pPr>
              <w:tabs>
                <w:tab w:val="left" w:pos="1355"/>
              </w:tabs>
              <w:spacing w:after="0"/>
              <w:rPr>
                <w:rFonts w:cs="Arial"/>
              </w:rPr>
            </w:pPr>
            <w:r>
              <w:rPr>
                <w:rFonts w:cs="Arial"/>
              </w:rPr>
              <w:t>I</w:t>
            </w:r>
          </w:p>
        </w:tc>
        <w:tc>
          <w:tcPr>
            <w:tcW w:w="0" w:type="auto"/>
            <w:shd w:val="clear" w:color="auto" w:fill="auto"/>
          </w:tcPr>
          <w:p w14:paraId="5CA6EEB4" w14:textId="77777777" w:rsidR="00F20672" w:rsidRPr="00F764C0" w:rsidRDefault="00F20672" w:rsidP="00F20672">
            <w:pPr>
              <w:tabs>
                <w:tab w:val="left" w:pos="1355"/>
              </w:tabs>
              <w:spacing w:after="0"/>
              <w:rPr>
                <w:rFonts w:cs="Arial"/>
              </w:rPr>
            </w:pPr>
          </w:p>
        </w:tc>
      </w:tr>
      <w:tr w:rsidR="00F20672" w:rsidRPr="00F764C0" w14:paraId="5D46474D" w14:textId="77777777" w:rsidTr="00F20672">
        <w:tc>
          <w:tcPr>
            <w:tcW w:w="0" w:type="auto"/>
            <w:shd w:val="clear" w:color="auto" w:fill="auto"/>
          </w:tcPr>
          <w:p w14:paraId="717524CB" w14:textId="77777777" w:rsidR="00F20672" w:rsidRPr="00F764C0" w:rsidRDefault="00F20672" w:rsidP="00F20672">
            <w:pPr>
              <w:tabs>
                <w:tab w:val="left" w:pos="1355"/>
              </w:tabs>
              <w:spacing w:after="0"/>
              <w:jc w:val="center"/>
              <w:rPr>
                <w:rFonts w:cs="Arial"/>
              </w:rPr>
            </w:pPr>
            <w:r w:rsidRPr="00F764C0">
              <w:rPr>
                <w:rFonts w:cs="Arial"/>
              </w:rPr>
              <w:t>2</w:t>
            </w:r>
          </w:p>
        </w:tc>
        <w:tc>
          <w:tcPr>
            <w:tcW w:w="0" w:type="auto"/>
            <w:shd w:val="clear" w:color="auto" w:fill="auto"/>
          </w:tcPr>
          <w:p w14:paraId="36116354" w14:textId="77777777" w:rsidR="00F20672" w:rsidRPr="00F764C0" w:rsidRDefault="00F20672" w:rsidP="00F20672">
            <w:pPr>
              <w:tabs>
                <w:tab w:val="left" w:pos="1355"/>
              </w:tabs>
              <w:spacing w:after="0"/>
              <w:rPr>
                <w:rFonts w:cs="Arial"/>
              </w:rPr>
            </w:pPr>
            <w:r>
              <w:rPr>
                <w:rFonts w:cs="Arial"/>
              </w:rPr>
              <w:t>IG</w:t>
            </w:r>
          </w:p>
        </w:tc>
        <w:tc>
          <w:tcPr>
            <w:tcW w:w="0" w:type="auto"/>
            <w:shd w:val="clear" w:color="auto" w:fill="auto"/>
          </w:tcPr>
          <w:p w14:paraId="541C506D" w14:textId="77777777" w:rsidR="00F20672" w:rsidRPr="00F764C0" w:rsidRDefault="00F20672" w:rsidP="00F20672">
            <w:pPr>
              <w:tabs>
                <w:tab w:val="left" w:pos="1355"/>
              </w:tabs>
              <w:spacing w:after="0"/>
              <w:rPr>
                <w:rFonts w:cs="Arial"/>
              </w:rPr>
            </w:pPr>
          </w:p>
        </w:tc>
      </w:tr>
      <w:tr w:rsidR="00F20672" w:rsidRPr="00F764C0" w14:paraId="68323E9E" w14:textId="77777777" w:rsidTr="00F20672">
        <w:tc>
          <w:tcPr>
            <w:tcW w:w="0" w:type="auto"/>
            <w:shd w:val="clear" w:color="auto" w:fill="auto"/>
          </w:tcPr>
          <w:p w14:paraId="6C2A4FC7" w14:textId="77777777" w:rsidR="00F20672" w:rsidRPr="00F764C0" w:rsidRDefault="00F20672" w:rsidP="00F20672">
            <w:pPr>
              <w:tabs>
                <w:tab w:val="left" w:pos="1355"/>
              </w:tabs>
              <w:spacing w:after="0"/>
              <w:jc w:val="center"/>
              <w:rPr>
                <w:rFonts w:cs="Arial"/>
              </w:rPr>
            </w:pPr>
            <w:r w:rsidRPr="00F764C0">
              <w:rPr>
                <w:rFonts w:cs="Arial"/>
              </w:rPr>
              <w:t>3</w:t>
            </w:r>
          </w:p>
        </w:tc>
        <w:tc>
          <w:tcPr>
            <w:tcW w:w="0" w:type="auto"/>
            <w:shd w:val="clear" w:color="auto" w:fill="auto"/>
          </w:tcPr>
          <w:p w14:paraId="2E437A55" w14:textId="77777777" w:rsidR="00F20672" w:rsidRPr="00F764C0" w:rsidRDefault="00F20672" w:rsidP="00F20672">
            <w:pPr>
              <w:tabs>
                <w:tab w:val="left" w:pos="1355"/>
              </w:tabs>
              <w:spacing w:after="0"/>
              <w:rPr>
                <w:rFonts w:cs="Arial"/>
              </w:rPr>
            </w:pPr>
            <w:r>
              <w:rPr>
                <w:rFonts w:cs="Arial"/>
              </w:rPr>
              <w:t>IGA</w:t>
            </w:r>
          </w:p>
        </w:tc>
        <w:tc>
          <w:tcPr>
            <w:tcW w:w="0" w:type="auto"/>
            <w:shd w:val="clear" w:color="auto" w:fill="auto"/>
          </w:tcPr>
          <w:p w14:paraId="6DB8DE3A" w14:textId="77777777" w:rsidR="00F20672" w:rsidRPr="00F764C0" w:rsidRDefault="00F20672" w:rsidP="00F20672">
            <w:pPr>
              <w:tabs>
                <w:tab w:val="left" w:pos="1355"/>
              </w:tabs>
              <w:spacing w:after="0"/>
              <w:rPr>
                <w:rFonts w:cs="Arial"/>
              </w:rPr>
            </w:pPr>
          </w:p>
        </w:tc>
      </w:tr>
      <w:tr w:rsidR="00F20672" w:rsidRPr="00F764C0" w14:paraId="102E90DB" w14:textId="77777777" w:rsidTr="00F20672">
        <w:tc>
          <w:tcPr>
            <w:tcW w:w="0" w:type="auto"/>
            <w:shd w:val="clear" w:color="auto" w:fill="auto"/>
          </w:tcPr>
          <w:p w14:paraId="6A9934CC" w14:textId="77777777" w:rsidR="00F20672" w:rsidRPr="00F764C0" w:rsidRDefault="00F20672" w:rsidP="00F20672">
            <w:pPr>
              <w:tabs>
                <w:tab w:val="left" w:pos="1355"/>
              </w:tabs>
              <w:spacing w:after="0"/>
              <w:jc w:val="center"/>
              <w:rPr>
                <w:rFonts w:cs="Arial"/>
              </w:rPr>
            </w:pPr>
            <w:r w:rsidRPr="00F764C0">
              <w:rPr>
                <w:rFonts w:cs="Arial"/>
              </w:rPr>
              <w:t>4</w:t>
            </w:r>
          </w:p>
        </w:tc>
        <w:tc>
          <w:tcPr>
            <w:tcW w:w="0" w:type="auto"/>
            <w:shd w:val="clear" w:color="auto" w:fill="auto"/>
          </w:tcPr>
          <w:p w14:paraId="128B6A8D" w14:textId="77777777" w:rsidR="00F20672" w:rsidRPr="00F764C0" w:rsidRDefault="00F20672" w:rsidP="00F20672">
            <w:pPr>
              <w:tabs>
                <w:tab w:val="left" w:pos="1355"/>
              </w:tabs>
              <w:spacing w:after="0"/>
              <w:rPr>
                <w:rFonts w:cs="Arial"/>
              </w:rPr>
            </w:pPr>
            <w:r>
              <w:rPr>
                <w:rFonts w:cs="Arial"/>
              </w:rPr>
              <w:t>IGAB</w:t>
            </w:r>
          </w:p>
        </w:tc>
        <w:tc>
          <w:tcPr>
            <w:tcW w:w="0" w:type="auto"/>
            <w:shd w:val="clear" w:color="auto" w:fill="auto"/>
          </w:tcPr>
          <w:p w14:paraId="0983610B" w14:textId="77777777" w:rsidR="00F20672" w:rsidRPr="00F764C0" w:rsidRDefault="00F20672" w:rsidP="00F20672">
            <w:pPr>
              <w:tabs>
                <w:tab w:val="left" w:pos="1355"/>
              </w:tabs>
              <w:spacing w:after="0"/>
              <w:rPr>
                <w:rFonts w:cs="Arial"/>
              </w:rPr>
            </w:pPr>
          </w:p>
        </w:tc>
      </w:tr>
      <w:tr w:rsidR="00F20672" w:rsidRPr="00F764C0" w14:paraId="0768BDD0" w14:textId="77777777" w:rsidTr="00F20672">
        <w:tc>
          <w:tcPr>
            <w:tcW w:w="0" w:type="auto"/>
            <w:shd w:val="clear" w:color="auto" w:fill="auto"/>
          </w:tcPr>
          <w:p w14:paraId="6577DB54" w14:textId="77777777" w:rsidR="00F20672" w:rsidRPr="00F764C0" w:rsidRDefault="00F20672" w:rsidP="00F20672">
            <w:pPr>
              <w:tabs>
                <w:tab w:val="left" w:pos="1355"/>
              </w:tabs>
              <w:spacing w:after="0"/>
              <w:jc w:val="center"/>
              <w:rPr>
                <w:rFonts w:cs="Arial"/>
              </w:rPr>
            </w:pPr>
            <w:r w:rsidRPr="00F764C0">
              <w:rPr>
                <w:rFonts w:cs="Arial"/>
              </w:rPr>
              <w:t>5</w:t>
            </w:r>
          </w:p>
        </w:tc>
        <w:tc>
          <w:tcPr>
            <w:tcW w:w="0" w:type="auto"/>
            <w:shd w:val="clear" w:color="auto" w:fill="auto"/>
          </w:tcPr>
          <w:p w14:paraId="42260114" w14:textId="77777777" w:rsidR="00F20672" w:rsidRPr="00F764C0" w:rsidRDefault="00F20672" w:rsidP="00F20672">
            <w:pPr>
              <w:tabs>
                <w:tab w:val="left" w:pos="1355"/>
              </w:tabs>
              <w:spacing w:after="0"/>
              <w:rPr>
                <w:rFonts w:cs="Arial"/>
              </w:rPr>
            </w:pPr>
            <w:r>
              <w:rPr>
                <w:rFonts w:cs="Arial"/>
              </w:rPr>
              <w:t>IGABC</w:t>
            </w:r>
          </w:p>
        </w:tc>
        <w:tc>
          <w:tcPr>
            <w:tcW w:w="0" w:type="auto"/>
            <w:shd w:val="clear" w:color="auto" w:fill="auto"/>
          </w:tcPr>
          <w:p w14:paraId="470434C1" w14:textId="77777777" w:rsidR="00F20672" w:rsidRPr="00F764C0" w:rsidRDefault="00F20672" w:rsidP="00F20672">
            <w:pPr>
              <w:tabs>
                <w:tab w:val="left" w:pos="1355"/>
              </w:tabs>
              <w:spacing w:after="0"/>
              <w:rPr>
                <w:rFonts w:cs="Arial"/>
              </w:rPr>
            </w:pPr>
          </w:p>
        </w:tc>
      </w:tr>
      <w:tr w:rsidR="00F20672" w:rsidRPr="00F764C0" w14:paraId="3E272BAF" w14:textId="77777777" w:rsidTr="00F20672">
        <w:tc>
          <w:tcPr>
            <w:tcW w:w="0" w:type="auto"/>
            <w:shd w:val="clear" w:color="auto" w:fill="auto"/>
          </w:tcPr>
          <w:p w14:paraId="5846850A" w14:textId="77777777" w:rsidR="00F20672" w:rsidRPr="00F764C0" w:rsidRDefault="00F20672" w:rsidP="00F20672">
            <w:pPr>
              <w:tabs>
                <w:tab w:val="left" w:pos="1355"/>
              </w:tabs>
              <w:spacing w:after="0"/>
              <w:jc w:val="center"/>
              <w:rPr>
                <w:rFonts w:cs="Arial"/>
              </w:rPr>
            </w:pPr>
            <w:r w:rsidRPr="00F764C0">
              <w:rPr>
                <w:rFonts w:cs="Arial"/>
              </w:rPr>
              <w:t>6</w:t>
            </w:r>
          </w:p>
        </w:tc>
        <w:tc>
          <w:tcPr>
            <w:tcW w:w="0" w:type="auto"/>
            <w:shd w:val="clear" w:color="auto" w:fill="auto"/>
          </w:tcPr>
          <w:p w14:paraId="246ABE7B" w14:textId="77777777" w:rsidR="00F20672" w:rsidRPr="00F764C0" w:rsidRDefault="00F20672" w:rsidP="00F20672">
            <w:pPr>
              <w:tabs>
                <w:tab w:val="left" w:pos="1355"/>
              </w:tabs>
              <w:spacing w:after="0"/>
              <w:rPr>
                <w:rFonts w:cs="Arial"/>
              </w:rPr>
            </w:pPr>
            <w:r>
              <w:rPr>
                <w:rFonts w:cs="Arial"/>
              </w:rPr>
              <w:t>IGABCE</w:t>
            </w:r>
          </w:p>
        </w:tc>
        <w:tc>
          <w:tcPr>
            <w:tcW w:w="0" w:type="auto"/>
            <w:shd w:val="clear" w:color="auto" w:fill="auto"/>
          </w:tcPr>
          <w:p w14:paraId="2E1A331A" w14:textId="77777777" w:rsidR="00F20672" w:rsidRPr="00F764C0" w:rsidRDefault="00F20672" w:rsidP="00F20672">
            <w:pPr>
              <w:tabs>
                <w:tab w:val="left" w:pos="1355"/>
              </w:tabs>
              <w:spacing w:after="0"/>
              <w:rPr>
                <w:rFonts w:cs="Arial"/>
              </w:rPr>
            </w:pPr>
          </w:p>
        </w:tc>
      </w:tr>
      <w:tr w:rsidR="00F20672" w:rsidRPr="00F764C0" w14:paraId="4047270B" w14:textId="77777777" w:rsidTr="00F20672">
        <w:tc>
          <w:tcPr>
            <w:tcW w:w="0" w:type="auto"/>
            <w:shd w:val="clear" w:color="auto" w:fill="auto"/>
          </w:tcPr>
          <w:p w14:paraId="7FC3BE19" w14:textId="77777777" w:rsidR="00F20672" w:rsidRPr="00F764C0" w:rsidRDefault="00F20672" w:rsidP="00F20672">
            <w:pPr>
              <w:tabs>
                <w:tab w:val="left" w:pos="1355"/>
              </w:tabs>
              <w:spacing w:after="0"/>
              <w:jc w:val="center"/>
              <w:rPr>
                <w:rFonts w:cs="Arial"/>
              </w:rPr>
            </w:pPr>
            <w:r>
              <w:rPr>
                <w:rFonts w:cs="Arial"/>
              </w:rPr>
              <w:t>7</w:t>
            </w:r>
          </w:p>
        </w:tc>
        <w:tc>
          <w:tcPr>
            <w:tcW w:w="0" w:type="auto"/>
            <w:shd w:val="clear" w:color="auto" w:fill="auto"/>
          </w:tcPr>
          <w:p w14:paraId="1360CA02" w14:textId="77777777" w:rsidR="00F20672" w:rsidRDefault="00F20672" w:rsidP="00F20672">
            <w:pPr>
              <w:tabs>
                <w:tab w:val="left" w:pos="1355"/>
              </w:tabs>
              <w:spacing w:after="0"/>
              <w:rPr>
                <w:rFonts w:cs="Arial"/>
              </w:rPr>
            </w:pPr>
            <w:r>
              <w:rPr>
                <w:rFonts w:cs="Arial"/>
              </w:rPr>
              <w:t>IGABCEF</w:t>
            </w:r>
          </w:p>
        </w:tc>
        <w:tc>
          <w:tcPr>
            <w:tcW w:w="0" w:type="auto"/>
            <w:shd w:val="clear" w:color="auto" w:fill="auto"/>
          </w:tcPr>
          <w:p w14:paraId="03326B33" w14:textId="77777777" w:rsidR="00F20672" w:rsidRPr="00F764C0" w:rsidRDefault="00F20672" w:rsidP="00F20672">
            <w:pPr>
              <w:tabs>
                <w:tab w:val="left" w:pos="1355"/>
              </w:tabs>
              <w:spacing w:after="0"/>
              <w:rPr>
                <w:rFonts w:cs="Arial"/>
              </w:rPr>
            </w:pPr>
          </w:p>
        </w:tc>
      </w:tr>
      <w:tr w:rsidR="00F20672" w:rsidRPr="00F764C0" w14:paraId="74D76859" w14:textId="77777777" w:rsidTr="00F20672">
        <w:tc>
          <w:tcPr>
            <w:tcW w:w="0" w:type="auto"/>
            <w:shd w:val="clear" w:color="auto" w:fill="auto"/>
          </w:tcPr>
          <w:p w14:paraId="04B1AE96" w14:textId="77777777" w:rsidR="00F20672" w:rsidRDefault="00F20672" w:rsidP="00F20672">
            <w:pPr>
              <w:tabs>
                <w:tab w:val="left" w:pos="1355"/>
              </w:tabs>
              <w:spacing w:after="0"/>
              <w:jc w:val="center"/>
              <w:rPr>
                <w:rFonts w:cs="Arial"/>
              </w:rPr>
            </w:pPr>
            <w:r>
              <w:rPr>
                <w:rFonts w:cs="Arial"/>
              </w:rPr>
              <w:t>8</w:t>
            </w:r>
          </w:p>
        </w:tc>
        <w:tc>
          <w:tcPr>
            <w:tcW w:w="0" w:type="auto"/>
            <w:shd w:val="clear" w:color="auto" w:fill="auto"/>
          </w:tcPr>
          <w:p w14:paraId="2F8375F4" w14:textId="77777777" w:rsidR="00F20672" w:rsidRDefault="00F20672" w:rsidP="00F20672">
            <w:pPr>
              <w:tabs>
                <w:tab w:val="left" w:pos="1355"/>
              </w:tabs>
              <w:spacing w:after="0"/>
              <w:rPr>
                <w:rFonts w:cs="Arial"/>
              </w:rPr>
            </w:pPr>
            <w:r>
              <w:rPr>
                <w:rFonts w:cs="Arial"/>
              </w:rPr>
              <w:t>IGABCEFK</w:t>
            </w:r>
          </w:p>
        </w:tc>
        <w:tc>
          <w:tcPr>
            <w:tcW w:w="0" w:type="auto"/>
            <w:shd w:val="clear" w:color="auto" w:fill="auto"/>
          </w:tcPr>
          <w:p w14:paraId="6150D3BA" w14:textId="77777777" w:rsidR="00F20672" w:rsidRPr="00F764C0" w:rsidRDefault="00F20672" w:rsidP="00F20672">
            <w:pPr>
              <w:tabs>
                <w:tab w:val="left" w:pos="1355"/>
              </w:tabs>
              <w:spacing w:after="0"/>
              <w:rPr>
                <w:rFonts w:cs="Arial"/>
              </w:rPr>
            </w:pPr>
            <w:r>
              <w:rPr>
                <w:rFonts w:cs="Arial"/>
              </w:rPr>
              <w:t>Sackgasse zurück</w:t>
            </w:r>
          </w:p>
        </w:tc>
      </w:tr>
      <w:tr w:rsidR="00F20672" w:rsidRPr="00F764C0" w14:paraId="042D708A" w14:textId="77777777" w:rsidTr="00F20672">
        <w:tc>
          <w:tcPr>
            <w:tcW w:w="0" w:type="auto"/>
            <w:shd w:val="clear" w:color="auto" w:fill="auto"/>
          </w:tcPr>
          <w:p w14:paraId="06CB201D" w14:textId="77777777" w:rsidR="00F20672" w:rsidRDefault="00F20672" w:rsidP="00F20672">
            <w:pPr>
              <w:tabs>
                <w:tab w:val="left" w:pos="1355"/>
              </w:tabs>
              <w:spacing w:after="0"/>
              <w:jc w:val="center"/>
              <w:rPr>
                <w:rFonts w:cs="Arial"/>
              </w:rPr>
            </w:pPr>
            <w:r>
              <w:rPr>
                <w:rFonts w:cs="Arial"/>
              </w:rPr>
              <w:t>9</w:t>
            </w:r>
          </w:p>
        </w:tc>
        <w:tc>
          <w:tcPr>
            <w:tcW w:w="0" w:type="auto"/>
            <w:shd w:val="clear" w:color="auto" w:fill="auto"/>
          </w:tcPr>
          <w:p w14:paraId="399B9CBA" w14:textId="77777777" w:rsidR="00F20672" w:rsidRDefault="00F20672" w:rsidP="00F20672">
            <w:pPr>
              <w:tabs>
                <w:tab w:val="left" w:pos="1355"/>
              </w:tabs>
              <w:spacing w:after="0"/>
              <w:rPr>
                <w:rFonts w:cs="Arial"/>
              </w:rPr>
            </w:pPr>
            <w:r>
              <w:rPr>
                <w:rFonts w:cs="Arial"/>
              </w:rPr>
              <w:t>IGABCEF</w:t>
            </w:r>
          </w:p>
        </w:tc>
        <w:tc>
          <w:tcPr>
            <w:tcW w:w="0" w:type="auto"/>
            <w:shd w:val="clear" w:color="auto" w:fill="auto"/>
          </w:tcPr>
          <w:p w14:paraId="21D85B25" w14:textId="77777777" w:rsidR="00F20672" w:rsidRPr="00F764C0" w:rsidRDefault="00F20672" w:rsidP="00F20672">
            <w:pPr>
              <w:tabs>
                <w:tab w:val="left" w:pos="1355"/>
              </w:tabs>
              <w:spacing w:after="0"/>
              <w:rPr>
                <w:rFonts w:cs="Arial"/>
              </w:rPr>
            </w:pPr>
            <w:r>
              <w:rPr>
                <w:rFonts w:cs="Arial"/>
              </w:rPr>
              <w:t>Sackgasse zurück</w:t>
            </w:r>
          </w:p>
        </w:tc>
      </w:tr>
      <w:tr w:rsidR="00F20672" w:rsidRPr="00F764C0" w14:paraId="74CF2507" w14:textId="77777777" w:rsidTr="00F20672">
        <w:tc>
          <w:tcPr>
            <w:tcW w:w="0" w:type="auto"/>
            <w:shd w:val="clear" w:color="auto" w:fill="auto"/>
          </w:tcPr>
          <w:p w14:paraId="5E43064B" w14:textId="77777777" w:rsidR="00F20672" w:rsidRDefault="00F20672" w:rsidP="00F20672">
            <w:pPr>
              <w:tabs>
                <w:tab w:val="left" w:pos="1355"/>
              </w:tabs>
              <w:spacing w:after="0"/>
              <w:jc w:val="center"/>
              <w:rPr>
                <w:rFonts w:cs="Arial"/>
              </w:rPr>
            </w:pPr>
            <w:r>
              <w:rPr>
                <w:rFonts w:cs="Arial"/>
              </w:rPr>
              <w:t>10</w:t>
            </w:r>
          </w:p>
        </w:tc>
        <w:tc>
          <w:tcPr>
            <w:tcW w:w="0" w:type="auto"/>
            <w:shd w:val="clear" w:color="auto" w:fill="auto"/>
          </w:tcPr>
          <w:p w14:paraId="4C5552DF" w14:textId="77777777" w:rsidR="00F20672" w:rsidRDefault="00F20672" w:rsidP="00F20672">
            <w:pPr>
              <w:tabs>
                <w:tab w:val="left" w:pos="1355"/>
              </w:tabs>
              <w:spacing w:after="0"/>
              <w:rPr>
                <w:rFonts w:cs="Arial"/>
              </w:rPr>
            </w:pPr>
            <w:r>
              <w:rPr>
                <w:rFonts w:cs="Arial"/>
              </w:rPr>
              <w:t>IGABCE</w:t>
            </w:r>
          </w:p>
        </w:tc>
        <w:tc>
          <w:tcPr>
            <w:tcW w:w="0" w:type="auto"/>
            <w:shd w:val="clear" w:color="auto" w:fill="auto"/>
          </w:tcPr>
          <w:p w14:paraId="005916DF" w14:textId="77777777" w:rsidR="00F20672" w:rsidRPr="00F764C0" w:rsidRDefault="00F20672" w:rsidP="00F20672">
            <w:pPr>
              <w:tabs>
                <w:tab w:val="left" w:pos="1355"/>
              </w:tabs>
              <w:spacing w:after="0"/>
              <w:rPr>
                <w:rFonts w:cs="Arial"/>
              </w:rPr>
            </w:pPr>
          </w:p>
        </w:tc>
      </w:tr>
      <w:tr w:rsidR="00F20672" w:rsidRPr="00F764C0" w14:paraId="00702ED3" w14:textId="77777777" w:rsidTr="00F20672">
        <w:tc>
          <w:tcPr>
            <w:tcW w:w="0" w:type="auto"/>
            <w:shd w:val="clear" w:color="auto" w:fill="auto"/>
          </w:tcPr>
          <w:p w14:paraId="49CC6A57" w14:textId="77777777" w:rsidR="00F20672" w:rsidRDefault="00F20672" w:rsidP="00F20672">
            <w:pPr>
              <w:tabs>
                <w:tab w:val="left" w:pos="1355"/>
              </w:tabs>
              <w:spacing w:after="0"/>
              <w:jc w:val="center"/>
              <w:rPr>
                <w:rFonts w:cs="Arial"/>
              </w:rPr>
            </w:pPr>
            <w:r>
              <w:rPr>
                <w:rFonts w:cs="Arial"/>
              </w:rPr>
              <w:t>11</w:t>
            </w:r>
          </w:p>
        </w:tc>
        <w:tc>
          <w:tcPr>
            <w:tcW w:w="0" w:type="auto"/>
            <w:shd w:val="clear" w:color="auto" w:fill="auto"/>
          </w:tcPr>
          <w:p w14:paraId="421869F1" w14:textId="77777777" w:rsidR="00F20672" w:rsidRDefault="00F20672" w:rsidP="00F20672">
            <w:pPr>
              <w:tabs>
                <w:tab w:val="left" w:pos="1355"/>
              </w:tabs>
              <w:spacing w:after="0"/>
              <w:rPr>
                <w:rFonts w:cs="Arial"/>
              </w:rPr>
            </w:pPr>
            <w:r>
              <w:rPr>
                <w:rFonts w:cs="Arial"/>
              </w:rPr>
              <w:t>IGABCEL</w:t>
            </w:r>
          </w:p>
        </w:tc>
        <w:tc>
          <w:tcPr>
            <w:tcW w:w="0" w:type="auto"/>
            <w:shd w:val="clear" w:color="auto" w:fill="auto"/>
          </w:tcPr>
          <w:p w14:paraId="3DA51054" w14:textId="77777777" w:rsidR="00F20672" w:rsidRDefault="00F20672" w:rsidP="00F20672">
            <w:pPr>
              <w:tabs>
                <w:tab w:val="left" w:pos="1355"/>
              </w:tabs>
              <w:spacing w:after="0"/>
              <w:rPr>
                <w:rFonts w:cs="Arial"/>
              </w:rPr>
            </w:pPr>
          </w:p>
        </w:tc>
      </w:tr>
    </w:tbl>
    <w:p w14:paraId="6DE2E5AA" w14:textId="77777777" w:rsidR="009E424C" w:rsidRDefault="009E424C" w:rsidP="00F20672">
      <w:pPr>
        <w:tabs>
          <w:tab w:val="left" w:pos="1355"/>
        </w:tabs>
        <w:spacing w:after="0"/>
        <w:rPr>
          <w:rFonts w:cs="Arial"/>
          <w:b/>
        </w:rPr>
      </w:pPr>
    </w:p>
    <w:p w14:paraId="55E55165" w14:textId="73BB2763" w:rsidR="00F20672" w:rsidRDefault="00F20672" w:rsidP="00F20672">
      <w:pPr>
        <w:tabs>
          <w:tab w:val="left" w:pos="1355"/>
        </w:tabs>
        <w:spacing w:after="0"/>
        <w:rPr>
          <w:rFonts w:cs="Arial"/>
          <w:b/>
        </w:rPr>
      </w:pPr>
      <w:r>
        <w:rPr>
          <w:rFonts w:cs="Arial"/>
          <w:b/>
        </w:rPr>
        <w:t>Umgangssprachlich formulierter formalisierter Algorithmus</w:t>
      </w:r>
    </w:p>
    <w:p w14:paraId="597065DC"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proofErr w:type="spellStart"/>
      <w:r w:rsidRPr="007045A6">
        <w:rPr>
          <w:rFonts w:cs="Arial"/>
          <w:b/>
        </w:rPr>
        <w:t>SucheWeg</w:t>
      </w:r>
      <w:proofErr w:type="spellEnd"/>
      <w:r>
        <w:rPr>
          <w:rFonts w:cs="Arial"/>
        </w:rPr>
        <w:t xml:space="preserve"> </w:t>
      </w:r>
      <w:proofErr w:type="spellStart"/>
      <w:proofErr w:type="gramStart"/>
      <w:r w:rsidRPr="000A0041">
        <w:rPr>
          <w:rFonts w:cs="Arial"/>
        </w:rPr>
        <w:t>von</w:t>
      </w:r>
      <w:r w:rsidRPr="000A0041">
        <w:rPr>
          <w:rFonts w:ascii="Liberation Mono" w:hAnsi="Liberation Mono" w:cs="Liberation Mono"/>
        </w:rPr>
        <w:t>:start</w:t>
      </w:r>
      <w:proofErr w:type="spellEnd"/>
      <w:proofErr w:type="gramEnd"/>
      <w:r w:rsidRPr="000A0041">
        <w:rPr>
          <w:rFonts w:ascii="Liberation Mono" w:hAnsi="Liberation Mono" w:cs="Liberation Mono"/>
        </w:rPr>
        <w:t xml:space="preserve"> </w:t>
      </w:r>
      <w:proofErr w:type="spellStart"/>
      <w:r w:rsidRPr="000A0041">
        <w:rPr>
          <w:rFonts w:cs="Arial"/>
        </w:rPr>
        <w:t>nach</w:t>
      </w:r>
      <w:r w:rsidRPr="000A0041">
        <w:rPr>
          <w:rFonts w:ascii="Liberation Mono" w:hAnsi="Liberation Mono" w:cs="Liberation Mono"/>
        </w:rPr>
        <w:t>:ziel</w:t>
      </w:r>
      <w:proofErr w:type="spellEnd"/>
    </w:p>
    <w:p w14:paraId="48007E6A"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Markiere </w:t>
      </w:r>
      <w:proofErr w:type="spellStart"/>
      <w:r w:rsidRPr="000A0041">
        <w:rPr>
          <w:rFonts w:ascii="Liberation Mono" w:hAnsi="Liberation Mono" w:cs="Liberation Mono"/>
        </w:rPr>
        <w:t>start</w:t>
      </w:r>
      <w:proofErr w:type="spellEnd"/>
      <w:r>
        <w:rPr>
          <w:rFonts w:cs="Arial"/>
        </w:rPr>
        <w:t xml:space="preserve"> als besucht</w:t>
      </w:r>
    </w:p>
    <w:p w14:paraId="55FE8C03"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proofErr w:type="spellStart"/>
      <w:r w:rsidRPr="000A0041">
        <w:rPr>
          <w:rFonts w:ascii="Liberation Mono" w:hAnsi="Liberation Mono" w:cs="Liberation Mono"/>
        </w:rPr>
        <w:t>start</w:t>
      </w:r>
      <w:proofErr w:type="spellEnd"/>
      <w:r>
        <w:rPr>
          <w:rFonts w:cs="Arial"/>
        </w:rPr>
        <w:t xml:space="preserve"> in die </w:t>
      </w:r>
      <w:proofErr w:type="spellStart"/>
      <w:r>
        <w:rPr>
          <w:rFonts w:cs="Arial"/>
        </w:rPr>
        <w:t>Wegliste</w:t>
      </w:r>
      <w:proofErr w:type="spellEnd"/>
    </w:p>
    <w:p w14:paraId="214E3153"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Wenn </w:t>
      </w:r>
      <w:r w:rsidRPr="000A0041">
        <w:rPr>
          <w:rFonts w:ascii="Liberation Mono" w:hAnsi="Liberation Mono" w:cs="Liberation Mono"/>
        </w:rPr>
        <w:t>ziel</w:t>
      </w:r>
      <w:r>
        <w:rPr>
          <w:rFonts w:cs="Arial"/>
        </w:rPr>
        <w:t xml:space="preserve"> noch nicht erreicht</w:t>
      </w:r>
    </w:p>
    <w:p w14:paraId="4FC6F5A6"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      Solange Weg nicht gefunden und </w:t>
      </w:r>
      <w:proofErr w:type="spellStart"/>
      <w:r w:rsidRPr="000A0041">
        <w:rPr>
          <w:rFonts w:ascii="Liberation Mono" w:hAnsi="Liberation Mono" w:cs="Liberation Mono"/>
        </w:rPr>
        <w:t>start</w:t>
      </w:r>
      <w:proofErr w:type="spellEnd"/>
      <w:r>
        <w:rPr>
          <w:rFonts w:cs="Arial"/>
        </w:rPr>
        <w:t xml:space="preserve"> hat Nachbarknoten</w:t>
      </w:r>
    </w:p>
    <w:p w14:paraId="1ECAB97F"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            Nächsten </w:t>
      </w:r>
      <w:r w:rsidRPr="00015586">
        <w:rPr>
          <w:rFonts w:ascii="Courier" w:hAnsi="Courier" w:cs="Arial"/>
        </w:rPr>
        <w:t>knoten</w:t>
      </w:r>
      <w:r>
        <w:rPr>
          <w:rFonts w:cs="Arial"/>
        </w:rPr>
        <w:t xml:space="preserve"> aus Liste der Nachbarknoten holen</w:t>
      </w:r>
    </w:p>
    <w:p w14:paraId="623B0EF5"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             wenn </w:t>
      </w:r>
      <w:r w:rsidRPr="00015586">
        <w:rPr>
          <w:rFonts w:ascii="Courier" w:hAnsi="Courier" w:cs="Arial"/>
        </w:rPr>
        <w:t>knoten</w:t>
      </w:r>
      <w:r>
        <w:rPr>
          <w:rFonts w:cs="Arial"/>
        </w:rPr>
        <w:t xml:space="preserve"> nicht markiert</w:t>
      </w:r>
    </w:p>
    <w:p w14:paraId="0EB9B455"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                    </w:t>
      </w:r>
      <w:proofErr w:type="spellStart"/>
      <w:r w:rsidRPr="007045A6">
        <w:rPr>
          <w:rFonts w:cs="Arial"/>
          <w:b/>
        </w:rPr>
        <w:t>SucheWeg</w:t>
      </w:r>
      <w:proofErr w:type="spellEnd"/>
      <w:r>
        <w:rPr>
          <w:rFonts w:cs="Arial"/>
        </w:rPr>
        <w:t xml:space="preserve"> </w:t>
      </w:r>
      <w:proofErr w:type="spellStart"/>
      <w:proofErr w:type="gramStart"/>
      <w:r>
        <w:rPr>
          <w:rFonts w:cs="Arial"/>
        </w:rPr>
        <w:t>von:</w:t>
      </w:r>
      <w:r w:rsidRPr="000A0041">
        <w:rPr>
          <w:rFonts w:ascii="Liberation Mono" w:hAnsi="Liberation Mono" w:cs="Liberation Mono"/>
        </w:rPr>
        <w:t>knoten</w:t>
      </w:r>
      <w:proofErr w:type="spellEnd"/>
      <w:proofErr w:type="gramEnd"/>
      <w:r>
        <w:rPr>
          <w:rFonts w:cs="Arial"/>
        </w:rPr>
        <w:t xml:space="preserve"> </w:t>
      </w:r>
      <w:proofErr w:type="spellStart"/>
      <w:r>
        <w:rPr>
          <w:rFonts w:cs="Arial"/>
        </w:rPr>
        <w:t>nach:</w:t>
      </w:r>
      <w:r w:rsidRPr="000A0041">
        <w:rPr>
          <w:rFonts w:ascii="Liberation Mono" w:hAnsi="Liberation Mono" w:cs="Liberation Mono"/>
        </w:rPr>
        <w:t>ziel</w:t>
      </w:r>
      <w:proofErr w:type="spellEnd"/>
      <w:r>
        <w:rPr>
          <w:rFonts w:cs="Arial"/>
        </w:rPr>
        <w:t xml:space="preserve">          //rekursiver Aufruf knoten wird </w:t>
      </w:r>
      <w:proofErr w:type="spellStart"/>
      <w:r>
        <w:rPr>
          <w:rFonts w:cs="Arial"/>
        </w:rPr>
        <w:t>start</w:t>
      </w:r>
      <w:proofErr w:type="spellEnd"/>
    </w:p>
    <w:p w14:paraId="0547E6DE"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                    Wenn Weg noch nicht gefunden</w:t>
      </w:r>
    </w:p>
    <w:p w14:paraId="327078CA" w14:textId="4994C7F5"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                  </w:t>
      </w:r>
      <w:r w:rsidR="000A0041">
        <w:rPr>
          <w:rFonts w:cs="Arial"/>
        </w:rPr>
        <w:t xml:space="preserve">          gehe letzten Schritt </w:t>
      </w:r>
      <w:r>
        <w:rPr>
          <w:rFonts w:cs="Arial"/>
        </w:rPr>
        <w:t>zurück           //Backtracking</w:t>
      </w:r>
    </w:p>
    <w:p w14:paraId="1FD6A252"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sonst </w:t>
      </w:r>
    </w:p>
    <w:p w14:paraId="081DDB77" w14:textId="77777777" w:rsidR="00F20672" w:rsidRDefault="00F20672" w:rsidP="00F20672">
      <w:pPr>
        <w:pBdr>
          <w:top w:val="single" w:sz="4" w:space="1" w:color="auto"/>
          <w:left w:val="single" w:sz="4" w:space="4" w:color="auto"/>
          <w:bottom w:val="single" w:sz="4" w:space="1" w:color="auto"/>
          <w:right w:val="single" w:sz="4" w:space="4" w:color="auto"/>
        </w:pBdr>
        <w:tabs>
          <w:tab w:val="left" w:pos="1355"/>
        </w:tabs>
        <w:spacing w:after="0"/>
        <w:rPr>
          <w:rFonts w:cs="Arial"/>
        </w:rPr>
      </w:pPr>
      <w:r>
        <w:rPr>
          <w:rFonts w:cs="Arial"/>
        </w:rPr>
        <w:t xml:space="preserve">    </w:t>
      </w:r>
      <w:r w:rsidRPr="000A0041">
        <w:rPr>
          <w:rFonts w:ascii="Liberation Mono" w:hAnsi="Liberation Mono" w:cs="Liberation Mono"/>
        </w:rPr>
        <w:t>ziel</w:t>
      </w:r>
      <w:r>
        <w:rPr>
          <w:rFonts w:cs="Arial"/>
        </w:rPr>
        <w:t xml:space="preserve"> in </w:t>
      </w:r>
      <w:proofErr w:type="spellStart"/>
      <w:r>
        <w:rPr>
          <w:rFonts w:cs="Arial"/>
        </w:rPr>
        <w:t>Wegliste</w:t>
      </w:r>
      <w:proofErr w:type="spellEnd"/>
      <w:r>
        <w:rPr>
          <w:rFonts w:cs="Arial"/>
        </w:rPr>
        <w:t xml:space="preserve"> einfügen</w:t>
      </w:r>
    </w:p>
    <w:p w14:paraId="7C791621" w14:textId="77777777" w:rsidR="00F20672" w:rsidRDefault="00F20672" w:rsidP="00F20672">
      <w:pPr>
        <w:tabs>
          <w:tab w:val="left" w:pos="1355"/>
        </w:tabs>
        <w:spacing w:after="0"/>
        <w:rPr>
          <w:rFonts w:cs="Arial"/>
        </w:rPr>
      </w:pPr>
      <w:r>
        <w:rPr>
          <w:rFonts w:cs="Arial"/>
        </w:rPr>
        <w:lastRenderedPageBreak/>
        <w:t xml:space="preserve">Mit dem rekursiven Aufruf wird der Nachbarknoten zum neuen Start-Knoten, mit dem die </w:t>
      </w:r>
      <w:proofErr w:type="spellStart"/>
      <w:r>
        <w:rPr>
          <w:rFonts w:cs="Arial"/>
        </w:rPr>
        <w:t>Wegsuche</w:t>
      </w:r>
      <w:proofErr w:type="spellEnd"/>
      <w:r>
        <w:rPr>
          <w:rFonts w:cs="Arial"/>
        </w:rPr>
        <w:t xml:space="preserve"> fortgesetzt wird.</w:t>
      </w:r>
    </w:p>
    <w:p w14:paraId="4C52EF24" w14:textId="77777777" w:rsidR="00F20672" w:rsidRDefault="00F20672" w:rsidP="00F20672">
      <w:pPr>
        <w:tabs>
          <w:tab w:val="left" w:pos="1355"/>
        </w:tabs>
        <w:spacing w:after="0"/>
        <w:rPr>
          <w:rFonts w:cs="Arial"/>
        </w:rPr>
      </w:pPr>
    </w:p>
    <w:p w14:paraId="24AD1B5C" w14:textId="77777777" w:rsidR="00F20672" w:rsidRDefault="00F20672" w:rsidP="00F20672">
      <w:pPr>
        <w:tabs>
          <w:tab w:val="left" w:pos="1355"/>
        </w:tabs>
        <w:spacing w:after="0"/>
        <w:rPr>
          <w:rFonts w:cs="Arial"/>
        </w:rPr>
      </w:pPr>
      <w:r>
        <w:rPr>
          <w:rFonts w:cs="Arial"/>
        </w:rPr>
        <w:t>Dieser Algorithmus in Java implementiert ergibt folgende Methode:</w:t>
      </w:r>
    </w:p>
    <w:p w14:paraId="1FFF65C0"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proofErr w:type="spellStart"/>
      <w:r w:rsidRPr="00D87886">
        <w:rPr>
          <w:rFonts w:ascii="Liberation Mono" w:hAnsi="Liberation Mono" w:cs="Liberation Mono"/>
          <w:sz w:val="20"/>
          <w:szCs w:val="20"/>
        </w:rPr>
        <w:t>public</w:t>
      </w:r>
      <w:proofErr w:type="spellEnd"/>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boolean</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sucheWeg</w:t>
      </w:r>
      <w:proofErr w:type="spellEnd"/>
      <w:proofErr w:type="gramEnd"/>
      <w:r w:rsidRPr="00D87886">
        <w:rPr>
          <w:rFonts w:ascii="Liberation Mono" w:hAnsi="Liberation Mono" w:cs="Liberation Mono"/>
          <w:sz w:val="20"/>
          <w:szCs w:val="20"/>
        </w:rPr>
        <w:t xml:space="preserve">(Vertex knoten, Vertex </w:t>
      </w:r>
      <w:proofErr w:type="spellStart"/>
      <w:r w:rsidRPr="00D87886">
        <w:rPr>
          <w:rFonts w:ascii="Liberation Mono" w:hAnsi="Liberation Mono" w:cs="Liberation Mono"/>
          <w:sz w:val="20"/>
          <w:szCs w:val="20"/>
        </w:rPr>
        <w:t>ziel</w:t>
      </w:r>
      <w:proofErr w:type="spellEnd"/>
      <w:r w:rsidRPr="00D87886">
        <w:rPr>
          <w:rFonts w:ascii="Liberation Mono" w:hAnsi="Liberation Mono" w:cs="Liberation Mono"/>
          <w:sz w:val="20"/>
          <w:szCs w:val="20"/>
        </w:rPr>
        <w:t>, List&lt;Vertex&gt; weg){</w:t>
      </w:r>
    </w:p>
    <w:p w14:paraId="23EF3B9C"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boolean</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wegGefunden</w:t>
      </w:r>
      <w:proofErr w:type="spellEnd"/>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false</w:t>
      </w:r>
      <w:proofErr w:type="spellEnd"/>
      <w:r w:rsidRPr="00D87886">
        <w:rPr>
          <w:rFonts w:ascii="Liberation Mono" w:hAnsi="Liberation Mono" w:cs="Liberation Mono"/>
          <w:sz w:val="20"/>
          <w:szCs w:val="20"/>
        </w:rPr>
        <w:t xml:space="preserve">; </w:t>
      </w:r>
    </w:p>
    <w:p w14:paraId="2BCEA6BD" w14:textId="77777777" w:rsidR="00F20672" w:rsidRPr="000A0041"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lang w:val="en-US"/>
        </w:rPr>
      </w:pPr>
      <w:r w:rsidRPr="00D87886">
        <w:rPr>
          <w:rFonts w:ascii="Liberation Mono" w:hAnsi="Liberation Mono" w:cs="Liberation Mono"/>
          <w:sz w:val="20"/>
          <w:szCs w:val="20"/>
        </w:rPr>
        <w:t xml:space="preserve">  </w:t>
      </w:r>
      <w:proofErr w:type="spellStart"/>
      <w:proofErr w:type="gramStart"/>
      <w:r w:rsidRPr="000A0041">
        <w:rPr>
          <w:rFonts w:ascii="Liberation Mono" w:hAnsi="Liberation Mono" w:cs="Liberation Mono"/>
          <w:sz w:val="20"/>
          <w:szCs w:val="20"/>
          <w:lang w:val="en-US"/>
        </w:rPr>
        <w:t>knoten.setMark</w:t>
      </w:r>
      <w:proofErr w:type="spellEnd"/>
      <w:proofErr w:type="gramEnd"/>
      <w:r w:rsidRPr="000A0041">
        <w:rPr>
          <w:rFonts w:ascii="Liberation Mono" w:hAnsi="Liberation Mono" w:cs="Liberation Mono"/>
          <w:sz w:val="20"/>
          <w:szCs w:val="20"/>
          <w:lang w:val="en-US"/>
        </w:rPr>
        <w:t>(true);</w:t>
      </w:r>
    </w:p>
    <w:p w14:paraId="31DF7D0C" w14:textId="77777777" w:rsidR="00F20672" w:rsidRPr="000A0041"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lang w:val="en-US"/>
        </w:rPr>
      </w:pPr>
      <w:r w:rsidRPr="000A0041">
        <w:rPr>
          <w:rFonts w:ascii="Liberation Mono" w:hAnsi="Liberation Mono" w:cs="Liberation Mono"/>
          <w:sz w:val="20"/>
          <w:szCs w:val="20"/>
          <w:lang w:val="en-US"/>
        </w:rPr>
        <w:t xml:space="preserve">  </w:t>
      </w:r>
      <w:proofErr w:type="spellStart"/>
      <w:proofErr w:type="gramStart"/>
      <w:r w:rsidRPr="000A0041">
        <w:rPr>
          <w:rFonts w:ascii="Liberation Mono" w:hAnsi="Liberation Mono" w:cs="Liberation Mono"/>
          <w:sz w:val="20"/>
          <w:szCs w:val="20"/>
          <w:lang w:val="en-US"/>
        </w:rPr>
        <w:t>weg.append</w:t>
      </w:r>
      <w:proofErr w:type="spellEnd"/>
      <w:proofErr w:type="gramEnd"/>
      <w:r w:rsidRPr="000A0041">
        <w:rPr>
          <w:rFonts w:ascii="Liberation Mono" w:hAnsi="Liberation Mono" w:cs="Liberation Mono"/>
          <w:sz w:val="20"/>
          <w:szCs w:val="20"/>
          <w:lang w:val="en-US"/>
        </w:rPr>
        <w:t>(</w:t>
      </w:r>
      <w:proofErr w:type="spellStart"/>
      <w:r w:rsidRPr="000A0041">
        <w:rPr>
          <w:rFonts w:ascii="Liberation Mono" w:hAnsi="Liberation Mono" w:cs="Liberation Mono"/>
          <w:sz w:val="20"/>
          <w:szCs w:val="20"/>
          <w:lang w:val="en-US"/>
        </w:rPr>
        <w:t>knoten</w:t>
      </w:r>
      <w:proofErr w:type="spellEnd"/>
      <w:r w:rsidRPr="000A0041">
        <w:rPr>
          <w:rFonts w:ascii="Liberation Mono" w:hAnsi="Liberation Mono" w:cs="Liberation Mono"/>
          <w:sz w:val="20"/>
          <w:szCs w:val="20"/>
          <w:lang w:val="en-US"/>
        </w:rPr>
        <w:t>);</w:t>
      </w:r>
    </w:p>
    <w:p w14:paraId="65CD0DC6"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0A0041">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rPr>
        <w:t>if</w:t>
      </w:r>
      <w:proofErr w:type="spellEnd"/>
      <w:r w:rsidRPr="00D87886">
        <w:rPr>
          <w:rFonts w:ascii="Liberation Mono" w:hAnsi="Liberation Mono" w:cs="Liberation Mono"/>
          <w:sz w:val="20"/>
          <w:szCs w:val="20"/>
        </w:rPr>
        <w:t xml:space="preserve"> (</w:t>
      </w:r>
      <w:proofErr w:type="gramStart"/>
      <w:r w:rsidRPr="00D87886">
        <w:rPr>
          <w:rFonts w:ascii="Liberation Mono" w:hAnsi="Liberation Mono" w:cs="Liberation Mono"/>
          <w:sz w:val="20"/>
          <w:szCs w:val="20"/>
        </w:rPr>
        <w:t>knoten !</w:t>
      </w:r>
      <w:proofErr w:type="gramEnd"/>
      <w:r w:rsidRPr="00D87886">
        <w:rPr>
          <w:rFonts w:ascii="Liberation Mono" w:hAnsi="Liberation Mono" w:cs="Liberation Mono"/>
          <w:sz w:val="20"/>
          <w:szCs w:val="20"/>
        </w:rPr>
        <w:t xml:space="preserve">= ziel){ </w:t>
      </w:r>
    </w:p>
    <w:p w14:paraId="06964BA9"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List&lt;Vertex&gt; </w:t>
      </w:r>
      <w:proofErr w:type="spellStart"/>
      <w:r w:rsidRPr="00D87886">
        <w:rPr>
          <w:rFonts w:ascii="Liberation Mono" w:hAnsi="Liberation Mono" w:cs="Liberation Mono"/>
          <w:sz w:val="20"/>
          <w:szCs w:val="20"/>
        </w:rPr>
        <w:t>nachbarn</w:t>
      </w:r>
      <w:proofErr w:type="spellEnd"/>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bspGraph.getNeighbours</w:t>
      </w:r>
      <w:proofErr w:type="spellEnd"/>
      <w:r w:rsidRPr="00D87886">
        <w:rPr>
          <w:rFonts w:ascii="Liberation Mono" w:hAnsi="Liberation Mono" w:cs="Liberation Mono"/>
          <w:sz w:val="20"/>
          <w:szCs w:val="20"/>
        </w:rPr>
        <w:t>(knoten);</w:t>
      </w:r>
    </w:p>
    <w:p w14:paraId="4EE146FE"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nachbarn.toFirst</w:t>
      </w:r>
      <w:proofErr w:type="spellEnd"/>
      <w:proofErr w:type="gramEnd"/>
      <w:r w:rsidRPr="00D87886">
        <w:rPr>
          <w:rFonts w:ascii="Liberation Mono" w:hAnsi="Liberation Mono" w:cs="Liberation Mono"/>
          <w:sz w:val="20"/>
          <w:szCs w:val="20"/>
        </w:rPr>
        <w:t>();</w:t>
      </w:r>
    </w:p>
    <w:p w14:paraId="336D6BBF"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while</w:t>
      </w:r>
      <w:proofErr w:type="spellEnd"/>
      <w:r w:rsidRPr="00D87886">
        <w:rPr>
          <w:rFonts w:ascii="Liberation Mono" w:hAnsi="Liberation Mono" w:cs="Liberation Mono"/>
          <w:sz w:val="20"/>
          <w:szCs w:val="20"/>
        </w:rPr>
        <w:t xml:space="preserve"> </w:t>
      </w:r>
      <w:proofErr w:type="gramStart"/>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wegGefunden</w:t>
      </w:r>
      <w:proofErr w:type="spellEnd"/>
      <w:proofErr w:type="gramEnd"/>
      <w:r w:rsidRPr="00D87886">
        <w:rPr>
          <w:rFonts w:ascii="Liberation Mono" w:hAnsi="Liberation Mono" w:cs="Liberation Mono"/>
          <w:sz w:val="20"/>
          <w:szCs w:val="20"/>
        </w:rPr>
        <w:t xml:space="preserve"> &amp;&amp; </w:t>
      </w:r>
      <w:proofErr w:type="spellStart"/>
      <w:r w:rsidRPr="00D87886">
        <w:rPr>
          <w:rFonts w:ascii="Liberation Mono" w:hAnsi="Liberation Mono" w:cs="Liberation Mono"/>
          <w:sz w:val="20"/>
          <w:szCs w:val="20"/>
        </w:rPr>
        <w:t>nachbarn.hasAccess</w:t>
      </w:r>
      <w:proofErr w:type="spellEnd"/>
      <w:r w:rsidRPr="00D87886">
        <w:rPr>
          <w:rFonts w:ascii="Liberation Mono" w:hAnsi="Liberation Mono" w:cs="Liberation Mono"/>
          <w:sz w:val="20"/>
          <w:szCs w:val="20"/>
        </w:rPr>
        <w:t>()) {</w:t>
      </w:r>
    </w:p>
    <w:p w14:paraId="07CB405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Vertex </w:t>
      </w:r>
      <w:proofErr w:type="spellStart"/>
      <w:r w:rsidRPr="00D87886">
        <w:rPr>
          <w:rFonts w:ascii="Liberation Mono" w:hAnsi="Liberation Mono" w:cs="Liberation Mono"/>
          <w:sz w:val="20"/>
          <w:szCs w:val="20"/>
        </w:rPr>
        <w:t>nachbar</w:t>
      </w:r>
      <w:proofErr w:type="spellEnd"/>
      <w:r w:rsidRPr="00D87886">
        <w:rPr>
          <w:rFonts w:ascii="Liberation Mono" w:hAnsi="Liberation Mono" w:cs="Liberation Mono"/>
          <w:sz w:val="20"/>
          <w:szCs w:val="20"/>
        </w:rPr>
        <w:t xml:space="preserve"> = </w:t>
      </w:r>
      <w:proofErr w:type="spellStart"/>
      <w:proofErr w:type="gramStart"/>
      <w:r w:rsidRPr="00D87886">
        <w:rPr>
          <w:rFonts w:ascii="Liberation Mono" w:hAnsi="Liberation Mono" w:cs="Liberation Mono"/>
          <w:sz w:val="20"/>
          <w:szCs w:val="20"/>
        </w:rPr>
        <w:t>nachbarn.getContent</w:t>
      </w:r>
      <w:proofErr w:type="spellEnd"/>
      <w:proofErr w:type="gramEnd"/>
      <w:r w:rsidRPr="00D87886">
        <w:rPr>
          <w:rFonts w:ascii="Liberation Mono" w:hAnsi="Liberation Mono" w:cs="Liberation Mono"/>
          <w:sz w:val="20"/>
          <w:szCs w:val="20"/>
        </w:rPr>
        <w:t>();</w:t>
      </w:r>
    </w:p>
    <w:p w14:paraId="1B6F8400"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if</w:t>
      </w:r>
      <w:proofErr w:type="spellEnd"/>
      <w:r w:rsidRPr="00D87886">
        <w:rPr>
          <w:rFonts w:ascii="Liberation Mono" w:hAnsi="Liberation Mono" w:cs="Liberation Mono"/>
          <w:sz w:val="20"/>
          <w:szCs w:val="20"/>
        </w:rPr>
        <w:t xml:space="preserve"> </w:t>
      </w:r>
      <w:proofErr w:type="gramStart"/>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nachbar</w:t>
      </w:r>
      <w:proofErr w:type="gramEnd"/>
      <w:r w:rsidRPr="00D87886">
        <w:rPr>
          <w:rFonts w:ascii="Liberation Mono" w:hAnsi="Liberation Mono" w:cs="Liberation Mono"/>
          <w:sz w:val="20"/>
          <w:szCs w:val="20"/>
        </w:rPr>
        <w:t>.isMarked</w:t>
      </w:r>
      <w:proofErr w:type="spellEnd"/>
      <w:r w:rsidRPr="00D87886">
        <w:rPr>
          <w:rFonts w:ascii="Liberation Mono" w:hAnsi="Liberation Mono" w:cs="Liberation Mono"/>
          <w:sz w:val="20"/>
          <w:szCs w:val="20"/>
        </w:rPr>
        <w:t>()){</w:t>
      </w:r>
    </w:p>
    <w:p w14:paraId="2027B14B"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wegGefunden</w:t>
      </w:r>
      <w:proofErr w:type="spellEnd"/>
      <w:r w:rsidRPr="00D87886">
        <w:rPr>
          <w:rFonts w:ascii="Liberation Mono" w:hAnsi="Liberation Mono" w:cs="Liberation Mono"/>
          <w:sz w:val="20"/>
          <w:szCs w:val="20"/>
        </w:rPr>
        <w:t xml:space="preserve"> = </w:t>
      </w:r>
      <w:proofErr w:type="spellStart"/>
      <w:proofErr w:type="gramStart"/>
      <w:r w:rsidRPr="00D87886">
        <w:rPr>
          <w:rFonts w:ascii="Liberation Mono" w:hAnsi="Liberation Mono" w:cs="Liberation Mono"/>
          <w:sz w:val="20"/>
          <w:szCs w:val="20"/>
        </w:rPr>
        <w:t>sucheWeg</w:t>
      </w:r>
      <w:proofErr w:type="spellEnd"/>
      <w:r w:rsidRPr="00D87886">
        <w:rPr>
          <w:rFonts w:ascii="Liberation Mono" w:hAnsi="Liberation Mono" w:cs="Liberation Mono"/>
          <w:sz w:val="20"/>
          <w:szCs w:val="20"/>
        </w:rPr>
        <w:t>(</w:t>
      </w:r>
      <w:proofErr w:type="spellStart"/>
      <w:proofErr w:type="gramEnd"/>
      <w:r w:rsidRPr="00D87886">
        <w:rPr>
          <w:rFonts w:ascii="Liberation Mono" w:hAnsi="Liberation Mono" w:cs="Liberation Mono"/>
          <w:sz w:val="20"/>
          <w:szCs w:val="20"/>
        </w:rPr>
        <w:t>nachbar</w:t>
      </w:r>
      <w:proofErr w:type="spellEnd"/>
      <w:r w:rsidRPr="00D87886">
        <w:rPr>
          <w:rFonts w:ascii="Liberation Mono" w:hAnsi="Liberation Mono" w:cs="Liberation Mono"/>
          <w:sz w:val="20"/>
          <w:szCs w:val="20"/>
        </w:rPr>
        <w:t>, ziel, weg);</w:t>
      </w:r>
    </w:p>
    <w:p w14:paraId="2DC9540D"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if</w:t>
      </w:r>
      <w:proofErr w:type="spellEnd"/>
      <w:r w:rsidRPr="00D87886">
        <w:rPr>
          <w:rFonts w:ascii="Liberation Mono" w:hAnsi="Liberation Mono" w:cs="Liberation Mono"/>
          <w:sz w:val="20"/>
          <w:szCs w:val="20"/>
        </w:rPr>
        <w:t xml:space="preserve"> </w:t>
      </w:r>
      <w:proofErr w:type="gramStart"/>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wegGefunden</w:t>
      </w:r>
      <w:proofErr w:type="spellEnd"/>
      <w:proofErr w:type="gramEnd"/>
      <w:r w:rsidRPr="00D87886">
        <w:rPr>
          <w:rFonts w:ascii="Liberation Mono" w:hAnsi="Liberation Mono" w:cs="Liberation Mono"/>
          <w:sz w:val="20"/>
          <w:szCs w:val="20"/>
        </w:rPr>
        <w:t>) {</w:t>
      </w:r>
    </w:p>
    <w:p w14:paraId="1FAA4D58"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//Zug rückgängig machen</w:t>
      </w:r>
    </w:p>
    <w:p w14:paraId="6365DB8B"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weg.toLast</w:t>
      </w:r>
      <w:proofErr w:type="spellEnd"/>
      <w:proofErr w:type="gramEnd"/>
      <w:r w:rsidRPr="00D87886">
        <w:rPr>
          <w:rFonts w:ascii="Liberation Mono" w:hAnsi="Liberation Mono" w:cs="Liberation Mono"/>
          <w:sz w:val="20"/>
          <w:szCs w:val="20"/>
        </w:rPr>
        <w:t>();</w:t>
      </w:r>
    </w:p>
    <w:p w14:paraId="55A454A3"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Vertex </w:t>
      </w:r>
      <w:proofErr w:type="spellStart"/>
      <w:r w:rsidRPr="00D87886">
        <w:rPr>
          <w:rFonts w:ascii="Liberation Mono" w:hAnsi="Liberation Mono" w:cs="Liberation Mono"/>
          <w:sz w:val="20"/>
          <w:szCs w:val="20"/>
        </w:rPr>
        <w:t>loeschKnoten</w:t>
      </w:r>
      <w:proofErr w:type="spellEnd"/>
      <w:r w:rsidRPr="00D87886">
        <w:rPr>
          <w:rFonts w:ascii="Liberation Mono" w:hAnsi="Liberation Mono" w:cs="Liberation Mono"/>
          <w:sz w:val="20"/>
          <w:szCs w:val="20"/>
        </w:rPr>
        <w:t xml:space="preserve"> = </w:t>
      </w:r>
      <w:proofErr w:type="spellStart"/>
      <w:proofErr w:type="gramStart"/>
      <w:r w:rsidRPr="00D87886">
        <w:rPr>
          <w:rFonts w:ascii="Liberation Mono" w:hAnsi="Liberation Mono" w:cs="Liberation Mono"/>
          <w:sz w:val="20"/>
          <w:szCs w:val="20"/>
        </w:rPr>
        <w:t>weg.getContent</w:t>
      </w:r>
      <w:proofErr w:type="spellEnd"/>
      <w:proofErr w:type="gramEnd"/>
      <w:r w:rsidRPr="00D87886">
        <w:rPr>
          <w:rFonts w:ascii="Liberation Mono" w:hAnsi="Liberation Mono" w:cs="Liberation Mono"/>
          <w:sz w:val="20"/>
          <w:szCs w:val="20"/>
        </w:rPr>
        <w:t>();</w:t>
      </w:r>
    </w:p>
    <w:p w14:paraId="1C4FD5B2"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loeschKnoten.setMark</w:t>
      </w:r>
      <w:proofErr w:type="spellEnd"/>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false</w:t>
      </w:r>
      <w:proofErr w:type="spellEnd"/>
      <w:r w:rsidRPr="00D87886">
        <w:rPr>
          <w:rFonts w:ascii="Liberation Mono" w:hAnsi="Liberation Mono" w:cs="Liberation Mono"/>
          <w:sz w:val="20"/>
          <w:szCs w:val="20"/>
        </w:rPr>
        <w:t>);</w:t>
      </w:r>
    </w:p>
    <w:p w14:paraId="3DC5D765"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weg.remove</w:t>
      </w:r>
      <w:proofErr w:type="spellEnd"/>
      <w:proofErr w:type="gramEnd"/>
      <w:r w:rsidRPr="00D87886">
        <w:rPr>
          <w:rFonts w:ascii="Liberation Mono" w:hAnsi="Liberation Mono" w:cs="Liberation Mono"/>
          <w:sz w:val="20"/>
          <w:szCs w:val="20"/>
        </w:rPr>
        <w:t>();</w:t>
      </w:r>
    </w:p>
    <w:p w14:paraId="69E50D57"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 </w:t>
      </w:r>
    </w:p>
    <w:p w14:paraId="133D9FAB"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
    <w:p w14:paraId="3E232D86"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nachbarn.next</w:t>
      </w:r>
      <w:proofErr w:type="spellEnd"/>
      <w:proofErr w:type="gramEnd"/>
      <w:r w:rsidRPr="00D87886">
        <w:rPr>
          <w:rFonts w:ascii="Liberation Mono" w:hAnsi="Liberation Mono" w:cs="Liberation Mono"/>
          <w:sz w:val="20"/>
          <w:szCs w:val="20"/>
        </w:rPr>
        <w:t>();</w:t>
      </w:r>
    </w:p>
    <w:p w14:paraId="669655AE"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 </w:t>
      </w:r>
    </w:p>
    <w:p w14:paraId="3061D28C"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else</w:t>
      </w:r>
      <w:proofErr w:type="spellEnd"/>
      <w:r w:rsidRPr="00D87886">
        <w:rPr>
          <w:rFonts w:ascii="Liberation Mono" w:hAnsi="Liberation Mono" w:cs="Liberation Mono"/>
          <w:sz w:val="20"/>
          <w:szCs w:val="20"/>
        </w:rPr>
        <w:t xml:space="preserve"> {</w:t>
      </w:r>
    </w:p>
    <w:p w14:paraId="33D712A3"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wegGefunden</w:t>
      </w:r>
      <w:proofErr w:type="spellEnd"/>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true</w:t>
      </w:r>
      <w:proofErr w:type="spellEnd"/>
      <w:r w:rsidRPr="00D87886">
        <w:rPr>
          <w:rFonts w:ascii="Liberation Mono" w:hAnsi="Liberation Mono" w:cs="Liberation Mono"/>
          <w:sz w:val="20"/>
          <w:szCs w:val="20"/>
        </w:rPr>
        <w:t>;</w:t>
      </w:r>
    </w:p>
    <w:p w14:paraId="5CF2BF85"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
    <w:p w14:paraId="67AA3605"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return</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wegGefunden</w:t>
      </w:r>
      <w:proofErr w:type="spellEnd"/>
      <w:r w:rsidRPr="00D87886">
        <w:rPr>
          <w:rFonts w:ascii="Liberation Mono" w:hAnsi="Liberation Mono" w:cs="Liberation Mono"/>
          <w:sz w:val="20"/>
          <w:szCs w:val="20"/>
        </w:rPr>
        <w:t>;</w:t>
      </w:r>
    </w:p>
    <w:p w14:paraId="07E73C7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w:t>
      </w:r>
    </w:p>
    <w:p w14:paraId="4D06F16D" w14:textId="77777777" w:rsidR="00F20672" w:rsidRDefault="00F20672" w:rsidP="00F20672">
      <w:pPr>
        <w:spacing w:after="0"/>
        <w:rPr>
          <w:rFonts w:cs="Arial"/>
        </w:rPr>
      </w:pPr>
    </w:p>
    <w:p w14:paraId="1E68C0C9" w14:textId="77777777" w:rsidR="00F20672" w:rsidRDefault="00F20672" w:rsidP="00F20672">
      <w:pPr>
        <w:spacing w:after="0"/>
        <w:rPr>
          <w:rFonts w:cs="Arial"/>
        </w:rPr>
      </w:pPr>
    </w:p>
    <w:p w14:paraId="33B89EDC" w14:textId="72B4B8EC" w:rsidR="00F20672" w:rsidRDefault="00F20672" w:rsidP="00F20672">
      <w:pPr>
        <w:spacing w:after="0"/>
        <w:jc w:val="both"/>
        <w:rPr>
          <w:rFonts w:cs="Arial"/>
        </w:rPr>
      </w:pPr>
      <w:r>
        <w:rPr>
          <w:rFonts w:cs="Arial"/>
        </w:rPr>
        <w:t xml:space="preserve">Die Methode liefert als Rückgabewert </w:t>
      </w:r>
      <w:proofErr w:type="spellStart"/>
      <w:r>
        <w:rPr>
          <w:rFonts w:cs="Arial"/>
        </w:rPr>
        <w:t>true</w:t>
      </w:r>
      <w:proofErr w:type="spellEnd"/>
      <w:r>
        <w:rPr>
          <w:rFonts w:cs="Arial"/>
        </w:rPr>
        <w:t xml:space="preserve">, wenn ein Weg gefunden wurde, und </w:t>
      </w:r>
      <w:proofErr w:type="spellStart"/>
      <w:r>
        <w:rPr>
          <w:rFonts w:cs="Arial"/>
        </w:rPr>
        <w:t>false</w:t>
      </w:r>
      <w:proofErr w:type="spellEnd"/>
      <w:r>
        <w:rPr>
          <w:rFonts w:cs="Arial"/>
        </w:rPr>
        <w:t xml:space="preserve">, wenn kein Weg gefunden wurde. Die Knotenfolge des Weges wird in der Liste verwaltet, die als Parameter übergeben wird. Der Aufruf der Methode muss mit </w:t>
      </w:r>
      <w:r w:rsidR="000A0041">
        <w:rPr>
          <w:rFonts w:cs="Arial"/>
        </w:rPr>
        <w:t>einer leeren Liste als aktueller</w:t>
      </w:r>
      <w:r>
        <w:rPr>
          <w:rFonts w:cs="Arial"/>
        </w:rPr>
        <w:t xml:space="preserve"> Parameter erfolgen. Da bei Objekten als Parameter in Java grundsätzlich nur eine Referenz auf das Objekt übergeben wird, enthält die Liste nach Beendigung der Methode die Knotenfolge des gefundenen Weges.</w:t>
      </w:r>
    </w:p>
    <w:p w14:paraId="4CB32E78" w14:textId="77777777" w:rsidR="00F20672" w:rsidRDefault="00F20672" w:rsidP="00F20672">
      <w:pPr>
        <w:spacing w:after="0"/>
        <w:rPr>
          <w:rFonts w:cs="Arial"/>
        </w:rPr>
      </w:pPr>
    </w:p>
    <w:p w14:paraId="110A958D" w14:textId="77777777" w:rsidR="00F20672" w:rsidRPr="000F58F1" w:rsidRDefault="00F20672" w:rsidP="00F20672">
      <w:pPr>
        <w:spacing w:after="0"/>
        <w:rPr>
          <w:rFonts w:cs="Arial"/>
          <w:b/>
        </w:rPr>
      </w:pPr>
      <w:r w:rsidRPr="000F58F1">
        <w:rPr>
          <w:rFonts w:cs="Arial"/>
          <w:b/>
        </w:rPr>
        <w:t>Aufgabe</w:t>
      </w:r>
    </w:p>
    <w:p w14:paraId="5E180189" w14:textId="77777777" w:rsidR="00F20672" w:rsidRPr="000F58F1" w:rsidRDefault="00F20672" w:rsidP="00F20672">
      <w:pPr>
        <w:spacing w:after="0"/>
        <w:rPr>
          <w:rFonts w:cs="Arial"/>
          <w:i/>
        </w:rPr>
      </w:pPr>
      <w:r w:rsidRPr="000F58F1">
        <w:rPr>
          <w:rFonts w:cs="Arial"/>
          <w:i/>
        </w:rPr>
        <w:t>Analysieren Sie die Java-Methode mit dem Startknoten</w:t>
      </w:r>
      <w:r>
        <w:rPr>
          <w:rFonts w:cs="Arial"/>
          <w:i/>
        </w:rPr>
        <w:t xml:space="preserve"> F und dem Zielknoten L</w:t>
      </w:r>
      <w:r w:rsidRPr="000F58F1">
        <w:rPr>
          <w:rFonts w:cs="Arial"/>
          <w:i/>
        </w:rPr>
        <w:t xml:space="preserve"> und geben Sie den gefundenen Weg als Knotenfolge an.</w:t>
      </w:r>
    </w:p>
    <w:p w14:paraId="59FFD144" w14:textId="77777777" w:rsidR="00F20672" w:rsidRDefault="00F20672" w:rsidP="00F20672">
      <w:pPr>
        <w:spacing w:after="0"/>
        <w:rPr>
          <w:rFonts w:cs="Arial"/>
        </w:rPr>
      </w:pPr>
    </w:p>
    <w:p w14:paraId="460BF824" w14:textId="77777777" w:rsidR="00F20672" w:rsidRDefault="00F20672" w:rsidP="00F20672">
      <w:pPr>
        <w:spacing w:after="0"/>
        <w:rPr>
          <w:rFonts w:cs="Arial"/>
        </w:rPr>
      </w:pPr>
      <w:r>
        <w:rPr>
          <w:rFonts w:cs="Arial"/>
        </w:rPr>
        <w:t xml:space="preserve">Durch wenige Modifikationen der Java-Implementation lassen sich </w:t>
      </w:r>
      <w:r w:rsidRPr="00113165">
        <w:rPr>
          <w:rFonts w:cs="Arial"/>
          <w:b/>
        </w:rPr>
        <w:t>alle</w:t>
      </w:r>
      <w:r>
        <w:rPr>
          <w:rFonts w:cs="Arial"/>
        </w:rPr>
        <w:t xml:space="preserve"> Wege vom Start- zum Zielknoten finden.</w:t>
      </w:r>
    </w:p>
    <w:p w14:paraId="543B6022" w14:textId="77777777" w:rsidR="00F20672" w:rsidRDefault="00F20672" w:rsidP="00F20672">
      <w:pPr>
        <w:spacing w:after="0" w:line="240" w:lineRule="auto"/>
        <w:rPr>
          <w:rFonts w:cs="Arial"/>
        </w:rPr>
      </w:pPr>
      <w:r>
        <w:rPr>
          <w:rFonts w:cs="Arial"/>
        </w:rPr>
        <w:br w:type="page"/>
      </w:r>
    </w:p>
    <w:p w14:paraId="04E3D724" w14:textId="77777777" w:rsidR="00F20672" w:rsidRDefault="00F20672" w:rsidP="00F20672">
      <w:pPr>
        <w:spacing w:after="0"/>
        <w:rPr>
          <w:rFonts w:cs="Arial"/>
        </w:rPr>
      </w:pPr>
    </w:p>
    <w:p w14:paraId="33C12AF0" w14:textId="146FFB52" w:rsidR="00F20672" w:rsidRPr="00D87886" w:rsidRDefault="00D87886"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proofErr w:type="spellStart"/>
      <w:r w:rsidRPr="00D87886">
        <w:rPr>
          <w:rFonts w:ascii="Liberation Mono" w:hAnsi="Liberation Mono" w:cs="Liberation Mono"/>
          <w:sz w:val="20"/>
          <w:szCs w:val="20"/>
        </w:rPr>
        <w:t>public</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void</w:t>
      </w:r>
      <w:proofErr w:type="spellEnd"/>
      <w:r w:rsidRPr="00D87886">
        <w:rPr>
          <w:rFonts w:ascii="Liberation Mono" w:hAnsi="Liberation Mono" w:cs="Liberation Mono"/>
          <w:sz w:val="20"/>
          <w:szCs w:val="20"/>
        </w:rPr>
        <w:t xml:space="preserve"> </w:t>
      </w:r>
      <w:proofErr w:type="spellStart"/>
      <w:proofErr w:type="gramStart"/>
      <w:r w:rsidR="00F20672" w:rsidRPr="00D87886">
        <w:rPr>
          <w:rFonts w:ascii="Liberation Mono" w:hAnsi="Liberation Mono" w:cs="Liberation Mono"/>
          <w:sz w:val="20"/>
          <w:szCs w:val="20"/>
        </w:rPr>
        <w:t>sucheAlleWege</w:t>
      </w:r>
      <w:proofErr w:type="spellEnd"/>
      <w:r w:rsidR="00F20672" w:rsidRPr="00D87886">
        <w:rPr>
          <w:rFonts w:ascii="Liberation Mono" w:hAnsi="Liberation Mono" w:cs="Liberation Mono"/>
          <w:sz w:val="20"/>
          <w:szCs w:val="20"/>
        </w:rPr>
        <w:t>(</w:t>
      </w:r>
      <w:proofErr w:type="gramEnd"/>
      <w:r w:rsidR="00F20672" w:rsidRPr="00D87886">
        <w:rPr>
          <w:rFonts w:ascii="Liberation Mono" w:hAnsi="Liberation Mono" w:cs="Liberation Mono"/>
          <w:sz w:val="20"/>
          <w:szCs w:val="20"/>
        </w:rPr>
        <w:t xml:space="preserve">Vertex knoten, Vertex </w:t>
      </w:r>
      <w:proofErr w:type="spellStart"/>
      <w:r w:rsidR="00F20672" w:rsidRPr="00D87886">
        <w:rPr>
          <w:rFonts w:ascii="Liberation Mono" w:hAnsi="Liberation Mono" w:cs="Liberation Mono"/>
          <w:sz w:val="20"/>
          <w:szCs w:val="20"/>
        </w:rPr>
        <w:t>ziel</w:t>
      </w:r>
      <w:proofErr w:type="spellEnd"/>
      <w:r w:rsidR="00F20672" w:rsidRPr="00D87886">
        <w:rPr>
          <w:rFonts w:ascii="Liberation Mono" w:hAnsi="Liberation Mono" w:cs="Liberation Mono"/>
          <w:sz w:val="20"/>
          <w:szCs w:val="20"/>
        </w:rPr>
        <w:t xml:space="preserve">, List&lt;Vertex&gt; weg, </w:t>
      </w:r>
    </w:p>
    <w:p w14:paraId="14990F22"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List&lt;List&lt;Vertex&gt;&gt; </w:t>
      </w:r>
      <w:proofErr w:type="spellStart"/>
      <w:proofErr w:type="gramStart"/>
      <w:r w:rsidRPr="00D87886">
        <w:rPr>
          <w:rFonts w:ascii="Liberation Mono" w:hAnsi="Liberation Mono" w:cs="Liberation Mono"/>
          <w:sz w:val="20"/>
          <w:szCs w:val="20"/>
        </w:rPr>
        <w:t>alleWege</w:t>
      </w:r>
      <w:proofErr w:type="spellEnd"/>
      <w:r w:rsidRPr="00D87886">
        <w:rPr>
          <w:rFonts w:ascii="Liberation Mono" w:hAnsi="Liberation Mono" w:cs="Liberation Mono"/>
          <w:sz w:val="20"/>
          <w:szCs w:val="20"/>
        </w:rPr>
        <w:t>){</w:t>
      </w:r>
      <w:proofErr w:type="gramEnd"/>
    </w:p>
    <w:p w14:paraId="4EE64BF0"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
    <w:p w14:paraId="73FC260D"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knoten.setMark</w:t>
      </w:r>
      <w:proofErr w:type="spellEnd"/>
      <w:proofErr w:type="gramEnd"/>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true</w:t>
      </w:r>
      <w:proofErr w:type="spellEnd"/>
      <w:r w:rsidRPr="00D87886">
        <w:rPr>
          <w:rFonts w:ascii="Liberation Mono" w:hAnsi="Liberation Mono" w:cs="Liberation Mono"/>
          <w:sz w:val="20"/>
          <w:szCs w:val="20"/>
        </w:rPr>
        <w:t>);</w:t>
      </w:r>
    </w:p>
    <w:p w14:paraId="2B4CC832"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weg.append</w:t>
      </w:r>
      <w:proofErr w:type="spellEnd"/>
      <w:proofErr w:type="gramEnd"/>
      <w:r w:rsidRPr="00D87886">
        <w:rPr>
          <w:rFonts w:ascii="Liberation Mono" w:hAnsi="Liberation Mono" w:cs="Liberation Mono"/>
          <w:sz w:val="20"/>
          <w:szCs w:val="20"/>
        </w:rPr>
        <w:t>(knoten);</w:t>
      </w:r>
    </w:p>
    <w:p w14:paraId="3BA8E93A" w14:textId="70A91725"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00D87886" w:rsidRPr="00D87886">
        <w:rPr>
          <w:rFonts w:ascii="Liberation Mono" w:hAnsi="Liberation Mono" w:cs="Liberation Mono"/>
          <w:sz w:val="20"/>
          <w:szCs w:val="20"/>
        </w:rPr>
        <w:t>if</w:t>
      </w:r>
      <w:proofErr w:type="spellEnd"/>
      <w:r w:rsidR="00D87886" w:rsidRPr="00D87886">
        <w:rPr>
          <w:rFonts w:ascii="Liberation Mono" w:hAnsi="Liberation Mono" w:cs="Liberation Mono"/>
          <w:sz w:val="20"/>
          <w:szCs w:val="20"/>
        </w:rPr>
        <w:t xml:space="preserve"> (</w:t>
      </w:r>
      <w:proofErr w:type="gramStart"/>
      <w:r w:rsidR="00D87886" w:rsidRPr="00D87886">
        <w:rPr>
          <w:rFonts w:ascii="Liberation Mono" w:hAnsi="Liberation Mono" w:cs="Liberation Mono"/>
          <w:sz w:val="20"/>
          <w:szCs w:val="20"/>
        </w:rPr>
        <w:t xml:space="preserve">knoten </w:t>
      </w:r>
      <w:r w:rsidRPr="00D87886">
        <w:rPr>
          <w:rFonts w:ascii="Liberation Mono" w:hAnsi="Liberation Mono" w:cs="Liberation Mono"/>
          <w:sz w:val="20"/>
          <w:szCs w:val="20"/>
        </w:rPr>
        <w:t>!</w:t>
      </w:r>
      <w:proofErr w:type="gramEnd"/>
      <w:r w:rsidRPr="00D87886">
        <w:rPr>
          <w:rFonts w:ascii="Liberation Mono" w:hAnsi="Liberation Mono" w:cs="Liberation Mono"/>
          <w:sz w:val="20"/>
          <w:szCs w:val="20"/>
        </w:rPr>
        <w:t xml:space="preserve">= ziel){ </w:t>
      </w:r>
    </w:p>
    <w:p w14:paraId="5A081F59"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List&lt;Vertex&gt; </w:t>
      </w:r>
      <w:proofErr w:type="spellStart"/>
      <w:r w:rsidRPr="00D87886">
        <w:rPr>
          <w:rFonts w:ascii="Liberation Mono" w:hAnsi="Liberation Mono" w:cs="Liberation Mono"/>
          <w:sz w:val="20"/>
          <w:szCs w:val="20"/>
        </w:rPr>
        <w:t>nachbarn</w:t>
      </w:r>
      <w:proofErr w:type="spellEnd"/>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bspGraph.getNeighbours</w:t>
      </w:r>
      <w:proofErr w:type="spellEnd"/>
      <w:r w:rsidRPr="00D87886">
        <w:rPr>
          <w:rFonts w:ascii="Liberation Mono" w:hAnsi="Liberation Mono" w:cs="Liberation Mono"/>
          <w:sz w:val="20"/>
          <w:szCs w:val="20"/>
        </w:rPr>
        <w:t>(knoten);</w:t>
      </w:r>
    </w:p>
    <w:p w14:paraId="04A78BE7"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nachbarn.toFirst</w:t>
      </w:r>
      <w:proofErr w:type="spellEnd"/>
      <w:proofErr w:type="gramEnd"/>
      <w:r w:rsidRPr="00D87886">
        <w:rPr>
          <w:rFonts w:ascii="Liberation Mono" w:hAnsi="Liberation Mono" w:cs="Liberation Mono"/>
          <w:sz w:val="20"/>
          <w:szCs w:val="20"/>
        </w:rPr>
        <w:t>();</w:t>
      </w:r>
    </w:p>
    <w:p w14:paraId="2AAEC5FB"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while</w:t>
      </w:r>
      <w:proofErr w:type="spellEnd"/>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nachbarn.hasAccess</w:t>
      </w:r>
      <w:proofErr w:type="spellEnd"/>
      <w:proofErr w:type="gramEnd"/>
      <w:r w:rsidRPr="00D87886">
        <w:rPr>
          <w:rFonts w:ascii="Liberation Mono" w:hAnsi="Liberation Mono" w:cs="Liberation Mono"/>
          <w:sz w:val="20"/>
          <w:szCs w:val="20"/>
        </w:rPr>
        <w:t>()) {</w:t>
      </w:r>
    </w:p>
    <w:p w14:paraId="0DEDF658"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Vertex </w:t>
      </w:r>
      <w:proofErr w:type="spellStart"/>
      <w:r w:rsidRPr="00D87886">
        <w:rPr>
          <w:rFonts w:ascii="Liberation Mono" w:hAnsi="Liberation Mono" w:cs="Liberation Mono"/>
          <w:sz w:val="20"/>
          <w:szCs w:val="20"/>
        </w:rPr>
        <w:t>nachbar</w:t>
      </w:r>
      <w:proofErr w:type="spellEnd"/>
      <w:r w:rsidRPr="00D87886">
        <w:rPr>
          <w:rFonts w:ascii="Liberation Mono" w:hAnsi="Liberation Mono" w:cs="Liberation Mono"/>
          <w:sz w:val="20"/>
          <w:szCs w:val="20"/>
        </w:rPr>
        <w:t xml:space="preserve"> = </w:t>
      </w:r>
      <w:proofErr w:type="spellStart"/>
      <w:proofErr w:type="gramStart"/>
      <w:r w:rsidRPr="00D87886">
        <w:rPr>
          <w:rFonts w:ascii="Liberation Mono" w:hAnsi="Liberation Mono" w:cs="Liberation Mono"/>
          <w:sz w:val="20"/>
          <w:szCs w:val="20"/>
        </w:rPr>
        <w:t>nachbarn.getContent</w:t>
      </w:r>
      <w:proofErr w:type="spellEnd"/>
      <w:proofErr w:type="gramEnd"/>
      <w:r w:rsidRPr="00D87886">
        <w:rPr>
          <w:rFonts w:ascii="Liberation Mono" w:hAnsi="Liberation Mono" w:cs="Liberation Mono"/>
          <w:sz w:val="20"/>
          <w:szCs w:val="20"/>
        </w:rPr>
        <w:t>();</w:t>
      </w:r>
    </w:p>
    <w:p w14:paraId="7D103E5E"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if</w:t>
      </w:r>
      <w:proofErr w:type="spellEnd"/>
      <w:r w:rsidRPr="00D87886">
        <w:rPr>
          <w:rFonts w:ascii="Liberation Mono" w:hAnsi="Liberation Mono" w:cs="Liberation Mono"/>
          <w:sz w:val="20"/>
          <w:szCs w:val="20"/>
        </w:rPr>
        <w:t xml:space="preserve"> </w:t>
      </w:r>
      <w:proofErr w:type="gramStart"/>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nachbar</w:t>
      </w:r>
      <w:proofErr w:type="gramEnd"/>
      <w:r w:rsidRPr="00D87886">
        <w:rPr>
          <w:rFonts w:ascii="Liberation Mono" w:hAnsi="Liberation Mono" w:cs="Liberation Mono"/>
          <w:sz w:val="20"/>
          <w:szCs w:val="20"/>
        </w:rPr>
        <w:t>.isMarked</w:t>
      </w:r>
      <w:proofErr w:type="spellEnd"/>
      <w:r w:rsidRPr="00D87886">
        <w:rPr>
          <w:rFonts w:ascii="Liberation Mono" w:hAnsi="Liberation Mono" w:cs="Liberation Mono"/>
          <w:sz w:val="20"/>
          <w:szCs w:val="20"/>
        </w:rPr>
        <w:t>()){</w:t>
      </w:r>
    </w:p>
    <w:p w14:paraId="7335A963"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sucheAlleWege</w:t>
      </w:r>
      <w:proofErr w:type="spellEnd"/>
      <w:r w:rsidRPr="00D87886">
        <w:rPr>
          <w:rFonts w:ascii="Liberation Mono" w:hAnsi="Liberation Mono" w:cs="Liberation Mono"/>
          <w:sz w:val="20"/>
          <w:szCs w:val="20"/>
        </w:rPr>
        <w:t>(</w:t>
      </w:r>
      <w:proofErr w:type="spellStart"/>
      <w:proofErr w:type="gramEnd"/>
      <w:r w:rsidRPr="00D87886">
        <w:rPr>
          <w:rFonts w:ascii="Liberation Mono" w:hAnsi="Liberation Mono" w:cs="Liberation Mono"/>
          <w:sz w:val="20"/>
          <w:szCs w:val="20"/>
        </w:rPr>
        <w:t>nachbar</w:t>
      </w:r>
      <w:proofErr w:type="spellEnd"/>
      <w:r w:rsidRPr="00D87886">
        <w:rPr>
          <w:rFonts w:ascii="Liberation Mono" w:hAnsi="Liberation Mono" w:cs="Liberation Mono"/>
          <w:sz w:val="20"/>
          <w:szCs w:val="20"/>
        </w:rPr>
        <w:t xml:space="preserve">, ziel, weg, </w:t>
      </w:r>
      <w:proofErr w:type="spellStart"/>
      <w:r w:rsidRPr="00D87886">
        <w:rPr>
          <w:rFonts w:ascii="Liberation Mono" w:hAnsi="Liberation Mono" w:cs="Liberation Mono"/>
          <w:sz w:val="20"/>
          <w:szCs w:val="20"/>
        </w:rPr>
        <w:t>alleWege</w:t>
      </w:r>
      <w:proofErr w:type="spellEnd"/>
      <w:r w:rsidRPr="00D87886">
        <w:rPr>
          <w:rFonts w:ascii="Liberation Mono" w:hAnsi="Liberation Mono" w:cs="Liberation Mono"/>
          <w:sz w:val="20"/>
          <w:szCs w:val="20"/>
        </w:rPr>
        <w:t>);</w:t>
      </w:r>
    </w:p>
    <w:p w14:paraId="6CB023F0"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//Zug rückgängig machen</w:t>
      </w:r>
    </w:p>
    <w:p w14:paraId="3C5F9A76"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weg.toLast</w:t>
      </w:r>
      <w:proofErr w:type="spellEnd"/>
      <w:proofErr w:type="gramEnd"/>
      <w:r w:rsidRPr="00D87886">
        <w:rPr>
          <w:rFonts w:ascii="Liberation Mono" w:hAnsi="Liberation Mono" w:cs="Liberation Mono"/>
          <w:sz w:val="20"/>
          <w:szCs w:val="20"/>
        </w:rPr>
        <w:t>();</w:t>
      </w:r>
    </w:p>
    <w:p w14:paraId="3AB5667A"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Vertex </w:t>
      </w:r>
      <w:proofErr w:type="spellStart"/>
      <w:r w:rsidRPr="00D87886">
        <w:rPr>
          <w:rFonts w:ascii="Liberation Mono" w:hAnsi="Liberation Mono" w:cs="Liberation Mono"/>
          <w:sz w:val="20"/>
          <w:szCs w:val="20"/>
        </w:rPr>
        <w:t>loeschKnoten</w:t>
      </w:r>
      <w:proofErr w:type="spellEnd"/>
      <w:r w:rsidRPr="00D87886">
        <w:rPr>
          <w:rFonts w:ascii="Liberation Mono" w:hAnsi="Liberation Mono" w:cs="Liberation Mono"/>
          <w:sz w:val="20"/>
          <w:szCs w:val="20"/>
        </w:rPr>
        <w:t xml:space="preserve"> = </w:t>
      </w:r>
      <w:proofErr w:type="spellStart"/>
      <w:proofErr w:type="gramStart"/>
      <w:r w:rsidRPr="00D87886">
        <w:rPr>
          <w:rFonts w:ascii="Liberation Mono" w:hAnsi="Liberation Mono" w:cs="Liberation Mono"/>
          <w:sz w:val="20"/>
          <w:szCs w:val="20"/>
        </w:rPr>
        <w:t>weg.getContent</w:t>
      </w:r>
      <w:proofErr w:type="spellEnd"/>
      <w:proofErr w:type="gramEnd"/>
      <w:r w:rsidRPr="00D87886">
        <w:rPr>
          <w:rFonts w:ascii="Liberation Mono" w:hAnsi="Liberation Mono" w:cs="Liberation Mono"/>
          <w:sz w:val="20"/>
          <w:szCs w:val="20"/>
        </w:rPr>
        <w:t>();</w:t>
      </w:r>
    </w:p>
    <w:p w14:paraId="5C292658"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loeschKnoten.setMark</w:t>
      </w:r>
      <w:proofErr w:type="spellEnd"/>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false</w:t>
      </w:r>
      <w:proofErr w:type="spellEnd"/>
      <w:r w:rsidRPr="00D87886">
        <w:rPr>
          <w:rFonts w:ascii="Liberation Mono" w:hAnsi="Liberation Mono" w:cs="Liberation Mono"/>
          <w:sz w:val="20"/>
          <w:szCs w:val="20"/>
        </w:rPr>
        <w:t>);</w:t>
      </w:r>
    </w:p>
    <w:p w14:paraId="31B0D782"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weg.remove</w:t>
      </w:r>
      <w:proofErr w:type="spellEnd"/>
      <w:proofErr w:type="gramEnd"/>
      <w:r w:rsidRPr="00D87886">
        <w:rPr>
          <w:rFonts w:ascii="Liberation Mono" w:hAnsi="Liberation Mono" w:cs="Liberation Mono"/>
          <w:sz w:val="20"/>
          <w:szCs w:val="20"/>
        </w:rPr>
        <w:t xml:space="preserve">(); </w:t>
      </w:r>
    </w:p>
    <w:p w14:paraId="68487263"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
    <w:p w14:paraId="3E5929D7"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nachbarn.next</w:t>
      </w:r>
      <w:proofErr w:type="spellEnd"/>
      <w:proofErr w:type="gramEnd"/>
      <w:r w:rsidRPr="00D87886">
        <w:rPr>
          <w:rFonts w:ascii="Liberation Mono" w:hAnsi="Liberation Mono" w:cs="Liberation Mono"/>
          <w:sz w:val="20"/>
          <w:szCs w:val="20"/>
        </w:rPr>
        <w:t>();</w:t>
      </w:r>
    </w:p>
    <w:p w14:paraId="7DA6E9D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 </w:t>
      </w:r>
    </w:p>
    <w:p w14:paraId="07656A39"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else</w:t>
      </w:r>
      <w:proofErr w:type="spellEnd"/>
      <w:r w:rsidRPr="00D87886">
        <w:rPr>
          <w:rFonts w:ascii="Liberation Mono" w:hAnsi="Liberation Mono" w:cs="Liberation Mono"/>
          <w:sz w:val="20"/>
          <w:szCs w:val="20"/>
        </w:rPr>
        <w:t xml:space="preserve"> {</w:t>
      </w:r>
    </w:p>
    <w:p w14:paraId="58A8B817"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List&lt;Vertex&gt; </w:t>
      </w:r>
      <w:proofErr w:type="spellStart"/>
      <w:r w:rsidRPr="00D87886">
        <w:rPr>
          <w:rFonts w:ascii="Liberation Mono" w:hAnsi="Liberation Mono" w:cs="Liberation Mono"/>
          <w:sz w:val="20"/>
          <w:szCs w:val="20"/>
        </w:rPr>
        <w:t>einWeg</w:t>
      </w:r>
      <w:proofErr w:type="spellEnd"/>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new</w:t>
      </w:r>
      <w:proofErr w:type="spellEnd"/>
      <w:r w:rsidRPr="00D87886">
        <w:rPr>
          <w:rFonts w:ascii="Liberation Mono" w:hAnsi="Liberation Mono" w:cs="Liberation Mono"/>
          <w:sz w:val="20"/>
          <w:szCs w:val="20"/>
        </w:rPr>
        <w:t xml:space="preserve"> List&lt;Vertex</w:t>
      </w:r>
      <w:proofErr w:type="gramStart"/>
      <w:r w:rsidRPr="00D87886">
        <w:rPr>
          <w:rFonts w:ascii="Liberation Mono" w:hAnsi="Liberation Mono" w:cs="Liberation Mono"/>
          <w:sz w:val="20"/>
          <w:szCs w:val="20"/>
        </w:rPr>
        <w:t>&gt;(</w:t>
      </w:r>
      <w:proofErr w:type="gramEnd"/>
      <w:r w:rsidRPr="00D87886">
        <w:rPr>
          <w:rFonts w:ascii="Liberation Mono" w:hAnsi="Liberation Mono" w:cs="Liberation Mono"/>
          <w:sz w:val="20"/>
          <w:szCs w:val="20"/>
        </w:rPr>
        <w:t>);</w:t>
      </w:r>
    </w:p>
    <w:p w14:paraId="5BAB2AB6"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copy</w:t>
      </w:r>
      <w:proofErr w:type="spellEnd"/>
      <w:r w:rsidRPr="00D87886">
        <w:rPr>
          <w:rFonts w:ascii="Liberation Mono" w:hAnsi="Liberation Mono" w:cs="Liberation Mono"/>
          <w:sz w:val="20"/>
          <w:szCs w:val="20"/>
        </w:rPr>
        <w:t>(</w:t>
      </w:r>
      <w:proofErr w:type="gramEnd"/>
      <w:r w:rsidRPr="00D87886">
        <w:rPr>
          <w:rFonts w:ascii="Liberation Mono" w:hAnsi="Liberation Mono" w:cs="Liberation Mono"/>
          <w:sz w:val="20"/>
          <w:szCs w:val="20"/>
        </w:rPr>
        <w:t xml:space="preserve">weg, </w:t>
      </w:r>
      <w:proofErr w:type="spellStart"/>
      <w:r w:rsidRPr="00D87886">
        <w:rPr>
          <w:rFonts w:ascii="Liberation Mono" w:hAnsi="Liberation Mono" w:cs="Liberation Mono"/>
          <w:sz w:val="20"/>
          <w:szCs w:val="20"/>
        </w:rPr>
        <w:t>einWeg</w:t>
      </w:r>
      <w:proofErr w:type="spellEnd"/>
      <w:r w:rsidRPr="00D87886">
        <w:rPr>
          <w:rFonts w:ascii="Liberation Mono" w:hAnsi="Liberation Mono" w:cs="Liberation Mono"/>
          <w:sz w:val="20"/>
          <w:szCs w:val="20"/>
        </w:rPr>
        <w:t>);  //Hilfsmethode</w:t>
      </w:r>
    </w:p>
    <w:p w14:paraId="50927895"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alleWege.append</w:t>
      </w:r>
      <w:proofErr w:type="spellEnd"/>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einWeg</w:t>
      </w:r>
      <w:proofErr w:type="spellEnd"/>
      <w:r w:rsidRPr="00D87886">
        <w:rPr>
          <w:rFonts w:ascii="Liberation Mono" w:hAnsi="Liberation Mono" w:cs="Liberation Mono"/>
          <w:sz w:val="20"/>
          <w:szCs w:val="20"/>
        </w:rPr>
        <w:t>);</w:t>
      </w:r>
    </w:p>
    <w:p w14:paraId="1E28DE9F"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
    <w:p w14:paraId="20F14238"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w:t>
      </w:r>
      <w:r w:rsidRPr="00D87886">
        <w:rPr>
          <w:rFonts w:ascii="Liberation Mono" w:hAnsi="Liberation Mono" w:cs="Liberation Mono"/>
          <w:sz w:val="20"/>
          <w:szCs w:val="20"/>
        </w:rPr>
        <w:tab/>
      </w:r>
      <w:r w:rsidRPr="00D87886">
        <w:rPr>
          <w:rFonts w:ascii="Liberation Mono" w:hAnsi="Liberation Mono" w:cs="Liberation Mono"/>
          <w:sz w:val="20"/>
          <w:szCs w:val="20"/>
        </w:rPr>
        <w:tab/>
      </w:r>
    </w:p>
    <w:p w14:paraId="62862A9E" w14:textId="77777777" w:rsidR="00F20672" w:rsidRDefault="00F20672" w:rsidP="00F20672">
      <w:pPr>
        <w:spacing w:after="0"/>
        <w:rPr>
          <w:rFonts w:cs="Arial"/>
        </w:rPr>
      </w:pPr>
    </w:p>
    <w:p w14:paraId="501DEC27" w14:textId="77777777" w:rsidR="00F20672" w:rsidRPr="000F58F1" w:rsidRDefault="00F20672" w:rsidP="00F20672">
      <w:pPr>
        <w:spacing w:after="0"/>
        <w:rPr>
          <w:rFonts w:cs="Arial"/>
          <w:b/>
        </w:rPr>
      </w:pPr>
      <w:r w:rsidRPr="000F58F1">
        <w:rPr>
          <w:rFonts w:cs="Arial"/>
          <w:b/>
        </w:rPr>
        <w:t>Aufgabe</w:t>
      </w:r>
    </w:p>
    <w:p w14:paraId="26F97E91" w14:textId="77777777" w:rsidR="00F20672" w:rsidRDefault="00F20672" w:rsidP="00F20672">
      <w:pPr>
        <w:spacing w:after="0"/>
        <w:rPr>
          <w:rFonts w:cs="Arial"/>
          <w:i/>
        </w:rPr>
      </w:pPr>
      <w:r>
        <w:rPr>
          <w:rFonts w:cs="Arial"/>
          <w:i/>
        </w:rPr>
        <w:t xml:space="preserve">Vergleichen Sie die Java-Methode </w:t>
      </w:r>
      <w:proofErr w:type="spellStart"/>
      <w:r w:rsidRPr="000C3609">
        <w:rPr>
          <w:rFonts w:ascii="Courier" w:hAnsi="Courier" w:cs="Arial"/>
          <w:i/>
        </w:rPr>
        <w:t>sucheWeg</w:t>
      </w:r>
      <w:proofErr w:type="spellEnd"/>
      <w:r>
        <w:rPr>
          <w:rFonts w:cs="Arial"/>
          <w:i/>
        </w:rPr>
        <w:t xml:space="preserve"> mit der Methode </w:t>
      </w:r>
      <w:proofErr w:type="spellStart"/>
      <w:r w:rsidRPr="000C3609">
        <w:rPr>
          <w:rFonts w:ascii="Courier" w:hAnsi="Courier" w:cs="Arial"/>
          <w:i/>
        </w:rPr>
        <w:t>sucheAlleWeg</w:t>
      </w:r>
      <w:r>
        <w:rPr>
          <w:rFonts w:ascii="Courier" w:hAnsi="Courier" w:cs="Arial"/>
          <w:i/>
        </w:rPr>
        <w:t>e</w:t>
      </w:r>
      <w:proofErr w:type="spellEnd"/>
      <w:r w:rsidRPr="000F58F1">
        <w:rPr>
          <w:rFonts w:cs="Arial"/>
          <w:i/>
        </w:rPr>
        <w:t xml:space="preserve"> </w:t>
      </w:r>
      <w:r>
        <w:rPr>
          <w:rFonts w:cs="Arial"/>
          <w:i/>
        </w:rPr>
        <w:t>und beschreiben Sie die Unterschiede.</w:t>
      </w:r>
    </w:p>
    <w:p w14:paraId="4C7957D1" w14:textId="77777777" w:rsidR="00F20672" w:rsidRDefault="00F20672" w:rsidP="00F20672">
      <w:pPr>
        <w:spacing w:after="0"/>
        <w:rPr>
          <w:rFonts w:cs="Arial"/>
          <w:i/>
        </w:rPr>
      </w:pPr>
      <w:r>
        <w:rPr>
          <w:rFonts w:cs="Arial"/>
          <w:i/>
        </w:rPr>
        <w:t xml:space="preserve">Begründen Sie, warum sich mit </w:t>
      </w:r>
      <w:proofErr w:type="spellStart"/>
      <w:r w:rsidRPr="00BF1082">
        <w:rPr>
          <w:rFonts w:ascii="Courier" w:hAnsi="Courier" w:cs="Arial"/>
          <w:i/>
        </w:rPr>
        <w:t>sucheAlleWege</w:t>
      </w:r>
      <w:proofErr w:type="spellEnd"/>
      <w:r>
        <w:rPr>
          <w:rFonts w:cs="Arial"/>
          <w:i/>
        </w:rPr>
        <w:t xml:space="preserve"> alle Wege im Graphen vom Start- zum Zielknoten erzeugen lassen. </w:t>
      </w:r>
    </w:p>
    <w:p w14:paraId="662AD047" w14:textId="77777777" w:rsidR="00F20672" w:rsidRPr="000F58F1" w:rsidRDefault="00F20672" w:rsidP="00F20672">
      <w:pPr>
        <w:spacing w:after="0"/>
        <w:rPr>
          <w:rFonts w:cs="Arial"/>
          <w:i/>
        </w:rPr>
      </w:pPr>
      <w:r>
        <w:rPr>
          <w:rFonts w:cs="Arial"/>
          <w:i/>
        </w:rPr>
        <w:t>Erläutern Sie, wie diese Wege in der Methode verwaltet werden.</w:t>
      </w:r>
      <w:r>
        <w:rPr>
          <w:rFonts w:ascii="Courier" w:hAnsi="Courier" w:cs="Arial"/>
          <w:i/>
        </w:rPr>
        <w:t xml:space="preserve"> </w:t>
      </w:r>
    </w:p>
    <w:p w14:paraId="13852E74" w14:textId="77777777" w:rsidR="00F20672" w:rsidRDefault="00F20672" w:rsidP="00F20672">
      <w:pPr>
        <w:ind w:left="284"/>
        <w:rPr>
          <w:rFonts w:cs="Arial"/>
        </w:rPr>
      </w:pPr>
    </w:p>
    <w:p w14:paraId="7753D8E0" w14:textId="77777777" w:rsidR="00F20672" w:rsidRPr="00F764C0" w:rsidRDefault="00F20672" w:rsidP="00F20672">
      <w:pPr>
        <w:spacing w:after="0"/>
        <w:jc w:val="both"/>
        <w:rPr>
          <w:rFonts w:cs="Arial"/>
          <w:b/>
          <w:color w:val="000000"/>
        </w:rPr>
      </w:pPr>
      <w:r w:rsidRPr="00F764C0">
        <w:rPr>
          <w:rFonts w:cs="Arial"/>
          <w:b/>
          <w:color w:val="000000"/>
        </w:rPr>
        <w:t>2. Breitensuche</w:t>
      </w:r>
    </w:p>
    <w:p w14:paraId="66B4072D" w14:textId="27B18A5F" w:rsidR="00F20672" w:rsidRPr="00F764C0" w:rsidRDefault="00F20672" w:rsidP="00F20672">
      <w:pPr>
        <w:spacing w:after="0"/>
        <w:jc w:val="both"/>
        <w:rPr>
          <w:rFonts w:cs="Arial"/>
          <w:color w:val="000000"/>
        </w:rPr>
      </w:pPr>
      <w:r w:rsidRPr="00F764C0">
        <w:rPr>
          <w:rFonts w:cs="Arial"/>
          <w:color w:val="000000"/>
        </w:rPr>
        <w:t xml:space="preserve">Der Algorithmus zur Breitensuche vermeidet Sackgassen. </w:t>
      </w:r>
      <w:r>
        <w:rPr>
          <w:rFonts w:cs="Arial"/>
          <w:color w:val="000000"/>
        </w:rPr>
        <w:t xml:space="preserve">Vom Startknoten ausgehend </w:t>
      </w:r>
      <w:r w:rsidRPr="00F764C0">
        <w:rPr>
          <w:rFonts w:cs="Arial"/>
          <w:color w:val="000000"/>
        </w:rPr>
        <w:t>wird geprüft, ob einer seiner Nachbarknoten der Zielknoten ist. Wenn das nicht der Fall ist, werden nacheinander die Nachbarknoten der Nachbarknoten</w:t>
      </w:r>
      <w:r>
        <w:rPr>
          <w:rFonts w:cs="Arial"/>
          <w:color w:val="000000"/>
        </w:rPr>
        <w:t>, die bisher nicht besucht wurden,</w:t>
      </w:r>
      <w:r w:rsidRPr="00F764C0">
        <w:rPr>
          <w:rFonts w:cs="Arial"/>
          <w:color w:val="000000"/>
        </w:rPr>
        <w:t xml:space="preserve"> betrachtet usw. bis der Zielknoten gefunden wurde. In einer Liste werden alle Knoten entsprechend der Besuchsreihenfolge gespeichert, b</w:t>
      </w:r>
      <w:r>
        <w:rPr>
          <w:rFonts w:cs="Arial"/>
          <w:color w:val="000000"/>
        </w:rPr>
        <w:t>is der Zielknoten gefunden ist</w:t>
      </w:r>
      <w:r w:rsidRPr="00F764C0">
        <w:rPr>
          <w:rFonts w:cs="Arial"/>
          <w:color w:val="000000"/>
        </w:rPr>
        <w:t>.</w:t>
      </w:r>
    </w:p>
    <w:p w14:paraId="238448A7" w14:textId="77777777" w:rsidR="00F20672" w:rsidRPr="00F764C0" w:rsidRDefault="00F20672" w:rsidP="00F20672">
      <w:pPr>
        <w:spacing w:after="0"/>
        <w:jc w:val="both"/>
        <w:rPr>
          <w:rFonts w:cs="Arial"/>
          <w:color w:val="000000"/>
        </w:rPr>
      </w:pPr>
    </w:p>
    <w:p w14:paraId="24E3F973" w14:textId="77777777" w:rsidR="00F20672" w:rsidRPr="00F764C0" w:rsidRDefault="00F20672" w:rsidP="00F20672">
      <w:pPr>
        <w:spacing w:after="0"/>
        <w:jc w:val="both"/>
        <w:rPr>
          <w:rFonts w:cs="Arial"/>
          <w:b/>
          <w:color w:val="000000"/>
        </w:rPr>
      </w:pPr>
      <w:r w:rsidRPr="00F764C0">
        <w:rPr>
          <w:rFonts w:cs="Arial"/>
          <w:b/>
          <w:color w:val="000000"/>
        </w:rPr>
        <w:t>Beispiel:</w:t>
      </w:r>
    </w:p>
    <w:p w14:paraId="58E56EE4" w14:textId="77777777" w:rsidR="00F20672" w:rsidRDefault="00F20672" w:rsidP="00F20672">
      <w:pPr>
        <w:spacing w:after="0"/>
        <w:jc w:val="both"/>
        <w:rPr>
          <w:rFonts w:cs="Arial"/>
          <w:color w:val="000000"/>
        </w:rPr>
      </w:pPr>
      <w:r>
        <w:rPr>
          <w:rFonts w:cs="Arial"/>
          <w:color w:val="000000"/>
        </w:rPr>
        <w:t>Wenn von I aus der Zielknoten K</w:t>
      </w:r>
      <w:r w:rsidRPr="00F764C0">
        <w:rPr>
          <w:rFonts w:cs="Arial"/>
          <w:color w:val="000000"/>
        </w:rPr>
        <w:t xml:space="preserve"> gesucht wird</w:t>
      </w:r>
      <w:r>
        <w:rPr>
          <w:rFonts w:cs="Arial"/>
          <w:color w:val="000000"/>
        </w:rPr>
        <w:t>,</w:t>
      </w:r>
      <w:r w:rsidRPr="00F764C0">
        <w:rPr>
          <w:rFonts w:cs="Arial"/>
          <w:color w:val="000000"/>
        </w:rPr>
        <w:t xml:space="preserve"> werden, </w:t>
      </w:r>
      <w:r>
        <w:rPr>
          <w:rFonts w:cs="Arial"/>
          <w:color w:val="000000"/>
        </w:rPr>
        <w:t>wie man der folgenden Abbildung</w:t>
      </w:r>
      <w:r w:rsidRPr="00F764C0">
        <w:rPr>
          <w:rFonts w:cs="Arial"/>
          <w:color w:val="000000"/>
        </w:rPr>
        <w:t xml:space="preserve"> entnehmen kann, die Knoten in folgender Reihenfolge betrachtet: </w:t>
      </w:r>
      <w:r>
        <w:rPr>
          <w:rFonts w:cs="Arial"/>
          <w:color w:val="000000"/>
        </w:rPr>
        <w:t>I GHK AF E B C L</w:t>
      </w:r>
    </w:p>
    <w:p w14:paraId="74DC10EB" w14:textId="77777777" w:rsidR="00F20672" w:rsidRDefault="00F20672" w:rsidP="00F20672">
      <w:pPr>
        <w:spacing w:after="0" w:line="240" w:lineRule="auto"/>
        <w:rPr>
          <w:rFonts w:cs="Arial"/>
          <w:color w:val="000000"/>
        </w:rPr>
      </w:pPr>
      <w:r>
        <w:rPr>
          <w:rFonts w:cs="Arial"/>
          <w:color w:val="000000"/>
        </w:rPr>
        <w:br w:type="page"/>
      </w:r>
    </w:p>
    <w:p w14:paraId="3981FD62" w14:textId="77777777" w:rsidR="00F20672" w:rsidRPr="00F764C0" w:rsidRDefault="00F20672" w:rsidP="00F20672">
      <w:pPr>
        <w:spacing w:after="0"/>
        <w:jc w:val="both"/>
        <w:rPr>
          <w:rFonts w:cs="Arial"/>
          <w:color w:val="000000"/>
        </w:rPr>
      </w:pPr>
      <w:r>
        <w:rPr>
          <w:rFonts w:cs="Arial"/>
          <w:noProof/>
          <w:color w:val="000000"/>
          <w:lang w:eastAsia="de-DE"/>
        </w:rPr>
        <w:lastRenderedPageBreak/>
        <mc:AlternateContent>
          <mc:Choice Requires="wps">
            <w:drawing>
              <wp:anchor distT="0" distB="0" distL="114300" distR="114300" simplePos="0" relativeHeight="251657728" behindDoc="0" locked="0" layoutInCell="1" allowOverlap="1" wp14:anchorId="01FE216B" wp14:editId="0D54C557">
                <wp:simplePos x="0" y="0"/>
                <wp:positionH relativeFrom="column">
                  <wp:posOffset>685800</wp:posOffset>
                </wp:positionH>
                <wp:positionV relativeFrom="paragraph">
                  <wp:posOffset>89535</wp:posOffset>
                </wp:positionV>
                <wp:extent cx="342900" cy="457200"/>
                <wp:effectExtent l="0" t="0" r="0" b="0"/>
                <wp:wrapNone/>
                <wp:docPr id="1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66E1434" w14:textId="77777777" w:rsidR="000A0041" w:rsidRDefault="000A0041" w:rsidP="00F20672">
                            <w:pPr>
                              <w:pBdr>
                                <w:top w:val="single" w:sz="4" w:space="1" w:color="auto"/>
                                <w:left w:val="single" w:sz="4" w:space="4" w:color="auto"/>
                                <w:bottom w:val="single" w:sz="4" w:space="1" w:color="auto"/>
                                <w:right w:val="single" w:sz="4" w:space="4" w:color="auto"/>
                              </w:pBdr>
                            </w:pPr>
                            <w:r>
                              <w:t>10</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FE216B" id="_x0000_t202" coordsize="21600,21600" o:spt="202" path="m,l,21600r21600,l21600,xe">
                <v:stroke joinstyle="miter"/>
                <v:path gradientshapeok="t" o:connecttype="rect"/>
              </v:shapetype>
              <v:shape id="Text Box 12" o:spid="_x0000_s1026" type="#_x0000_t202" style="position:absolute;left:0;text-align:left;margin-left:54pt;margin-top:7.05pt;width:27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" filled="f" stroked="f">
                <v:textbox inset=",7.2pt,,7.2pt">
                  <w:txbxContent>
                    <w:p w14:paraId="466E1434" w14:textId="77777777" w:rsidR="000A0041" w:rsidRDefault="000A0041" w:rsidP="00F20672">
                      <w:pPr>
                        <w:pBdr>
                          <w:top w:val="single" w:sz="4" w:space="1" w:color="auto"/>
                          <w:left w:val="single" w:sz="4" w:space="4" w:color="auto"/>
                          <w:bottom w:val="single" w:sz="4" w:space="1" w:color="auto"/>
                          <w:right w:val="single" w:sz="4" w:space="4" w:color="auto"/>
                        </w:pBdr>
                      </w:pPr>
                      <w:r>
                        <w:t>10</w:t>
                      </w:r>
                    </w:p>
                  </w:txbxContent>
                </v:textbox>
              </v:shape>
            </w:pict>
          </mc:Fallback>
        </mc:AlternateContent>
      </w:r>
      <w:r>
        <w:rPr>
          <w:rFonts w:cs="Arial"/>
          <w:noProof/>
          <w:color w:val="000000"/>
          <w:lang w:eastAsia="de-DE"/>
        </w:rPr>
        <mc:AlternateContent>
          <mc:Choice Requires="wps">
            <w:drawing>
              <wp:anchor distT="0" distB="0" distL="114300" distR="114300" simplePos="0" relativeHeight="251654656" behindDoc="0" locked="0" layoutInCell="1" allowOverlap="1" wp14:anchorId="08234851" wp14:editId="4C9A0E41">
                <wp:simplePos x="0" y="0"/>
                <wp:positionH relativeFrom="column">
                  <wp:posOffset>1257300</wp:posOffset>
                </wp:positionH>
                <wp:positionV relativeFrom="paragraph">
                  <wp:posOffset>3518535</wp:posOffset>
                </wp:positionV>
                <wp:extent cx="228600" cy="457200"/>
                <wp:effectExtent l="0" t="0" r="0" b="0"/>
                <wp:wrapNone/>
                <wp:docPr id="2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14307D0" w14:textId="77777777" w:rsidR="000A0041" w:rsidRDefault="000A0041" w:rsidP="00F20672">
                            <w:pPr>
                              <w:pBdr>
                                <w:top w:val="single" w:sz="4" w:space="1" w:color="auto"/>
                                <w:left w:val="single" w:sz="4" w:space="4" w:color="auto"/>
                                <w:bottom w:val="single" w:sz="4" w:space="1" w:color="auto"/>
                                <w:right w:val="single" w:sz="4" w:space="4" w:color="auto"/>
                              </w:pBdr>
                            </w:pPr>
                            <w:r>
                              <w:t>9</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234851" id="_x0000_s1027" type="#_x0000_t202" style="position:absolute;left:0;text-align:left;margin-left:99pt;margin-top:277.05pt;width:18pt;height:36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" filled="f" stroked="f">
                <v:textbox inset=",7.2pt,,7.2pt">
                  <w:txbxContent>
                    <w:p w14:paraId="014307D0" w14:textId="77777777" w:rsidR="000A0041" w:rsidRDefault="000A0041" w:rsidP="00F20672">
                      <w:pPr>
                        <w:pBdr>
                          <w:top w:val="single" w:sz="4" w:space="1" w:color="auto"/>
                          <w:left w:val="single" w:sz="4" w:space="4" w:color="auto"/>
                          <w:bottom w:val="single" w:sz="4" w:space="1" w:color="auto"/>
                          <w:right w:val="single" w:sz="4" w:space="4" w:color="auto"/>
                        </w:pBdr>
                      </w:pPr>
                      <w:r>
                        <w:t>9</w:t>
                      </w:r>
                    </w:p>
                  </w:txbxContent>
                </v:textbox>
              </v:shape>
            </w:pict>
          </mc:Fallback>
        </mc:AlternateContent>
      </w:r>
      <w:r>
        <w:rPr>
          <w:rFonts w:cs="Arial"/>
          <w:noProof/>
          <w:color w:val="000000"/>
          <w:lang w:eastAsia="de-DE"/>
        </w:rPr>
        <mc:AlternateContent>
          <mc:Choice Requires="wps">
            <w:drawing>
              <wp:anchor distT="0" distB="0" distL="114300" distR="114300" simplePos="0" relativeHeight="251653632" behindDoc="0" locked="0" layoutInCell="1" allowOverlap="1" wp14:anchorId="4D219F18" wp14:editId="1DE1399B">
                <wp:simplePos x="0" y="0"/>
                <wp:positionH relativeFrom="column">
                  <wp:posOffset>2857500</wp:posOffset>
                </wp:positionH>
                <wp:positionV relativeFrom="paragraph">
                  <wp:posOffset>3518535</wp:posOffset>
                </wp:positionV>
                <wp:extent cx="228600" cy="457200"/>
                <wp:effectExtent l="0" t="0" r="0" b="0"/>
                <wp:wrapNone/>
                <wp:docPr id="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12B8490" w14:textId="77777777" w:rsidR="000A0041" w:rsidRDefault="000A0041" w:rsidP="00F20672">
                            <w:pPr>
                              <w:pBdr>
                                <w:top w:val="single" w:sz="4" w:space="1" w:color="auto"/>
                                <w:left w:val="single" w:sz="4" w:space="4" w:color="auto"/>
                                <w:bottom w:val="single" w:sz="4" w:space="1" w:color="auto"/>
                                <w:right w:val="single" w:sz="4" w:space="4" w:color="auto"/>
                              </w:pBdr>
                            </w:pPr>
                            <w:r>
                              <w:t>8</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19F18" id="Text Box 11" o:spid="_x0000_s1028" type="#_x0000_t202" style="position:absolute;left:0;text-align:left;margin-left:225pt;margin-top:277.05pt;width:18pt;height:36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" filled="f" stroked="f">
                <v:textbox inset=",7.2pt,,7.2pt">
                  <w:txbxContent>
                    <w:p w14:paraId="312B8490" w14:textId="77777777" w:rsidR="000A0041" w:rsidRDefault="000A0041" w:rsidP="00F20672">
                      <w:pPr>
                        <w:pBdr>
                          <w:top w:val="single" w:sz="4" w:space="1" w:color="auto"/>
                          <w:left w:val="single" w:sz="4" w:space="4" w:color="auto"/>
                          <w:bottom w:val="single" w:sz="4" w:space="1" w:color="auto"/>
                          <w:right w:val="single" w:sz="4" w:space="4" w:color="auto"/>
                        </w:pBdr>
                      </w:pPr>
                      <w:r>
                        <w:t>8</w:t>
                      </w:r>
                    </w:p>
                  </w:txbxContent>
                </v:textbox>
              </v:shape>
            </w:pict>
          </mc:Fallback>
        </mc:AlternateContent>
      </w:r>
      <w:r>
        <w:rPr>
          <w:rFonts w:cs="Arial"/>
          <w:noProof/>
          <w:color w:val="000000"/>
          <w:lang w:eastAsia="de-DE"/>
        </w:rPr>
        <mc:AlternateContent>
          <mc:Choice Requires="wps">
            <w:drawing>
              <wp:anchor distT="0" distB="0" distL="114300" distR="114300" simplePos="0" relativeHeight="251652608" behindDoc="0" locked="0" layoutInCell="1" allowOverlap="1" wp14:anchorId="646BB9A3" wp14:editId="13BD8340">
                <wp:simplePos x="0" y="0"/>
                <wp:positionH relativeFrom="column">
                  <wp:posOffset>0</wp:posOffset>
                </wp:positionH>
                <wp:positionV relativeFrom="paragraph">
                  <wp:posOffset>2146935</wp:posOffset>
                </wp:positionV>
                <wp:extent cx="228600" cy="457200"/>
                <wp:effectExtent l="0" t="0" r="0" b="0"/>
                <wp:wrapNone/>
                <wp:docPr id="2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AC4E30E" w14:textId="77777777" w:rsidR="000A0041" w:rsidRDefault="000A0041" w:rsidP="00F20672">
                            <w:pPr>
                              <w:pBdr>
                                <w:top w:val="single" w:sz="4" w:space="1" w:color="auto"/>
                                <w:left w:val="single" w:sz="4" w:space="4" w:color="auto"/>
                                <w:bottom w:val="single" w:sz="4" w:space="1" w:color="auto"/>
                                <w:right w:val="single" w:sz="4" w:space="4" w:color="auto"/>
                              </w:pBdr>
                            </w:pPr>
                            <w:r>
                              <w:t>7</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6BB9A3" id="Text Box 10" o:spid="_x0000_s1029" type="#_x0000_t202" style="position:absolute;left:0;text-align:left;margin-left:0;margin-top:169.05pt;width:18pt;height:3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" filled="f" stroked="f">
                <v:textbox inset=",7.2pt,,7.2pt">
                  <w:txbxContent>
                    <w:p w14:paraId="4AC4E30E" w14:textId="77777777" w:rsidR="000A0041" w:rsidRDefault="000A0041" w:rsidP="00F20672">
                      <w:pPr>
                        <w:pBdr>
                          <w:top w:val="single" w:sz="4" w:space="1" w:color="auto"/>
                          <w:left w:val="single" w:sz="4" w:space="4" w:color="auto"/>
                          <w:bottom w:val="single" w:sz="4" w:space="1" w:color="auto"/>
                          <w:right w:val="single" w:sz="4" w:space="4" w:color="auto"/>
                        </w:pBdr>
                      </w:pPr>
                      <w:r>
                        <w:t>7</w:t>
                      </w:r>
                    </w:p>
                  </w:txbxContent>
                </v:textbox>
              </v:shape>
            </w:pict>
          </mc:Fallback>
        </mc:AlternateContent>
      </w:r>
      <w:r>
        <w:rPr>
          <w:rFonts w:cs="Arial"/>
          <w:noProof/>
          <w:color w:val="000000"/>
          <w:lang w:eastAsia="de-DE"/>
        </w:rPr>
        <mc:AlternateContent>
          <mc:Choice Requires="wps">
            <w:drawing>
              <wp:anchor distT="0" distB="0" distL="114300" distR="114300" simplePos="0" relativeHeight="251651584" behindDoc="0" locked="0" layoutInCell="1" allowOverlap="1" wp14:anchorId="6860EA57" wp14:editId="690AFF5E">
                <wp:simplePos x="0" y="0"/>
                <wp:positionH relativeFrom="column">
                  <wp:posOffset>1485900</wp:posOffset>
                </wp:positionH>
                <wp:positionV relativeFrom="paragraph">
                  <wp:posOffset>2146935</wp:posOffset>
                </wp:positionV>
                <wp:extent cx="228600" cy="457200"/>
                <wp:effectExtent l="0" t="0" r="0" b="0"/>
                <wp:wrapNone/>
                <wp:docPr id="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B7D1CB" w14:textId="77777777" w:rsidR="000A0041" w:rsidRDefault="000A0041" w:rsidP="00F20672">
                            <w:pPr>
                              <w:pBdr>
                                <w:top w:val="single" w:sz="4" w:space="1" w:color="auto"/>
                                <w:left w:val="single" w:sz="4" w:space="4" w:color="auto"/>
                                <w:bottom w:val="single" w:sz="4" w:space="1" w:color="auto"/>
                                <w:right w:val="single" w:sz="4" w:space="4" w:color="auto"/>
                              </w:pBdr>
                            </w:pPr>
                            <w:r>
                              <w:t>6</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60EA57" id="Text Box 8" o:spid="_x0000_s1030" type="#_x0000_t202" style="position:absolute;left:0;text-align:left;margin-left:117pt;margin-top:169.05pt;width:18pt;height:36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" filled="f" stroked="f">
                <v:textbox inset=",7.2pt,,7.2pt">
                  <w:txbxContent>
                    <w:p w14:paraId="12B7D1CB" w14:textId="77777777" w:rsidR="000A0041" w:rsidRDefault="000A0041" w:rsidP="00F20672">
                      <w:pPr>
                        <w:pBdr>
                          <w:top w:val="single" w:sz="4" w:space="1" w:color="auto"/>
                          <w:left w:val="single" w:sz="4" w:space="4" w:color="auto"/>
                          <w:bottom w:val="single" w:sz="4" w:space="1" w:color="auto"/>
                          <w:right w:val="single" w:sz="4" w:space="4" w:color="auto"/>
                        </w:pBdr>
                      </w:pPr>
                      <w:r>
                        <w:t>6</w:t>
                      </w:r>
                    </w:p>
                  </w:txbxContent>
                </v:textbox>
              </v:shape>
            </w:pict>
          </mc:Fallback>
        </mc:AlternateContent>
      </w:r>
      <w:r>
        <w:rPr>
          <w:rFonts w:cs="Arial"/>
          <w:noProof/>
          <w:color w:val="000000"/>
          <w:lang w:eastAsia="de-DE"/>
        </w:rPr>
        <mc:AlternateContent>
          <mc:Choice Requires="wps">
            <w:drawing>
              <wp:anchor distT="0" distB="0" distL="114300" distR="114300" simplePos="0" relativeHeight="251650560" behindDoc="0" locked="0" layoutInCell="1" allowOverlap="1" wp14:anchorId="65F3AB56" wp14:editId="5000FB8D">
                <wp:simplePos x="0" y="0"/>
                <wp:positionH relativeFrom="column">
                  <wp:posOffset>4686300</wp:posOffset>
                </wp:positionH>
                <wp:positionV relativeFrom="paragraph">
                  <wp:posOffset>3404235</wp:posOffset>
                </wp:positionV>
                <wp:extent cx="228600" cy="457200"/>
                <wp:effectExtent l="0" t="0" r="0" b="0"/>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79AB123" w14:textId="77777777" w:rsidR="000A0041" w:rsidRDefault="000A0041" w:rsidP="00F20672">
                            <w:pPr>
                              <w:pBdr>
                                <w:top w:val="single" w:sz="4" w:space="1" w:color="auto"/>
                                <w:left w:val="single" w:sz="4" w:space="4" w:color="auto"/>
                                <w:bottom w:val="single" w:sz="4" w:space="1" w:color="auto"/>
                                <w:right w:val="single" w:sz="4" w:space="4" w:color="auto"/>
                              </w:pBdr>
                            </w:pPr>
                            <w:r>
                              <w:t>5</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3AB56" id="Text Box 6" o:spid="_x0000_s1031" type="#_x0000_t202" style="position:absolute;left:0;text-align:left;margin-left:369pt;margin-top:268.05pt;width:18pt;height:36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" filled="f" stroked="f">
                <v:textbox inset=",7.2pt,,7.2pt">
                  <w:txbxContent>
                    <w:p w14:paraId="379AB123" w14:textId="77777777" w:rsidR="000A0041" w:rsidRDefault="000A0041" w:rsidP="00F20672">
                      <w:pPr>
                        <w:pBdr>
                          <w:top w:val="single" w:sz="4" w:space="1" w:color="auto"/>
                          <w:left w:val="single" w:sz="4" w:space="4" w:color="auto"/>
                          <w:bottom w:val="single" w:sz="4" w:space="1" w:color="auto"/>
                          <w:right w:val="single" w:sz="4" w:space="4" w:color="auto"/>
                        </w:pBdr>
                      </w:pPr>
                      <w:r>
                        <w:t>5</w:t>
                      </w:r>
                    </w:p>
                  </w:txbxContent>
                </v:textbox>
              </v:shape>
            </w:pict>
          </mc:Fallback>
        </mc:AlternateContent>
      </w:r>
      <w:r>
        <w:rPr>
          <w:rFonts w:cs="Arial"/>
          <w:noProof/>
          <w:color w:val="000000"/>
          <w:lang w:eastAsia="de-DE"/>
        </w:rPr>
        <mc:AlternateContent>
          <mc:Choice Requires="wps">
            <w:drawing>
              <wp:anchor distT="0" distB="0" distL="114300" distR="114300" simplePos="0" relativeHeight="251649536" behindDoc="0" locked="0" layoutInCell="1" allowOverlap="1" wp14:anchorId="50BF2CFC" wp14:editId="512D9471">
                <wp:simplePos x="0" y="0"/>
                <wp:positionH relativeFrom="column">
                  <wp:posOffset>2286000</wp:posOffset>
                </wp:positionH>
                <wp:positionV relativeFrom="paragraph">
                  <wp:posOffset>89535</wp:posOffset>
                </wp:positionV>
                <wp:extent cx="228600" cy="457200"/>
                <wp:effectExtent l="0" t="0" r="0" b="0"/>
                <wp:wrapNone/>
                <wp:docPr id="2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C3E8C12" w14:textId="77777777" w:rsidR="000A0041" w:rsidRDefault="000A0041" w:rsidP="00F20672">
                            <w:pPr>
                              <w:pBdr>
                                <w:top w:val="single" w:sz="4" w:space="1" w:color="auto"/>
                                <w:left w:val="single" w:sz="4" w:space="4" w:color="auto"/>
                                <w:bottom w:val="single" w:sz="4" w:space="1" w:color="auto"/>
                                <w:right w:val="single" w:sz="4" w:space="4" w:color="auto"/>
                              </w:pBdr>
                            </w:pPr>
                            <w:r>
                              <w:t>4</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F2CFC" id="Text Box 5" o:spid="_x0000_s1032" type="#_x0000_t202" style="position:absolute;left:0;text-align:left;margin-left:180pt;margin-top:7.05pt;width:18pt;height:36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" filled="f" stroked="f">
                <v:textbox inset=",7.2pt,,7.2pt">
                  <w:txbxContent>
                    <w:p w14:paraId="0C3E8C12" w14:textId="77777777" w:rsidR="000A0041" w:rsidRDefault="000A0041" w:rsidP="00F20672">
                      <w:pPr>
                        <w:pBdr>
                          <w:top w:val="single" w:sz="4" w:space="1" w:color="auto"/>
                          <w:left w:val="single" w:sz="4" w:space="4" w:color="auto"/>
                          <w:bottom w:val="single" w:sz="4" w:space="1" w:color="auto"/>
                          <w:right w:val="single" w:sz="4" w:space="4" w:color="auto"/>
                        </w:pBdr>
                      </w:pPr>
                      <w:r>
                        <w:t>4</w:t>
                      </w:r>
                    </w:p>
                  </w:txbxContent>
                </v:textbox>
              </v:shape>
            </w:pict>
          </mc:Fallback>
        </mc:AlternateContent>
      </w:r>
      <w:r>
        <w:rPr>
          <w:rFonts w:cs="Arial"/>
          <w:noProof/>
          <w:color w:val="000000"/>
          <w:lang w:eastAsia="de-DE"/>
        </w:rPr>
        <mc:AlternateContent>
          <mc:Choice Requires="wps">
            <w:drawing>
              <wp:anchor distT="0" distB="0" distL="114300" distR="114300" simplePos="0" relativeHeight="251648512" behindDoc="0" locked="0" layoutInCell="1" allowOverlap="1" wp14:anchorId="5CA4852C" wp14:editId="2E95C5D2">
                <wp:simplePos x="0" y="0"/>
                <wp:positionH relativeFrom="column">
                  <wp:posOffset>4572000</wp:posOffset>
                </wp:positionH>
                <wp:positionV relativeFrom="paragraph">
                  <wp:posOffset>2032635</wp:posOffset>
                </wp:positionV>
                <wp:extent cx="228600" cy="457200"/>
                <wp:effectExtent l="0" t="0" r="0" b="0"/>
                <wp:wrapNone/>
                <wp:docPr id="2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A15C488" w14:textId="77777777" w:rsidR="000A0041" w:rsidRDefault="000A0041" w:rsidP="00F20672">
                            <w:pPr>
                              <w:pBdr>
                                <w:top w:val="single" w:sz="4" w:space="1" w:color="auto"/>
                                <w:left w:val="single" w:sz="4" w:space="4" w:color="auto"/>
                                <w:bottom w:val="single" w:sz="4" w:space="1" w:color="auto"/>
                                <w:right w:val="single" w:sz="4" w:space="4" w:color="auto"/>
                              </w:pBdr>
                            </w:pPr>
                            <w:r>
                              <w:t>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A4852C" id="Text Box 4" o:spid="_x0000_s1033" type="#_x0000_t202" style="position:absolute;left:0;text-align:left;margin-left:5in;margin-top:160.05pt;width:18pt;height:36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" filled="f" stroked="f">
                <v:textbox inset=",7.2pt,,7.2pt">
                  <w:txbxContent>
                    <w:p w14:paraId="7A15C488" w14:textId="77777777" w:rsidR="000A0041" w:rsidRDefault="000A0041" w:rsidP="00F20672">
                      <w:pPr>
                        <w:pBdr>
                          <w:top w:val="single" w:sz="4" w:space="1" w:color="auto"/>
                          <w:left w:val="single" w:sz="4" w:space="4" w:color="auto"/>
                          <w:bottom w:val="single" w:sz="4" w:space="1" w:color="auto"/>
                          <w:right w:val="single" w:sz="4" w:space="4" w:color="auto"/>
                        </w:pBdr>
                      </w:pPr>
                      <w:r>
                        <w:t>3</w:t>
                      </w:r>
                    </w:p>
                  </w:txbxContent>
                </v:textbox>
              </v:shape>
            </w:pict>
          </mc:Fallback>
        </mc:AlternateContent>
      </w:r>
      <w:r>
        <w:rPr>
          <w:noProof/>
          <w:lang w:eastAsia="de-DE"/>
        </w:rPr>
        <mc:AlternateContent>
          <mc:Choice Requires="wps">
            <w:drawing>
              <wp:anchor distT="0" distB="0" distL="114300" distR="114300" simplePos="0" relativeHeight="251647488" behindDoc="0" locked="0" layoutInCell="1" allowOverlap="1" wp14:anchorId="42D2E527" wp14:editId="2FADD72B">
                <wp:simplePos x="0" y="0"/>
                <wp:positionH relativeFrom="column">
                  <wp:posOffset>3200400</wp:posOffset>
                </wp:positionH>
                <wp:positionV relativeFrom="paragraph">
                  <wp:posOffset>1804035</wp:posOffset>
                </wp:positionV>
                <wp:extent cx="228600" cy="457200"/>
                <wp:effectExtent l="0" t="0" r="0" b="0"/>
                <wp:wrapNone/>
                <wp:docPr id="2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FC98DA" w14:textId="77777777" w:rsidR="000A0041" w:rsidRDefault="000A0041" w:rsidP="00F20672">
                            <w:pPr>
                              <w:pBdr>
                                <w:top w:val="single" w:sz="4" w:space="1" w:color="auto"/>
                                <w:left w:val="single" w:sz="4" w:space="4" w:color="auto"/>
                                <w:bottom w:val="single" w:sz="4" w:space="1" w:color="auto"/>
                                <w:right w:val="single" w:sz="4" w:space="4" w:color="auto"/>
                              </w:pBdr>
                            </w:pPr>
                            <w:r>
                              <w:t>2</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2E527" id="Text Box 3" o:spid="_x0000_s1034" type="#_x0000_t202" style="position:absolute;left:0;text-align:left;margin-left:252pt;margin-top:142.05pt;width:18pt;height:36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" filled="f" stroked="f">
                <v:textbox inset=",7.2pt,,7.2pt">
                  <w:txbxContent>
                    <w:p w14:paraId="12FC98DA" w14:textId="77777777" w:rsidR="000A0041" w:rsidRDefault="000A0041" w:rsidP="00F20672">
                      <w:pPr>
                        <w:pBdr>
                          <w:top w:val="single" w:sz="4" w:space="1" w:color="auto"/>
                          <w:left w:val="single" w:sz="4" w:space="4" w:color="auto"/>
                          <w:bottom w:val="single" w:sz="4" w:space="1" w:color="auto"/>
                          <w:right w:val="single" w:sz="4" w:space="4" w:color="auto"/>
                        </w:pBdr>
                      </w:pPr>
                      <w:r>
                        <w:t>2</w:t>
                      </w:r>
                    </w:p>
                  </w:txbxContent>
                </v:textbox>
              </v:shape>
            </w:pict>
          </mc:Fallback>
        </mc:AlternateContent>
      </w:r>
      <w:r>
        <w:rPr>
          <w:noProof/>
          <w:lang w:eastAsia="de-DE"/>
        </w:rPr>
        <mc:AlternateContent>
          <mc:Choice Requires="wps">
            <w:drawing>
              <wp:anchor distT="0" distB="0" distL="114300" distR="114300" simplePos="0" relativeHeight="251646464" behindDoc="0" locked="0" layoutInCell="1" allowOverlap="1" wp14:anchorId="3B2469D5" wp14:editId="7EFCE8B7">
                <wp:simplePos x="0" y="0"/>
                <wp:positionH relativeFrom="column">
                  <wp:posOffset>4114800</wp:posOffset>
                </wp:positionH>
                <wp:positionV relativeFrom="paragraph">
                  <wp:posOffset>89535</wp:posOffset>
                </wp:positionV>
                <wp:extent cx="228600" cy="457200"/>
                <wp:effectExtent l="0" t="0" r="0" b="0"/>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572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70C4906" w14:textId="77777777" w:rsidR="000A0041" w:rsidRDefault="000A0041" w:rsidP="00F20672">
                            <w:pPr>
                              <w:pBdr>
                                <w:top w:val="single" w:sz="4" w:space="1" w:color="auto"/>
                                <w:left w:val="single" w:sz="4" w:space="4" w:color="auto"/>
                                <w:bottom w:val="single" w:sz="4" w:space="1" w:color="auto"/>
                                <w:right w:val="single" w:sz="4" w:space="4" w:color="auto"/>
                              </w:pBdr>
                            </w:pPr>
                            <w:r>
                              <w:t>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2469D5" id="Text Box 2" o:spid="_x0000_s1035" type="#_x0000_t202" style="position:absolute;left:0;text-align:left;margin-left:324pt;margin-top:7.05pt;width:18pt;height:36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" filled="f" stroked="f">
                <v:textbox inset=",7.2pt,,7.2pt">
                  <w:txbxContent>
                    <w:p w14:paraId="070C4906" w14:textId="77777777" w:rsidR="000A0041" w:rsidRDefault="000A0041" w:rsidP="00F20672">
                      <w:pPr>
                        <w:pBdr>
                          <w:top w:val="single" w:sz="4" w:space="1" w:color="auto"/>
                          <w:left w:val="single" w:sz="4" w:space="4" w:color="auto"/>
                          <w:bottom w:val="single" w:sz="4" w:space="1" w:color="auto"/>
                          <w:right w:val="single" w:sz="4" w:space="4" w:color="auto"/>
                        </w:pBdr>
                      </w:pPr>
                      <w:r>
                        <w:t>1</w:t>
                      </w:r>
                    </w:p>
                  </w:txbxContent>
                </v:textbox>
              </v:shape>
            </w:pict>
          </mc:Fallback>
        </mc:AlternateContent>
      </w:r>
      <w:r>
        <w:rPr>
          <w:rFonts w:cs="Arial"/>
          <w:noProof/>
          <w:lang w:eastAsia="de-DE"/>
        </w:rPr>
        <w:drawing>
          <wp:inline distT="0" distB="0" distL="0" distR="0" wp14:anchorId="4778BA9A" wp14:editId="7D9B852D">
            <wp:extent cx="5138491" cy="3960495"/>
            <wp:effectExtent l="0" t="0" r="0" b="1905"/>
            <wp:docPr id="3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39055" cy="3960929"/>
                    </a:xfrm>
                    <a:prstGeom prst="rect">
                      <a:avLst/>
                    </a:prstGeom>
                    <a:noFill/>
                    <a:ln>
                      <a:noFill/>
                    </a:ln>
                  </pic:spPr>
                </pic:pic>
              </a:graphicData>
            </a:graphic>
          </wp:inline>
        </w:drawing>
      </w:r>
    </w:p>
    <w:p w14:paraId="4AE275BD" w14:textId="77777777" w:rsidR="00F20672" w:rsidRPr="00F764C0" w:rsidRDefault="00F20672" w:rsidP="00F20672">
      <w:pPr>
        <w:spacing w:after="0"/>
        <w:jc w:val="both"/>
        <w:rPr>
          <w:rFonts w:cs="Arial"/>
          <w:color w:val="000000"/>
        </w:rPr>
      </w:pPr>
    </w:p>
    <w:p w14:paraId="6CCBA508" w14:textId="77777777" w:rsidR="00F20672" w:rsidRPr="00F764C0" w:rsidRDefault="00F20672" w:rsidP="00F20672">
      <w:pPr>
        <w:spacing w:after="0"/>
        <w:jc w:val="both"/>
        <w:rPr>
          <w:rFonts w:cs="Arial"/>
          <w:color w:val="000000"/>
        </w:rPr>
      </w:pPr>
      <w:r w:rsidRPr="00F764C0">
        <w:rPr>
          <w:rFonts w:cs="Arial"/>
          <w:color w:val="000000"/>
        </w:rPr>
        <w:t xml:space="preserve">Um den Algorithmus zu implementieren, werden die Nachbarknoten eines Knotens, die nicht markiert sind, an eine </w:t>
      </w:r>
      <w:r w:rsidRPr="00D87886">
        <w:rPr>
          <w:rFonts w:ascii="Liberation Mono" w:hAnsi="Liberation Mono" w:cs="Liberation Mono"/>
          <w:color w:val="000000"/>
        </w:rPr>
        <w:t>Schlange</w:t>
      </w:r>
      <w:r w:rsidRPr="00F764C0">
        <w:rPr>
          <w:rFonts w:cs="Arial"/>
          <w:color w:val="000000"/>
        </w:rPr>
        <w:t xml:space="preserve"> (Queue) angefügt, die von vorne nach hinten abgearbeitet wird. Der Algorithmus ist beendet, wenn der Zielknoten aus der Schlange geholt wurde oder wenn die Schlange leer ist. Im zweiten Fall wurde der Zielknoten nicht gefunden. </w:t>
      </w:r>
    </w:p>
    <w:p w14:paraId="3D22E305" w14:textId="77777777" w:rsidR="009E424C" w:rsidRDefault="009E424C" w:rsidP="00F20672">
      <w:pPr>
        <w:spacing w:after="0"/>
        <w:jc w:val="both"/>
        <w:rPr>
          <w:rFonts w:cs="Arial"/>
          <w:color w:val="000000"/>
        </w:rPr>
      </w:pPr>
    </w:p>
    <w:p w14:paraId="5B8707C9" w14:textId="01B5F920" w:rsidR="009E424C" w:rsidRDefault="00F20672" w:rsidP="00F20672">
      <w:pPr>
        <w:spacing w:after="0"/>
        <w:jc w:val="both"/>
        <w:rPr>
          <w:rFonts w:cs="Arial"/>
          <w:color w:val="000000"/>
        </w:rPr>
      </w:pPr>
      <w:r w:rsidRPr="00F764C0">
        <w:rPr>
          <w:rFonts w:cs="Arial"/>
          <w:color w:val="000000"/>
        </w:rPr>
        <w:t xml:space="preserve">Die folgende Java-Methode implementiert die Breitensuche in einem Graphen: </w:t>
      </w:r>
    </w:p>
    <w:p w14:paraId="664288CD" w14:textId="3DA518D2" w:rsidR="00F20672" w:rsidRPr="00F764C0" w:rsidRDefault="009E424C" w:rsidP="009E424C">
      <w:pPr>
        <w:spacing w:after="0" w:line="240" w:lineRule="auto"/>
        <w:rPr>
          <w:rFonts w:cs="Arial"/>
          <w:color w:val="000000"/>
        </w:rPr>
      </w:pPr>
      <w:r>
        <w:rPr>
          <w:rFonts w:cs="Arial"/>
          <w:color w:val="000000"/>
        </w:rPr>
        <w:br w:type="page"/>
      </w:r>
    </w:p>
    <w:p w14:paraId="2187180F"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proofErr w:type="spellStart"/>
      <w:r w:rsidRPr="00D87886">
        <w:rPr>
          <w:rFonts w:ascii="Liberation Mono" w:hAnsi="Liberation Mono" w:cs="Liberation Mono"/>
          <w:color w:val="000000"/>
          <w:sz w:val="20"/>
          <w:szCs w:val="20"/>
        </w:rPr>
        <w:lastRenderedPageBreak/>
        <w:t>public</w:t>
      </w:r>
      <w:proofErr w:type="spellEnd"/>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boolean</w:t>
      </w:r>
      <w:proofErr w:type="spellEnd"/>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breitenSuche</w:t>
      </w:r>
      <w:proofErr w:type="spellEnd"/>
      <w:r w:rsidRPr="00D87886">
        <w:rPr>
          <w:rFonts w:ascii="Liberation Mono" w:hAnsi="Liberation Mono" w:cs="Liberation Mono"/>
          <w:color w:val="000000"/>
          <w:sz w:val="20"/>
          <w:szCs w:val="20"/>
        </w:rPr>
        <w:t>(</w:t>
      </w:r>
      <w:proofErr w:type="gramEnd"/>
      <w:r w:rsidRPr="00D87886">
        <w:rPr>
          <w:rFonts w:ascii="Liberation Mono" w:hAnsi="Liberation Mono" w:cs="Liberation Mono"/>
          <w:color w:val="000000"/>
          <w:sz w:val="20"/>
          <w:szCs w:val="20"/>
        </w:rPr>
        <w:t xml:space="preserve">Vertex knoten, Vertex </w:t>
      </w:r>
      <w:proofErr w:type="spellStart"/>
      <w:r w:rsidRPr="00D87886">
        <w:rPr>
          <w:rFonts w:ascii="Liberation Mono" w:hAnsi="Liberation Mono" w:cs="Liberation Mono"/>
          <w:color w:val="000000"/>
          <w:sz w:val="20"/>
          <w:szCs w:val="20"/>
        </w:rPr>
        <w:t>ziel</w:t>
      </w:r>
      <w:proofErr w:type="spellEnd"/>
      <w:r w:rsidRPr="00D87886">
        <w:rPr>
          <w:rFonts w:ascii="Liberation Mono" w:hAnsi="Liberation Mono" w:cs="Liberation Mono"/>
          <w:color w:val="000000"/>
          <w:sz w:val="20"/>
          <w:szCs w:val="20"/>
        </w:rPr>
        <w:t xml:space="preserve">, </w:t>
      </w:r>
    </w:p>
    <w:p w14:paraId="56B2CD6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List&lt;Vertex&gt; </w:t>
      </w:r>
      <w:proofErr w:type="gramStart"/>
      <w:r w:rsidRPr="00D87886">
        <w:rPr>
          <w:rFonts w:ascii="Liberation Mono" w:hAnsi="Liberation Mono" w:cs="Liberation Mono"/>
          <w:color w:val="000000"/>
          <w:sz w:val="20"/>
          <w:szCs w:val="20"/>
        </w:rPr>
        <w:t>besucht){</w:t>
      </w:r>
      <w:proofErr w:type="gramEnd"/>
    </w:p>
    <w:p w14:paraId="247E5C48"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Queue&lt;Vertex&gt; </w:t>
      </w:r>
      <w:proofErr w:type="spellStart"/>
      <w:r w:rsidRPr="00D87886">
        <w:rPr>
          <w:rFonts w:ascii="Liberation Mono" w:hAnsi="Liberation Mono" w:cs="Liberation Mono"/>
          <w:color w:val="000000"/>
          <w:sz w:val="20"/>
          <w:szCs w:val="20"/>
        </w:rPr>
        <w:t>schlange</w:t>
      </w:r>
      <w:proofErr w:type="spellEnd"/>
      <w:r w:rsidRPr="00D87886">
        <w:rPr>
          <w:rFonts w:ascii="Liberation Mono" w:hAnsi="Liberation Mono" w:cs="Liberation Mono"/>
          <w:color w:val="000000"/>
          <w:sz w:val="20"/>
          <w:szCs w:val="20"/>
        </w:rPr>
        <w:t xml:space="preserve"> = </w:t>
      </w:r>
      <w:proofErr w:type="spellStart"/>
      <w:r w:rsidRPr="00D87886">
        <w:rPr>
          <w:rFonts w:ascii="Liberation Mono" w:hAnsi="Liberation Mono" w:cs="Liberation Mono"/>
          <w:color w:val="000000"/>
          <w:sz w:val="20"/>
          <w:szCs w:val="20"/>
        </w:rPr>
        <w:t>new</w:t>
      </w:r>
      <w:proofErr w:type="spellEnd"/>
      <w:r w:rsidRPr="00D87886">
        <w:rPr>
          <w:rFonts w:ascii="Liberation Mono" w:hAnsi="Liberation Mono" w:cs="Liberation Mono"/>
          <w:color w:val="000000"/>
          <w:sz w:val="20"/>
          <w:szCs w:val="20"/>
        </w:rPr>
        <w:t xml:space="preserve"> Queue&lt;Vertex</w:t>
      </w:r>
      <w:proofErr w:type="gramStart"/>
      <w:r w:rsidRPr="00D87886">
        <w:rPr>
          <w:rFonts w:ascii="Liberation Mono" w:hAnsi="Liberation Mono" w:cs="Liberation Mono"/>
          <w:color w:val="000000"/>
          <w:sz w:val="20"/>
          <w:szCs w:val="20"/>
        </w:rPr>
        <w:t>&gt;(</w:t>
      </w:r>
      <w:proofErr w:type="gramEnd"/>
      <w:r w:rsidRPr="00D87886">
        <w:rPr>
          <w:rFonts w:ascii="Liberation Mono" w:hAnsi="Liberation Mono" w:cs="Liberation Mono"/>
          <w:color w:val="000000"/>
          <w:sz w:val="20"/>
          <w:szCs w:val="20"/>
        </w:rPr>
        <w:t>);</w:t>
      </w:r>
    </w:p>
    <w:p w14:paraId="1EA6FFAA"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schlange.enqueue</w:t>
      </w:r>
      <w:proofErr w:type="spellEnd"/>
      <w:proofErr w:type="gramEnd"/>
      <w:r w:rsidRPr="00D87886">
        <w:rPr>
          <w:rFonts w:ascii="Liberation Mono" w:hAnsi="Liberation Mono" w:cs="Liberation Mono"/>
          <w:color w:val="000000"/>
          <w:sz w:val="20"/>
          <w:szCs w:val="20"/>
        </w:rPr>
        <w:t>(knoten);</w:t>
      </w:r>
    </w:p>
    <w:p w14:paraId="07AAD781"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knoten.setMark</w:t>
      </w:r>
      <w:proofErr w:type="spellEnd"/>
      <w:proofErr w:type="gramEnd"/>
      <w:r w:rsidRPr="00D87886">
        <w:rPr>
          <w:rFonts w:ascii="Liberation Mono" w:hAnsi="Liberation Mono" w:cs="Liberation Mono"/>
          <w:color w:val="000000"/>
          <w:sz w:val="20"/>
          <w:szCs w:val="20"/>
        </w:rPr>
        <w:t>(</w:t>
      </w:r>
      <w:proofErr w:type="spellStart"/>
      <w:r w:rsidRPr="00D87886">
        <w:rPr>
          <w:rFonts w:ascii="Liberation Mono" w:hAnsi="Liberation Mono" w:cs="Liberation Mono"/>
          <w:color w:val="000000"/>
          <w:sz w:val="20"/>
          <w:szCs w:val="20"/>
        </w:rPr>
        <w:t>true</w:t>
      </w:r>
      <w:proofErr w:type="spellEnd"/>
      <w:r w:rsidRPr="00D87886">
        <w:rPr>
          <w:rFonts w:ascii="Liberation Mono" w:hAnsi="Liberation Mono" w:cs="Liberation Mono"/>
          <w:color w:val="000000"/>
          <w:sz w:val="20"/>
          <w:szCs w:val="20"/>
        </w:rPr>
        <w:t>);</w:t>
      </w:r>
    </w:p>
    <w:p w14:paraId="401A32ED"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boolean</w:t>
      </w:r>
      <w:proofErr w:type="spellEnd"/>
      <w:r w:rsidRPr="00D87886">
        <w:rPr>
          <w:rFonts w:ascii="Liberation Mono" w:hAnsi="Liberation Mono" w:cs="Liberation Mono"/>
          <w:color w:val="000000"/>
          <w:sz w:val="20"/>
          <w:szCs w:val="20"/>
        </w:rPr>
        <w:t xml:space="preserve"> gefunden = </w:t>
      </w:r>
      <w:proofErr w:type="spellStart"/>
      <w:r w:rsidRPr="00D87886">
        <w:rPr>
          <w:rFonts w:ascii="Liberation Mono" w:hAnsi="Liberation Mono" w:cs="Liberation Mono"/>
          <w:color w:val="000000"/>
          <w:sz w:val="20"/>
          <w:szCs w:val="20"/>
        </w:rPr>
        <w:t>false</w:t>
      </w:r>
      <w:proofErr w:type="spellEnd"/>
      <w:r w:rsidRPr="00D87886">
        <w:rPr>
          <w:rFonts w:ascii="Liberation Mono" w:hAnsi="Liberation Mono" w:cs="Liberation Mono"/>
          <w:color w:val="000000"/>
          <w:sz w:val="20"/>
          <w:szCs w:val="20"/>
        </w:rPr>
        <w:t>;</w:t>
      </w:r>
    </w:p>
    <w:p w14:paraId="48207761"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while</w:t>
      </w:r>
      <w:proofErr w:type="spellEnd"/>
      <w:r w:rsidRPr="00D87886">
        <w:rPr>
          <w:rFonts w:ascii="Liberation Mono" w:hAnsi="Liberation Mono" w:cs="Liberation Mono"/>
          <w:color w:val="000000"/>
          <w:sz w:val="20"/>
          <w:szCs w:val="20"/>
        </w:rPr>
        <w:t xml:space="preserve"> </w:t>
      </w:r>
      <w:proofErr w:type="gramStart"/>
      <w:r w:rsidRPr="00D87886">
        <w:rPr>
          <w:rFonts w:ascii="Liberation Mono" w:hAnsi="Liberation Mono" w:cs="Liberation Mono"/>
          <w:color w:val="000000"/>
          <w:sz w:val="20"/>
          <w:szCs w:val="20"/>
        </w:rPr>
        <w:t>(!</w:t>
      </w:r>
      <w:proofErr w:type="spellStart"/>
      <w:r w:rsidRPr="00D87886">
        <w:rPr>
          <w:rFonts w:ascii="Liberation Mono" w:hAnsi="Liberation Mono" w:cs="Liberation Mono"/>
          <w:color w:val="000000"/>
          <w:sz w:val="20"/>
          <w:szCs w:val="20"/>
        </w:rPr>
        <w:t>schlange</w:t>
      </w:r>
      <w:proofErr w:type="gramEnd"/>
      <w:r w:rsidRPr="00D87886">
        <w:rPr>
          <w:rFonts w:ascii="Liberation Mono" w:hAnsi="Liberation Mono" w:cs="Liberation Mono"/>
          <w:color w:val="000000"/>
          <w:sz w:val="20"/>
          <w:szCs w:val="20"/>
        </w:rPr>
        <w:t>.isEmpty</w:t>
      </w:r>
      <w:proofErr w:type="spellEnd"/>
      <w:r w:rsidRPr="00D87886">
        <w:rPr>
          <w:rFonts w:ascii="Liberation Mono" w:hAnsi="Liberation Mono" w:cs="Liberation Mono"/>
          <w:color w:val="000000"/>
          <w:sz w:val="20"/>
          <w:szCs w:val="20"/>
        </w:rPr>
        <w:t>() &amp;&amp; !gefunden){</w:t>
      </w:r>
    </w:p>
    <w:p w14:paraId="20909071"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knoten = </w:t>
      </w:r>
      <w:proofErr w:type="spellStart"/>
      <w:proofErr w:type="gramStart"/>
      <w:r w:rsidRPr="00D87886">
        <w:rPr>
          <w:rFonts w:ascii="Liberation Mono" w:hAnsi="Liberation Mono" w:cs="Liberation Mono"/>
          <w:color w:val="000000"/>
          <w:sz w:val="20"/>
          <w:szCs w:val="20"/>
        </w:rPr>
        <w:t>schlange.front</w:t>
      </w:r>
      <w:proofErr w:type="spellEnd"/>
      <w:proofErr w:type="gramEnd"/>
      <w:r w:rsidRPr="00D87886">
        <w:rPr>
          <w:rFonts w:ascii="Liberation Mono" w:hAnsi="Liberation Mono" w:cs="Liberation Mono"/>
          <w:color w:val="000000"/>
          <w:sz w:val="20"/>
          <w:szCs w:val="20"/>
        </w:rPr>
        <w:t>();</w:t>
      </w:r>
    </w:p>
    <w:p w14:paraId="65020E79"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besucht.append</w:t>
      </w:r>
      <w:proofErr w:type="spellEnd"/>
      <w:proofErr w:type="gramEnd"/>
      <w:r w:rsidRPr="00D87886">
        <w:rPr>
          <w:rFonts w:ascii="Liberation Mono" w:hAnsi="Liberation Mono" w:cs="Liberation Mono"/>
          <w:color w:val="000000"/>
          <w:sz w:val="20"/>
          <w:szCs w:val="20"/>
        </w:rPr>
        <w:t>(knoten);</w:t>
      </w:r>
    </w:p>
    <w:p w14:paraId="1AF2267B"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schlange.dequeue</w:t>
      </w:r>
      <w:proofErr w:type="spellEnd"/>
      <w:proofErr w:type="gramEnd"/>
      <w:r w:rsidRPr="00D87886">
        <w:rPr>
          <w:rFonts w:ascii="Liberation Mono" w:hAnsi="Liberation Mono" w:cs="Liberation Mono"/>
          <w:color w:val="000000"/>
          <w:sz w:val="20"/>
          <w:szCs w:val="20"/>
        </w:rPr>
        <w:t>();</w:t>
      </w:r>
    </w:p>
    <w:p w14:paraId="56BAED16"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if</w:t>
      </w:r>
      <w:proofErr w:type="spellEnd"/>
      <w:r w:rsidRPr="00D87886">
        <w:rPr>
          <w:rFonts w:ascii="Liberation Mono" w:hAnsi="Liberation Mono" w:cs="Liberation Mono"/>
          <w:color w:val="000000"/>
          <w:sz w:val="20"/>
          <w:szCs w:val="20"/>
        </w:rPr>
        <w:t xml:space="preserve"> (</w:t>
      </w:r>
      <w:proofErr w:type="gramStart"/>
      <w:r w:rsidRPr="00D87886">
        <w:rPr>
          <w:rFonts w:ascii="Liberation Mono" w:hAnsi="Liberation Mono" w:cs="Liberation Mono"/>
          <w:color w:val="000000"/>
          <w:sz w:val="20"/>
          <w:szCs w:val="20"/>
        </w:rPr>
        <w:t>knoten !</w:t>
      </w:r>
      <w:proofErr w:type="gramEnd"/>
      <w:r w:rsidRPr="00D87886">
        <w:rPr>
          <w:rFonts w:ascii="Liberation Mono" w:hAnsi="Liberation Mono" w:cs="Liberation Mono"/>
          <w:color w:val="000000"/>
          <w:sz w:val="20"/>
          <w:szCs w:val="20"/>
        </w:rPr>
        <w:t>= ziel) {</w:t>
      </w:r>
    </w:p>
    <w:p w14:paraId="5C264BDE"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List&lt;Vertex&gt; </w:t>
      </w:r>
      <w:proofErr w:type="spellStart"/>
      <w:r w:rsidRPr="00D87886">
        <w:rPr>
          <w:rFonts w:ascii="Liberation Mono" w:hAnsi="Liberation Mono" w:cs="Liberation Mono"/>
          <w:color w:val="000000"/>
          <w:sz w:val="20"/>
          <w:szCs w:val="20"/>
        </w:rPr>
        <w:t>nachbarn</w:t>
      </w:r>
      <w:proofErr w:type="spellEnd"/>
      <w:r w:rsidRPr="00D87886">
        <w:rPr>
          <w:rFonts w:ascii="Liberation Mono" w:hAnsi="Liberation Mono" w:cs="Liberation Mono"/>
          <w:color w:val="000000"/>
          <w:sz w:val="20"/>
          <w:szCs w:val="20"/>
        </w:rPr>
        <w:t xml:space="preserve"> = </w:t>
      </w:r>
      <w:proofErr w:type="spellStart"/>
      <w:r w:rsidRPr="00D87886">
        <w:rPr>
          <w:rFonts w:ascii="Liberation Mono" w:hAnsi="Liberation Mono" w:cs="Liberation Mono"/>
          <w:color w:val="000000"/>
          <w:sz w:val="20"/>
          <w:szCs w:val="20"/>
        </w:rPr>
        <w:t>bspGraph.getNeighbours</w:t>
      </w:r>
      <w:proofErr w:type="spellEnd"/>
      <w:r w:rsidRPr="00D87886">
        <w:rPr>
          <w:rFonts w:ascii="Liberation Mono" w:hAnsi="Liberation Mono" w:cs="Liberation Mono"/>
          <w:color w:val="000000"/>
          <w:sz w:val="20"/>
          <w:szCs w:val="20"/>
        </w:rPr>
        <w:t>(knoten);</w:t>
      </w:r>
    </w:p>
    <w:p w14:paraId="44396C8C"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nachbarn.toFirst</w:t>
      </w:r>
      <w:proofErr w:type="spellEnd"/>
      <w:proofErr w:type="gramEnd"/>
      <w:r w:rsidRPr="00D87886">
        <w:rPr>
          <w:rFonts w:ascii="Liberation Mono" w:hAnsi="Liberation Mono" w:cs="Liberation Mono"/>
          <w:color w:val="000000"/>
          <w:sz w:val="20"/>
          <w:szCs w:val="20"/>
        </w:rPr>
        <w:t>();</w:t>
      </w:r>
    </w:p>
    <w:p w14:paraId="6A061C16"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while</w:t>
      </w:r>
      <w:proofErr w:type="spellEnd"/>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nachbarn.hasAccess</w:t>
      </w:r>
      <w:proofErr w:type="spellEnd"/>
      <w:proofErr w:type="gramEnd"/>
      <w:r w:rsidRPr="00D87886">
        <w:rPr>
          <w:rFonts w:ascii="Liberation Mono" w:hAnsi="Liberation Mono" w:cs="Liberation Mono"/>
          <w:color w:val="000000"/>
          <w:sz w:val="20"/>
          <w:szCs w:val="20"/>
        </w:rPr>
        <w:t>()){</w:t>
      </w:r>
    </w:p>
    <w:p w14:paraId="0770610C"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Vertex </w:t>
      </w:r>
      <w:proofErr w:type="spellStart"/>
      <w:r w:rsidRPr="00D87886">
        <w:rPr>
          <w:rFonts w:ascii="Liberation Mono" w:hAnsi="Liberation Mono" w:cs="Liberation Mono"/>
          <w:color w:val="000000"/>
          <w:sz w:val="20"/>
          <w:szCs w:val="20"/>
        </w:rPr>
        <w:t>nachbar</w:t>
      </w:r>
      <w:proofErr w:type="spellEnd"/>
      <w:r w:rsidRPr="00D87886">
        <w:rPr>
          <w:rFonts w:ascii="Liberation Mono" w:hAnsi="Liberation Mono" w:cs="Liberation Mono"/>
          <w:color w:val="000000"/>
          <w:sz w:val="20"/>
          <w:szCs w:val="20"/>
        </w:rPr>
        <w:t xml:space="preserve"> = </w:t>
      </w:r>
      <w:proofErr w:type="spellStart"/>
      <w:proofErr w:type="gramStart"/>
      <w:r w:rsidRPr="00D87886">
        <w:rPr>
          <w:rFonts w:ascii="Liberation Mono" w:hAnsi="Liberation Mono" w:cs="Liberation Mono"/>
          <w:color w:val="000000"/>
          <w:sz w:val="20"/>
          <w:szCs w:val="20"/>
        </w:rPr>
        <w:t>nachbarn.getContent</w:t>
      </w:r>
      <w:proofErr w:type="spellEnd"/>
      <w:proofErr w:type="gramEnd"/>
      <w:r w:rsidRPr="00D87886">
        <w:rPr>
          <w:rFonts w:ascii="Liberation Mono" w:hAnsi="Liberation Mono" w:cs="Liberation Mono"/>
          <w:color w:val="000000"/>
          <w:sz w:val="20"/>
          <w:szCs w:val="20"/>
        </w:rPr>
        <w:t>();</w:t>
      </w:r>
    </w:p>
    <w:p w14:paraId="7D47AFCB"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if</w:t>
      </w:r>
      <w:proofErr w:type="spellEnd"/>
      <w:r w:rsidRPr="00D87886">
        <w:rPr>
          <w:rFonts w:ascii="Liberation Mono" w:hAnsi="Liberation Mono" w:cs="Liberation Mono"/>
          <w:color w:val="000000"/>
          <w:sz w:val="20"/>
          <w:szCs w:val="20"/>
        </w:rPr>
        <w:t xml:space="preserve"> </w:t>
      </w:r>
      <w:proofErr w:type="gramStart"/>
      <w:r w:rsidRPr="00D87886">
        <w:rPr>
          <w:rFonts w:ascii="Liberation Mono" w:hAnsi="Liberation Mono" w:cs="Liberation Mono"/>
          <w:color w:val="000000"/>
          <w:sz w:val="20"/>
          <w:szCs w:val="20"/>
        </w:rPr>
        <w:t>(!</w:t>
      </w:r>
      <w:proofErr w:type="spellStart"/>
      <w:r w:rsidRPr="00D87886">
        <w:rPr>
          <w:rFonts w:ascii="Liberation Mono" w:hAnsi="Liberation Mono" w:cs="Liberation Mono"/>
          <w:color w:val="000000"/>
          <w:sz w:val="20"/>
          <w:szCs w:val="20"/>
        </w:rPr>
        <w:t>nachbar</w:t>
      </w:r>
      <w:proofErr w:type="gramEnd"/>
      <w:r w:rsidRPr="00D87886">
        <w:rPr>
          <w:rFonts w:ascii="Liberation Mono" w:hAnsi="Liberation Mono" w:cs="Liberation Mono"/>
          <w:color w:val="000000"/>
          <w:sz w:val="20"/>
          <w:szCs w:val="20"/>
        </w:rPr>
        <w:t>.isMarked</w:t>
      </w:r>
      <w:proofErr w:type="spellEnd"/>
      <w:r w:rsidRPr="00D87886">
        <w:rPr>
          <w:rFonts w:ascii="Liberation Mono" w:hAnsi="Liberation Mono" w:cs="Liberation Mono"/>
          <w:color w:val="000000"/>
          <w:sz w:val="20"/>
          <w:szCs w:val="20"/>
        </w:rPr>
        <w:t>()) {</w:t>
      </w:r>
    </w:p>
    <w:p w14:paraId="423005EB"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schlange.enqueue</w:t>
      </w:r>
      <w:proofErr w:type="spellEnd"/>
      <w:proofErr w:type="gramEnd"/>
      <w:r w:rsidRPr="00D87886">
        <w:rPr>
          <w:rFonts w:ascii="Liberation Mono" w:hAnsi="Liberation Mono" w:cs="Liberation Mono"/>
          <w:color w:val="000000"/>
          <w:sz w:val="20"/>
          <w:szCs w:val="20"/>
        </w:rPr>
        <w:t>(</w:t>
      </w:r>
      <w:proofErr w:type="spellStart"/>
      <w:r w:rsidRPr="00D87886">
        <w:rPr>
          <w:rFonts w:ascii="Liberation Mono" w:hAnsi="Liberation Mono" w:cs="Liberation Mono"/>
          <w:color w:val="000000"/>
          <w:sz w:val="20"/>
          <w:szCs w:val="20"/>
        </w:rPr>
        <w:t>nachbar</w:t>
      </w:r>
      <w:proofErr w:type="spellEnd"/>
      <w:r w:rsidRPr="00D87886">
        <w:rPr>
          <w:rFonts w:ascii="Liberation Mono" w:hAnsi="Liberation Mono" w:cs="Liberation Mono"/>
          <w:color w:val="000000"/>
          <w:sz w:val="20"/>
          <w:szCs w:val="20"/>
        </w:rPr>
        <w:t>);</w:t>
      </w:r>
    </w:p>
    <w:p w14:paraId="475FD5EC"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nachbar.setMark</w:t>
      </w:r>
      <w:proofErr w:type="spellEnd"/>
      <w:proofErr w:type="gramEnd"/>
      <w:r w:rsidRPr="00D87886">
        <w:rPr>
          <w:rFonts w:ascii="Liberation Mono" w:hAnsi="Liberation Mono" w:cs="Liberation Mono"/>
          <w:color w:val="000000"/>
          <w:sz w:val="20"/>
          <w:szCs w:val="20"/>
        </w:rPr>
        <w:t>(</w:t>
      </w:r>
      <w:proofErr w:type="spellStart"/>
      <w:r w:rsidRPr="00D87886">
        <w:rPr>
          <w:rFonts w:ascii="Liberation Mono" w:hAnsi="Liberation Mono" w:cs="Liberation Mono"/>
          <w:color w:val="000000"/>
          <w:sz w:val="20"/>
          <w:szCs w:val="20"/>
        </w:rPr>
        <w:t>true</w:t>
      </w:r>
      <w:proofErr w:type="spellEnd"/>
      <w:r w:rsidRPr="00D87886">
        <w:rPr>
          <w:rFonts w:ascii="Liberation Mono" w:hAnsi="Liberation Mono" w:cs="Liberation Mono"/>
          <w:color w:val="000000"/>
          <w:sz w:val="20"/>
          <w:szCs w:val="20"/>
        </w:rPr>
        <w:t>);</w:t>
      </w:r>
    </w:p>
    <w:p w14:paraId="429E9880"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
    <w:p w14:paraId="594D313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proofErr w:type="gramStart"/>
      <w:r w:rsidRPr="00D87886">
        <w:rPr>
          <w:rFonts w:ascii="Liberation Mono" w:hAnsi="Liberation Mono" w:cs="Liberation Mono"/>
          <w:color w:val="000000"/>
          <w:sz w:val="20"/>
          <w:szCs w:val="20"/>
        </w:rPr>
        <w:t>nachbarn.next</w:t>
      </w:r>
      <w:proofErr w:type="spellEnd"/>
      <w:proofErr w:type="gramEnd"/>
      <w:r w:rsidRPr="00D87886">
        <w:rPr>
          <w:rFonts w:ascii="Liberation Mono" w:hAnsi="Liberation Mono" w:cs="Liberation Mono"/>
          <w:color w:val="000000"/>
          <w:sz w:val="20"/>
          <w:szCs w:val="20"/>
        </w:rPr>
        <w:t>();</w:t>
      </w:r>
    </w:p>
    <w:p w14:paraId="01657568"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 </w:t>
      </w:r>
    </w:p>
    <w:p w14:paraId="2C55BE45"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 </w:t>
      </w:r>
      <w:proofErr w:type="spellStart"/>
      <w:r w:rsidRPr="00D87886">
        <w:rPr>
          <w:rFonts w:ascii="Liberation Mono" w:hAnsi="Liberation Mono" w:cs="Liberation Mono"/>
          <w:color w:val="000000"/>
          <w:sz w:val="20"/>
          <w:szCs w:val="20"/>
        </w:rPr>
        <w:t>else</w:t>
      </w:r>
      <w:proofErr w:type="spellEnd"/>
      <w:r w:rsidRPr="00D87886">
        <w:rPr>
          <w:rFonts w:ascii="Liberation Mono" w:hAnsi="Liberation Mono" w:cs="Liberation Mono"/>
          <w:color w:val="000000"/>
          <w:sz w:val="20"/>
          <w:szCs w:val="20"/>
        </w:rPr>
        <w:t xml:space="preserve"> {</w:t>
      </w:r>
    </w:p>
    <w:p w14:paraId="70712C57"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gefunden = </w:t>
      </w:r>
      <w:proofErr w:type="spellStart"/>
      <w:r w:rsidRPr="00D87886">
        <w:rPr>
          <w:rFonts w:ascii="Liberation Mono" w:hAnsi="Liberation Mono" w:cs="Liberation Mono"/>
          <w:color w:val="000000"/>
          <w:sz w:val="20"/>
          <w:szCs w:val="20"/>
        </w:rPr>
        <w:t>true</w:t>
      </w:r>
      <w:proofErr w:type="spellEnd"/>
      <w:r w:rsidRPr="00D87886">
        <w:rPr>
          <w:rFonts w:ascii="Liberation Mono" w:hAnsi="Liberation Mono" w:cs="Liberation Mono"/>
          <w:color w:val="000000"/>
          <w:sz w:val="20"/>
          <w:szCs w:val="20"/>
        </w:rPr>
        <w:t>;</w:t>
      </w:r>
    </w:p>
    <w:p w14:paraId="40BEF1B1"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
    <w:p w14:paraId="784ADAB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
    <w:p w14:paraId="6AB52F90"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return</w:t>
      </w:r>
      <w:proofErr w:type="spellEnd"/>
      <w:r w:rsidRPr="00D87886">
        <w:rPr>
          <w:rFonts w:ascii="Liberation Mono" w:hAnsi="Liberation Mono" w:cs="Liberation Mono"/>
          <w:color w:val="000000"/>
          <w:sz w:val="20"/>
          <w:szCs w:val="20"/>
        </w:rPr>
        <w:t xml:space="preserve"> gefunden;</w:t>
      </w:r>
    </w:p>
    <w:p w14:paraId="43EE9109"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
    <w:p w14:paraId="323EEB6D" w14:textId="77777777" w:rsidR="00F20672" w:rsidRDefault="00F20672" w:rsidP="00F20672">
      <w:pPr>
        <w:spacing w:after="0"/>
        <w:rPr>
          <w:rFonts w:cs="Arial"/>
          <w:b/>
        </w:rPr>
      </w:pPr>
    </w:p>
    <w:p w14:paraId="32DA7051" w14:textId="77777777" w:rsidR="00F20672" w:rsidRPr="000F58F1" w:rsidRDefault="00F20672" w:rsidP="00F20672">
      <w:pPr>
        <w:spacing w:after="0"/>
        <w:rPr>
          <w:rFonts w:cs="Arial"/>
          <w:b/>
        </w:rPr>
      </w:pPr>
      <w:r w:rsidRPr="000F58F1">
        <w:rPr>
          <w:rFonts w:cs="Arial"/>
          <w:b/>
        </w:rPr>
        <w:t>Aufgabe</w:t>
      </w:r>
    </w:p>
    <w:p w14:paraId="0113A45A" w14:textId="77777777" w:rsidR="00F20672" w:rsidRDefault="00F20672" w:rsidP="00F20672">
      <w:pPr>
        <w:spacing w:after="0"/>
        <w:rPr>
          <w:rFonts w:cs="Arial"/>
          <w:i/>
        </w:rPr>
      </w:pPr>
      <w:r w:rsidRPr="000F58F1">
        <w:rPr>
          <w:rFonts w:cs="Arial"/>
          <w:i/>
        </w:rPr>
        <w:t xml:space="preserve">Analysieren Sie die Java-Methode </w:t>
      </w:r>
      <w:r>
        <w:rPr>
          <w:rFonts w:cs="Arial"/>
          <w:i/>
        </w:rPr>
        <w:t xml:space="preserve">zur Breitensuch </w:t>
      </w:r>
      <w:r w:rsidRPr="000F58F1">
        <w:rPr>
          <w:rFonts w:cs="Arial"/>
          <w:i/>
        </w:rPr>
        <w:t xml:space="preserve">mit dem Startknoten E und dem Zielknoten H und geben Sie </w:t>
      </w:r>
      <w:r>
        <w:rPr>
          <w:rFonts w:cs="Arial"/>
          <w:i/>
        </w:rPr>
        <w:t xml:space="preserve">den Inhalt der Schlange nach jedem Durchlauf der äußeren </w:t>
      </w:r>
      <w:proofErr w:type="spellStart"/>
      <w:r>
        <w:rPr>
          <w:rFonts w:cs="Arial"/>
          <w:i/>
        </w:rPr>
        <w:t>while</w:t>
      </w:r>
      <w:proofErr w:type="spellEnd"/>
      <w:r>
        <w:rPr>
          <w:rFonts w:cs="Arial"/>
          <w:i/>
        </w:rPr>
        <w:t xml:space="preserve">-Schleife an. </w:t>
      </w:r>
    </w:p>
    <w:p w14:paraId="6994CAC3" w14:textId="77777777" w:rsidR="00F20672" w:rsidRDefault="00F20672" w:rsidP="00F20672">
      <w:pPr>
        <w:spacing w:after="0"/>
        <w:rPr>
          <w:rFonts w:cs="Arial"/>
          <w:i/>
        </w:rPr>
      </w:pPr>
    </w:p>
    <w:p w14:paraId="0C339248" w14:textId="1A272A40" w:rsidR="00F20672" w:rsidRDefault="00F20672" w:rsidP="00F20672">
      <w:pPr>
        <w:spacing w:after="0"/>
        <w:jc w:val="both"/>
        <w:rPr>
          <w:rFonts w:cs="Arial"/>
          <w:color w:val="000000"/>
        </w:rPr>
      </w:pPr>
      <w:r>
        <w:rPr>
          <w:rFonts w:cs="Arial"/>
        </w:rPr>
        <w:t xml:space="preserve">Die Liste der besuchten Knoten enthält im Gegensatz zur Tiefensuche keinen Weg vom Start- zum Zielknoten. Bei der Breitensuche von I nach L enthält die Liste die Knotenfolge </w:t>
      </w:r>
      <w:r>
        <w:rPr>
          <w:rFonts w:cs="Arial"/>
          <w:color w:val="000000"/>
        </w:rPr>
        <w:t>IGHKAFEBCL.  Da es z.</w:t>
      </w:r>
      <w:r w:rsidR="000A0041">
        <w:rPr>
          <w:rFonts w:cs="Arial"/>
          <w:color w:val="000000"/>
        </w:rPr>
        <w:t xml:space="preserve"> </w:t>
      </w:r>
      <w:r>
        <w:rPr>
          <w:rFonts w:cs="Arial"/>
          <w:color w:val="000000"/>
        </w:rPr>
        <w:t>B. keine Kante zwischen H und K gibt, kann es sich nicht um einen Weg von I nach L handeln. Dennoch lässt sich aus dieser Liste ein Weg konstruieren, weil alle Knoten eines Weges von I nach L in der Liste enthalten sein müssen, sonst wäre L nicht erreicht worden. Die Strategie besteht darin, vom Zielknoten L aus rückwärts den Weg zu suchen. Wenn man die Liste von hinten nach vorne durchläuft, ist E der erste Knoten, der eine Kante mit H hat, also Vorgängerknoten von L ist. Der erste Vorgänger von E ist F, Vorgänger von F ist K, erster Vorgänger von K ist G und von G I, sodass sich der Weg IGKFEL konstruieren lässt.</w:t>
      </w:r>
    </w:p>
    <w:p w14:paraId="317F8144" w14:textId="53795A2C" w:rsidR="009E424C" w:rsidRDefault="00F20672" w:rsidP="00F20672">
      <w:pPr>
        <w:jc w:val="both"/>
        <w:rPr>
          <w:rFonts w:cs="Arial"/>
          <w:color w:val="000000"/>
        </w:rPr>
      </w:pPr>
      <w:r>
        <w:rPr>
          <w:rFonts w:cs="Arial"/>
          <w:color w:val="000000"/>
        </w:rPr>
        <w:t>In der folgenden Java-Methode ist der beschriebene Algorithmus mithilfe eines Stacks implementiert. Als Parameter wird die Liste der besuchten Knoten an die Methode übergeben.</w:t>
      </w:r>
    </w:p>
    <w:p w14:paraId="0F2D2F39" w14:textId="687B21EC" w:rsidR="00F20672" w:rsidRDefault="009E424C" w:rsidP="009E424C">
      <w:pPr>
        <w:spacing w:after="0" w:line="240" w:lineRule="auto"/>
        <w:rPr>
          <w:rFonts w:cs="Arial"/>
          <w:color w:val="000000"/>
        </w:rPr>
      </w:pPr>
      <w:r>
        <w:rPr>
          <w:rFonts w:cs="Arial"/>
          <w:color w:val="000000"/>
        </w:rPr>
        <w:br w:type="page"/>
      </w:r>
    </w:p>
    <w:p w14:paraId="038ECE85"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007EF6">
        <w:rPr>
          <w:rFonts w:ascii="Courier" w:hAnsi="Courier" w:cs="Arial"/>
          <w:color w:val="000000"/>
          <w:sz w:val="20"/>
          <w:szCs w:val="20"/>
        </w:rPr>
        <w:lastRenderedPageBreak/>
        <w:t xml:space="preserve"> </w:t>
      </w:r>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public</w:t>
      </w:r>
      <w:proofErr w:type="spellEnd"/>
      <w:r w:rsidRPr="00D87886">
        <w:rPr>
          <w:rFonts w:ascii="Liberation Mono" w:hAnsi="Liberation Mono" w:cs="Liberation Mono"/>
          <w:color w:val="000000"/>
          <w:sz w:val="20"/>
          <w:szCs w:val="20"/>
        </w:rPr>
        <w:t xml:space="preserve"> List&lt;Vertex&gt; </w:t>
      </w:r>
      <w:proofErr w:type="spellStart"/>
      <w:r w:rsidRPr="00D87886">
        <w:rPr>
          <w:rFonts w:ascii="Liberation Mono" w:hAnsi="Liberation Mono" w:cs="Liberation Mono"/>
          <w:color w:val="000000"/>
          <w:sz w:val="20"/>
          <w:szCs w:val="20"/>
        </w:rPr>
        <w:t>konstruiereWeg</w:t>
      </w:r>
      <w:proofErr w:type="spellEnd"/>
      <w:r w:rsidRPr="00D87886">
        <w:rPr>
          <w:rFonts w:ascii="Liberation Mono" w:hAnsi="Liberation Mono" w:cs="Liberation Mono"/>
          <w:color w:val="000000"/>
          <w:sz w:val="20"/>
          <w:szCs w:val="20"/>
        </w:rPr>
        <w:t xml:space="preserve">(List&lt;Vertex&gt; </w:t>
      </w:r>
      <w:proofErr w:type="spellStart"/>
      <w:proofErr w:type="gramStart"/>
      <w:r w:rsidRPr="00D87886">
        <w:rPr>
          <w:rFonts w:ascii="Liberation Mono" w:hAnsi="Liberation Mono" w:cs="Liberation Mono"/>
          <w:color w:val="000000"/>
          <w:sz w:val="20"/>
          <w:szCs w:val="20"/>
        </w:rPr>
        <w:t>knotenListe</w:t>
      </w:r>
      <w:proofErr w:type="spellEnd"/>
      <w:r w:rsidRPr="00D87886">
        <w:rPr>
          <w:rFonts w:ascii="Liberation Mono" w:hAnsi="Liberation Mono" w:cs="Liberation Mono"/>
          <w:color w:val="000000"/>
          <w:sz w:val="20"/>
          <w:szCs w:val="20"/>
        </w:rPr>
        <w:t>){</w:t>
      </w:r>
      <w:proofErr w:type="gramEnd"/>
    </w:p>
    <w:p w14:paraId="18957C5E"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rPr>
        <w:t xml:space="preserve">        </w:t>
      </w:r>
      <w:r w:rsidRPr="00D87886">
        <w:rPr>
          <w:rFonts w:ascii="Liberation Mono" w:hAnsi="Liberation Mono" w:cs="Liberation Mono"/>
          <w:color w:val="000000"/>
          <w:sz w:val="20"/>
          <w:szCs w:val="20"/>
          <w:lang w:val="en-US"/>
        </w:rPr>
        <w:t>Stack&lt;Vertex&gt; stack = new Stack&lt;Vertex</w:t>
      </w:r>
      <w:proofErr w:type="gramStart"/>
      <w:r w:rsidRPr="00D87886">
        <w:rPr>
          <w:rFonts w:ascii="Liberation Mono" w:hAnsi="Liberation Mono" w:cs="Liberation Mono"/>
          <w:color w:val="000000"/>
          <w:sz w:val="20"/>
          <w:szCs w:val="20"/>
          <w:lang w:val="en-US"/>
        </w:rPr>
        <w:t>&gt;(</w:t>
      </w:r>
      <w:proofErr w:type="gramEnd"/>
      <w:r w:rsidRPr="00D87886">
        <w:rPr>
          <w:rFonts w:ascii="Liberation Mono" w:hAnsi="Liberation Mono" w:cs="Liberation Mono"/>
          <w:color w:val="000000"/>
          <w:sz w:val="20"/>
          <w:szCs w:val="20"/>
          <w:lang w:val="en-US"/>
        </w:rPr>
        <w:t>);</w:t>
      </w:r>
    </w:p>
    <w:p w14:paraId="39D0D088"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t>
      </w:r>
      <w:proofErr w:type="spellStart"/>
      <w:r w:rsidRPr="00D87886">
        <w:rPr>
          <w:rFonts w:ascii="Liberation Mono" w:hAnsi="Liberation Mono" w:cs="Liberation Mono"/>
          <w:color w:val="000000"/>
          <w:sz w:val="20"/>
          <w:szCs w:val="20"/>
          <w:lang w:val="en-US"/>
        </w:rPr>
        <w:t>knotenListe.toFirst</w:t>
      </w:r>
      <w:proofErr w:type="spellEnd"/>
      <w:r w:rsidRPr="00D87886">
        <w:rPr>
          <w:rFonts w:ascii="Liberation Mono" w:hAnsi="Liberation Mono" w:cs="Liberation Mono"/>
          <w:color w:val="000000"/>
          <w:sz w:val="20"/>
          <w:szCs w:val="20"/>
          <w:lang w:val="en-US"/>
        </w:rPr>
        <w:t>();</w:t>
      </w:r>
    </w:p>
    <w:p w14:paraId="1ADCB598"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while (</w:t>
      </w:r>
      <w:proofErr w:type="spellStart"/>
      <w:r w:rsidRPr="00D87886">
        <w:rPr>
          <w:rFonts w:ascii="Liberation Mono" w:hAnsi="Liberation Mono" w:cs="Liberation Mono"/>
          <w:color w:val="000000"/>
          <w:sz w:val="20"/>
          <w:szCs w:val="20"/>
          <w:lang w:val="en-US"/>
        </w:rPr>
        <w:t>knotenListe.hasAccess</w:t>
      </w:r>
      <w:proofErr w:type="spellEnd"/>
      <w:r w:rsidRPr="00D87886">
        <w:rPr>
          <w:rFonts w:ascii="Liberation Mono" w:hAnsi="Liberation Mono" w:cs="Liberation Mono"/>
          <w:color w:val="000000"/>
          <w:sz w:val="20"/>
          <w:szCs w:val="20"/>
          <w:lang w:val="en-US"/>
        </w:rPr>
        <w:t>(</w:t>
      </w:r>
      <w:proofErr w:type="gramStart"/>
      <w:r w:rsidRPr="00D87886">
        <w:rPr>
          <w:rFonts w:ascii="Liberation Mono" w:hAnsi="Liberation Mono" w:cs="Liberation Mono"/>
          <w:color w:val="000000"/>
          <w:sz w:val="20"/>
          <w:szCs w:val="20"/>
          <w:lang w:val="en-US"/>
        </w:rPr>
        <w:t>)){</w:t>
      </w:r>
      <w:proofErr w:type="gramEnd"/>
    </w:p>
    <w:p w14:paraId="202F46F0"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t>
      </w:r>
      <w:proofErr w:type="spellStart"/>
      <w:proofErr w:type="gramStart"/>
      <w:r w:rsidRPr="00D87886">
        <w:rPr>
          <w:rFonts w:ascii="Liberation Mono" w:hAnsi="Liberation Mono" w:cs="Liberation Mono"/>
          <w:color w:val="000000"/>
          <w:sz w:val="20"/>
          <w:szCs w:val="20"/>
          <w:lang w:val="en-US"/>
        </w:rPr>
        <w:t>stack.push</w:t>
      </w:r>
      <w:proofErr w:type="spellEnd"/>
      <w:proofErr w:type="gramEnd"/>
      <w:r w:rsidRPr="00D87886">
        <w:rPr>
          <w:rFonts w:ascii="Liberation Mono" w:hAnsi="Liberation Mono" w:cs="Liberation Mono"/>
          <w:color w:val="000000"/>
          <w:sz w:val="20"/>
          <w:szCs w:val="20"/>
          <w:lang w:val="en-US"/>
        </w:rPr>
        <w:t>(</w:t>
      </w:r>
      <w:proofErr w:type="spellStart"/>
      <w:r w:rsidRPr="00D87886">
        <w:rPr>
          <w:rFonts w:ascii="Liberation Mono" w:hAnsi="Liberation Mono" w:cs="Liberation Mono"/>
          <w:color w:val="000000"/>
          <w:sz w:val="20"/>
          <w:szCs w:val="20"/>
          <w:lang w:val="en-US"/>
        </w:rPr>
        <w:t>knotenListe.getContent</w:t>
      </w:r>
      <w:proofErr w:type="spellEnd"/>
      <w:r w:rsidRPr="00D87886">
        <w:rPr>
          <w:rFonts w:ascii="Liberation Mono" w:hAnsi="Liberation Mono" w:cs="Liberation Mono"/>
          <w:color w:val="000000"/>
          <w:sz w:val="20"/>
          <w:szCs w:val="20"/>
          <w:lang w:val="en-US"/>
        </w:rPr>
        <w:t>());</w:t>
      </w:r>
    </w:p>
    <w:p w14:paraId="50C119F0"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t>
      </w:r>
      <w:proofErr w:type="spellStart"/>
      <w:r w:rsidRPr="00D87886">
        <w:rPr>
          <w:rFonts w:ascii="Liberation Mono" w:hAnsi="Liberation Mono" w:cs="Liberation Mono"/>
          <w:color w:val="000000"/>
          <w:sz w:val="20"/>
          <w:szCs w:val="20"/>
          <w:lang w:val="en-US"/>
        </w:rPr>
        <w:t>knotenListe.next</w:t>
      </w:r>
      <w:proofErr w:type="spellEnd"/>
      <w:r w:rsidRPr="00D87886">
        <w:rPr>
          <w:rFonts w:ascii="Liberation Mono" w:hAnsi="Liberation Mono" w:cs="Liberation Mono"/>
          <w:color w:val="000000"/>
          <w:sz w:val="20"/>
          <w:szCs w:val="20"/>
          <w:lang w:val="en-US"/>
        </w:rPr>
        <w:t>();</w:t>
      </w:r>
    </w:p>
    <w:p w14:paraId="1B0CE13C"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D87886">
        <w:rPr>
          <w:rFonts w:ascii="Liberation Mono" w:hAnsi="Liberation Mono" w:cs="Liberation Mono"/>
          <w:color w:val="000000"/>
          <w:sz w:val="20"/>
          <w:szCs w:val="20"/>
          <w:lang w:val="en-US"/>
        </w:rPr>
        <w:t xml:space="preserve">        </w:t>
      </w:r>
      <w:r w:rsidRPr="00D87886">
        <w:rPr>
          <w:rFonts w:ascii="Liberation Mono" w:hAnsi="Liberation Mono" w:cs="Liberation Mono"/>
          <w:color w:val="000000"/>
          <w:sz w:val="20"/>
          <w:szCs w:val="20"/>
        </w:rPr>
        <w:t>}</w:t>
      </w:r>
    </w:p>
    <w:p w14:paraId="5829747E"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List&lt;Vertex&gt; weg = </w:t>
      </w:r>
      <w:proofErr w:type="spellStart"/>
      <w:r w:rsidRPr="00D87886">
        <w:rPr>
          <w:rFonts w:ascii="Liberation Mono" w:hAnsi="Liberation Mono" w:cs="Liberation Mono"/>
          <w:color w:val="000000"/>
          <w:sz w:val="20"/>
          <w:szCs w:val="20"/>
        </w:rPr>
        <w:t>new</w:t>
      </w:r>
      <w:proofErr w:type="spellEnd"/>
      <w:r w:rsidRPr="00D87886">
        <w:rPr>
          <w:rFonts w:ascii="Liberation Mono" w:hAnsi="Liberation Mono" w:cs="Liberation Mono"/>
          <w:color w:val="000000"/>
          <w:sz w:val="20"/>
          <w:szCs w:val="20"/>
        </w:rPr>
        <w:t xml:space="preserve"> List&lt;Vertex</w:t>
      </w:r>
      <w:proofErr w:type="gramStart"/>
      <w:r w:rsidRPr="00D87886">
        <w:rPr>
          <w:rFonts w:ascii="Liberation Mono" w:hAnsi="Liberation Mono" w:cs="Liberation Mono"/>
          <w:color w:val="000000"/>
          <w:sz w:val="20"/>
          <w:szCs w:val="20"/>
        </w:rPr>
        <w:t>&gt;(</w:t>
      </w:r>
      <w:proofErr w:type="gramEnd"/>
      <w:r w:rsidRPr="00D87886">
        <w:rPr>
          <w:rFonts w:ascii="Liberation Mono" w:hAnsi="Liberation Mono" w:cs="Liberation Mono"/>
          <w:color w:val="000000"/>
          <w:sz w:val="20"/>
          <w:szCs w:val="20"/>
        </w:rPr>
        <w:t>);</w:t>
      </w:r>
    </w:p>
    <w:p w14:paraId="4966DA5E"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rPr>
        <w:t xml:space="preserve">        </w:t>
      </w:r>
      <w:r w:rsidRPr="00D87886">
        <w:rPr>
          <w:rFonts w:ascii="Liberation Mono" w:hAnsi="Liberation Mono" w:cs="Liberation Mono"/>
          <w:color w:val="000000"/>
          <w:sz w:val="20"/>
          <w:szCs w:val="20"/>
          <w:lang w:val="en-US"/>
        </w:rPr>
        <w:t xml:space="preserve">Vertex knoten1 = </w:t>
      </w:r>
      <w:proofErr w:type="spellStart"/>
      <w:proofErr w:type="gramStart"/>
      <w:r w:rsidRPr="00D87886">
        <w:rPr>
          <w:rFonts w:ascii="Liberation Mono" w:hAnsi="Liberation Mono" w:cs="Liberation Mono"/>
          <w:color w:val="000000"/>
          <w:sz w:val="20"/>
          <w:szCs w:val="20"/>
          <w:lang w:val="en-US"/>
        </w:rPr>
        <w:t>stack.top</w:t>
      </w:r>
      <w:proofErr w:type="spellEnd"/>
      <w:r w:rsidRPr="00D87886">
        <w:rPr>
          <w:rFonts w:ascii="Liberation Mono" w:hAnsi="Liberation Mono" w:cs="Liberation Mono"/>
          <w:color w:val="000000"/>
          <w:sz w:val="20"/>
          <w:szCs w:val="20"/>
          <w:lang w:val="en-US"/>
        </w:rPr>
        <w:t>(</w:t>
      </w:r>
      <w:proofErr w:type="gramEnd"/>
      <w:r w:rsidRPr="00D87886">
        <w:rPr>
          <w:rFonts w:ascii="Liberation Mono" w:hAnsi="Liberation Mono" w:cs="Liberation Mono"/>
          <w:color w:val="000000"/>
          <w:sz w:val="20"/>
          <w:szCs w:val="20"/>
          <w:lang w:val="en-US"/>
        </w:rPr>
        <w:t>);</w:t>
      </w:r>
    </w:p>
    <w:p w14:paraId="09D424C3"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t>
      </w:r>
      <w:proofErr w:type="spellStart"/>
      <w:proofErr w:type="gramStart"/>
      <w:r w:rsidRPr="00D87886">
        <w:rPr>
          <w:rFonts w:ascii="Liberation Mono" w:hAnsi="Liberation Mono" w:cs="Liberation Mono"/>
          <w:color w:val="000000"/>
          <w:sz w:val="20"/>
          <w:szCs w:val="20"/>
          <w:lang w:val="en-US"/>
        </w:rPr>
        <w:t>weg.insert</w:t>
      </w:r>
      <w:proofErr w:type="spellEnd"/>
      <w:proofErr w:type="gramEnd"/>
      <w:r w:rsidRPr="00D87886">
        <w:rPr>
          <w:rFonts w:ascii="Liberation Mono" w:hAnsi="Liberation Mono" w:cs="Liberation Mono"/>
          <w:color w:val="000000"/>
          <w:sz w:val="20"/>
          <w:szCs w:val="20"/>
          <w:lang w:val="en-US"/>
        </w:rPr>
        <w:t>(knoten1);</w:t>
      </w:r>
    </w:p>
    <w:p w14:paraId="2A9313CC"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t>
      </w:r>
      <w:proofErr w:type="spellStart"/>
      <w:proofErr w:type="gramStart"/>
      <w:r w:rsidRPr="00D87886">
        <w:rPr>
          <w:rFonts w:ascii="Liberation Mono" w:hAnsi="Liberation Mono" w:cs="Liberation Mono"/>
          <w:color w:val="000000"/>
          <w:sz w:val="20"/>
          <w:szCs w:val="20"/>
          <w:lang w:val="en-US"/>
        </w:rPr>
        <w:t>weg.toFirst</w:t>
      </w:r>
      <w:proofErr w:type="spellEnd"/>
      <w:proofErr w:type="gramEnd"/>
      <w:r w:rsidRPr="00D87886">
        <w:rPr>
          <w:rFonts w:ascii="Liberation Mono" w:hAnsi="Liberation Mono" w:cs="Liberation Mono"/>
          <w:color w:val="000000"/>
          <w:sz w:val="20"/>
          <w:szCs w:val="20"/>
          <w:lang w:val="en-US"/>
        </w:rPr>
        <w:t>();</w:t>
      </w:r>
    </w:p>
    <w:p w14:paraId="676B5379"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t>
      </w:r>
      <w:proofErr w:type="spellStart"/>
      <w:proofErr w:type="gramStart"/>
      <w:r w:rsidRPr="00D87886">
        <w:rPr>
          <w:rFonts w:ascii="Liberation Mono" w:hAnsi="Liberation Mono" w:cs="Liberation Mono"/>
          <w:color w:val="000000"/>
          <w:sz w:val="20"/>
          <w:szCs w:val="20"/>
          <w:lang w:val="en-US"/>
        </w:rPr>
        <w:t>stack.pop</w:t>
      </w:r>
      <w:proofErr w:type="spellEnd"/>
      <w:r w:rsidRPr="00D87886">
        <w:rPr>
          <w:rFonts w:ascii="Liberation Mono" w:hAnsi="Liberation Mono" w:cs="Liberation Mono"/>
          <w:color w:val="000000"/>
          <w:sz w:val="20"/>
          <w:szCs w:val="20"/>
          <w:lang w:val="en-US"/>
        </w:rPr>
        <w:t>(</w:t>
      </w:r>
      <w:proofErr w:type="gramEnd"/>
      <w:r w:rsidRPr="00D87886">
        <w:rPr>
          <w:rFonts w:ascii="Liberation Mono" w:hAnsi="Liberation Mono" w:cs="Liberation Mono"/>
          <w:color w:val="000000"/>
          <w:sz w:val="20"/>
          <w:szCs w:val="20"/>
          <w:lang w:val="en-US"/>
        </w:rPr>
        <w:t>);</w:t>
      </w:r>
    </w:p>
    <w:p w14:paraId="1B6E250C"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while </w:t>
      </w:r>
      <w:proofErr w:type="gramStart"/>
      <w:r w:rsidRPr="00D87886">
        <w:rPr>
          <w:rFonts w:ascii="Liberation Mono" w:hAnsi="Liberation Mono" w:cs="Liberation Mono"/>
          <w:color w:val="000000"/>
          <w:sz w:val="20"/>
          <w:szCs w:val="20"/>
          <w:lang w:val="en-US"/>
        </w:rPr>
        <w:t>(!</w:t>
      </w:r>
      <w:proofErr w:type="spellStart"/>
      <w:r w:rsidRPr="00D87886">
        <w:rPr>
          <w:rFonts w:ascii="Liberation Mono" w:hAnsi="Liberation Mono" w:cs="Liberation Mono"/>
          <w:color w:val="000000"/>
          <w:sz w:val="20"/>
          <w:szCs w:val="20"/>
          <w:lang w:val="en-US"/>
        </w:rPr>
        <w:t>stack</w:t>
      </w:r>
      <w:proofErr w:type="gramEnd"/>
      <w:r w:rsidRPr="00D87886">
        <w:rPr>
          <w:rFonts w:ascii="Liberation Mono" w:hAnsi="Liberation Mono" w:cs="Liberation Mono"/>
          <w:color w:val="000000"/>
          <w:sz w:val="20"/>
          <w:szCs w:val="20"/>
          <w:lang w:val="en-US"/>
        </w:rPr>
        <w:t>.isEmpty</w:t>
      </w:r>
      <w:proofErr w:type="spellEnd"/>
      <w:r w:rsidRPr="00D87886">
        <w:rPr>
          <w:rFonts w:ascii="Liberation Mono" w:hAnsi="Liberation Mono" w:cs="Liberation Mono"/>
          <w:color w:val="000000"/>
          <w:sz w:val="20"/>
          <w:szCs w:val="20"/>
          <w:lang w:val="en-US"/>
        </w:rPr>
        <w:t>()){</w:t>
      </w:r>
    </w:p>
    <w:p w14:paraId="6B8FF9E6"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Vertex knoten2 = </w:t>
      </w:r>
      <w:proofErr w:type="spellStart"/>
      <w:proofErr w:type="gramStart"/>
      <w:r w:rsidRPr="00D87886">
        <w:rPr>
          <w:rFonts w:ascii="Liberation Mono" w:hAnsi="Liberation Mono" w:cs="Liberation Mono"/>
          <w:color w:val="000000"/>
          <w:sz w:val="20"/>
          <w:szCs w:val="20"/>
          <w:lang w:val="en-US"/>
        </w:rPr>
        <w:t>stack.top</w:t>
      </w:r>
      <w:proofErr w:type="spellEnd"/>
      <w:r w:rsidRPr="00D87886">
        <w:rPr>
          <w:rFonts w:ascii="Liberation Mono" w:hAnsi="Liberation Mono" w:cs="Liberation Mono"/>
          <w:color w:val="000000"/>
          <w:sz w:val="20"/>
          <w:szCs w:val="20"/>
          <w:lang w:val="en-US"/>
        </w:rPr>
        <w:t>(</w:t>
      </w:r>
      <w:proofErr w:type="gramEnd"/>
      <w:r w:rsidRPr="00D87886">
        <w:rPr>
          <w:rFonts w:ascii="Liberation Mono" w:hAnsi="Liberation Mono" w:cs="Liberation Mono"/>
          <w:color w:val="000000"/>
          <w:sz w:val="20"/>
          <w:szCs w:val="20"/>
          <w:lang w:val="en-US"/>
        </w:rPr>
        <w:t>);</w:t>
      </w:r>
    </w:p>
    <w:p w14:paraId="0D72E3C5"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t>
      </w:r>
      <w:proofErr w:type="spellStart"/>
      <w:proofErr w:type="gramStart"/>
      <w:r w:rsidRPr="00D87886">
        <w:rPr>
          <w:rFonts w:ascii="Liberation Mono" w:hAnsi="Liberation Mono" w:cs="Liberation Mono"/>
          <w:color w:val="000000"/>
          <w:sz w:val="20"/>
          <w:szCs w:val="20"/>
          <w:lang w:val="en-US"/>
        </w:rPr>
        <w:t>stack.pop</w:t>
      </w:r>
      <w:proofErr w:type="spellEnd"/>
      <w:r w:rsidRPr="00D87886">
        <w:rPr>
          <w:rFonts w:ascii="Liberation Mono" w:hAnsi="Liberation Mono" w:cs="Liberation Mono"/>
          <w:color w:val="000000"/>
          <w:sz w:val="20"/>
          <w:szCs w:val="20"/>
          <w:lang w:val="en-US"/>
        </w:rPr>
        <w:t>(</w:t>
      </w:r>
      <w:proofErr w:type="gramEnd"/>
      <w:r w:rsidRPr="00D87886">
        <w:rPr>
          <w:rFonts w:ascii="Liberation Mono" w:hAnsi="Liberation Mono" w:cs="Liberation Mono"/>
          <w:color w:val="000000"/>
          <w:sz w:val="20"/>
          <w:szCs w:val="20"/>
          <w:lang w:val="en-US"/>
        </w:rPr>
        <w:t>);</w:t>
      </w:r>
    </w:p>
    <w:p w14:paraId="0B98AFBF"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Edge </w:t>
      </w:r>
      <w:proofErr w:type="spellStart"/>
      <w:r w:rsidRPr="00D87886">
        <w:rPr>
          <w:rFonts w:ascii="Liberation Mono" w:hAnsi="Liberation Mono" w:cs="Liberation Mono"/>
          <w:color w:val="000000"/>
          <w:sz w:val="20"/>
          <w:szCs w:val="20"/>
          <w:lang w:val="en-US"/>
        </w:rPr>
        <w:t>edge</w:t>
      </w:r>
      <w:proofErr w:type="spellEnd"/>
      <w:r w:rsidRPr="00D87886">
        <w:rPr>
          <w:rFonts w:ascii="Liberation Mono" w:hAnsi="Liberation Mono" w:cs="Liberation Mono"/>
          <w:color w:val="000000"/>
          <w:sz w:val="20"/>
          <w:szCs w:val="20"/>
          <w:lang w:val="en-US"/>
        </w:rPr>
        <w:t xml:space="preserve"> = </w:t>
      </w:r>
      <w:proofErr w:type="spellStart"/>
      <w:r w:rsidRPr="00D87886">
        <w:rPr>
          <w:rFonts w:ascii="Liberation Mono" w:hAnsi="Liberation Mono" w:cs="Liberation Mono"/>
          <w:color w:val="000000"/>
          <w:sz w:val="20"/>
          <w:szCs w:val="20"/>
          <w:lang w:val="en-US"/>
        </w:rPr>
        <w:t>bspGraph.getEdge</w:t>
      </w:r>
      <w:proofErr w:type="spellEnd"/>
      <w:r w:rsidRPr="00D87886">
        <w:rPr>
          <w:rFonts w:ascii="Liberation Mono" w:hAnsi="Liberation Mono" w:cs="Liberation Mono"/>
          <w:color w:val="000000"/>
          <w:sz w:val="20"/>
          <w:szCs w:val="20"/>
          <w:lang w:val="en-US"/>
        </w:rPr>
        <w:t>(knoten1, knoten2);</w:t>
      </w:r>
    </w:p>
    <w:p w14:paraId="7B9AE82F"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if (</w:t>
      </w:r>
      <w:proofErr w:type="gramStart"/>
      <w:r w:rsidRPr="00D87886">
        <w:rPr>
          <w:rFonts w:ascii="Liberation Mono" w:hAnsi="Liberation Mono" w:cs="Liberation Mono"/>
          <w:color w:val="000000"/>
          <w:sz w:val="20"/>
          <w:szCs w:val="20"/>
          <w:lang w:val="en-US"/>
        </w:rPr>
        <w:t>edge !</w:t>
      </w:r>
      <w:proofErr w:type="gramEnd"/>
      <w:r w:rsidRPr="00D87886">
        <w:rPr>
          <w:rFonts w:ascii="Liberation Mono" w:hAnsi="Liberation Mono" w:cs="Liberation Mono"/>
          <w:color w:val="000000"/>
          <w:sz w:val="20"/>
          <w:szCs w:val="20"/>
          <w:lang w:val="en-US"/>
        </w:rPr>
        <w:t>= null){</w:t>
      </w:r>
    </w:p>
    <w:p w14:paraId="00CA3CF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lang w:val="en-US"/>
        </w:rPr>
      </w:pPr>
      <w:r w:rsidRPr="00D87886">
        <w:rPr>
          <w:rFonts w:ascii="Liberation Mono" w:hAnsi="Liberation Mono" w:cs="Liberation Mono"/>
          <w:color w:val="000000"/>
          <w:sz w:val="20"/>
          <w:szCs w:val="20"/>
          <w:lang w:val="en-US"/>
        </w:rPr>
        <w:t xml:space="preserve">                </w:t>
      </w:r>
      <w:proofErr w:type="spellStart"/>
      <w:proofErr w:type="gramStart"/>
      <w:r w:rsidRPr="00D87886">
        <w:rPr>
          <w:rFonts w:ascii="Liberation Mono" w:hAnsi="Liberation Mono" w:cs="Liberation Mono"/>
          <w:color w:val="000000"/>
          <w:sz w:val="20"/>
          <w:szCs w:val="20"/>
          <w:lang w:val="en-US"/>
        </w:rPr>
        <w:t>weg.insert</w:t>
      </w:r>
      <w:proofErr w:type="spellEnd"/>
      <w:proofErr w:type="gramEnd"/>
      <w:r w:rsidRPr="00D87886">
        <w:rPr>
          <w:rFonts w:ascii="Liberation Mono" w:hAnsi="Liberation Mono" w:cs="Liberation Mono"/>
          <w:color w:val="000000"/>
          <w:sz w:val="20"/>
          <w:szCs w:val="20"/>
          <w:lang w:val="en-US"/>
        </w:rPr>
        <w:t>(knoten2);</w:t>
      </w:r>
    </w:p>
    <w:p w14:paraId="6991031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D87886">
        <w:rPr>
          <w:rFonts w:ascii="Liberation Mono" w:hAnsi="Liberation Mono" w:cs="Liberation Mono"/>
          <w:color w:val="000000"/>
          <w:sz w:val="20"/>
          <w:szCs w:val="20"/>
          <w:lang w:val="en-US"/>
        </w:rPr>
        <w:t xml:space="preserve">                </w:t>
      </w:r>
      <w:proofErr w:type="spellStart"/>
      <w:proofErr w:type="gramStart"/>
      <w:r w:rsidRPr="00D87886">
        <w:rPr>
          <w:rFonts w:ascii="Liberation Mono" w:hAnsi="Liberation Mono" w:cs="Liberation Mono"/>
          <w:color w:val="000000"/>
          <w:sz w:val="20"/>
          <w:szCs w:val="20"/>
        </w:rPr>
        <w:t>weg.toFirst</w:t>
      </w:r>
      <w:proofErr w:type="spellEnd"/>
      <w:proofErr w:type="gramEnd"/>
      <w:r w:rsidRPr="00D87886">
        <w:rPr>
          <w:rFonts w:ascii="Liberation Mono" w:hAnsi="Liberation Mono" w:cs="Liberation Mono"/>
          <w:color w:val="000000"/>
          <w:sz w:val="20"/>
          <w:szCs w:val="20"/>
        </w:rPr>
        <w:t>();</w:t>
      </w:r>
    </w:p>
    <w:p w14:paraId="7B2FF712"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knoten1 = knoten2;</w:t>
      </w:r>
    </w:p>
    <w:p w14:paraId="7A266CEA"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
    <w:p w14:paraId="2F2D451F"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
    <w:p w14:paraId="76C17054"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roofErr w:type="spellStart"/>
      <w:r w:rsidRPr="00D87886">
        <w:rPr>
          <w:rFonts w:ascii="Liberation Mono" w:hAnsi="Liberation Mono" w:cs="Liberation Mono"/>
          <w:color w:val="000000"/>
          <w:sz w:val="20"/>
          <w:szCs w:val="20"/>
        </w:rPr>
        <w:t>return</w:t>
      </w:r>
      <w:proofErr w:type="spellEnd"/>
      <w:r w:rsidRPr="00D87886">
        <w:rPr>
          <w:rFonts w:ascii="Liberation Mono" w:hAnsi="Liberation Mono" w:cs="Liberation Mono"/>
          <w:color w:val="000000"/>
          <w:sz w:val="20"/>
          <w:szCs w:val="20"/>
        </w:rPr>
        <w:t xml:space="preserve"> weg;</w:t>
      </w:r>
    </w:p>
    <w:p w14:paraId="75FF3DF3" w14:textId="77777777" w:rsidR="00F20672" w:rsidRPr="00D87886" w:rsidRDefault="00F20672" w:rsidP="00F20672">
      <w:pPr>
        <w:pBdr>
          <w:top w:val="single" w:sz="4" w:space="1" w:color="auto"/>
          <w:left w:val="single" w:sz="4" w:space="4" w:color="auto"/>
          <w:bottom w:val="single" w:sz="4" w:space="1" w:color="auto"/>
          <w:right w:val="single" w:sz="4" w:space="4" w:color="auto"/>
        </w:pBdr>
        <w:spacing w:after="0"/>
        <w:jc w:val="both"/>
        <w:rPr>
          <w:rFonts w:ascii="Liberation Mono" w:hAnsi="Liberation Mono" w:cs="Liberation Mono"/>
          <w:color w:val="000000"/>
          <w:sz w:val="20"/>
          <w:szCs w:val="20"/>
        </w:rPr>
      </w:pPr>
      <w:r w:rsidRPr="00D87886">
        <w:rPr>
          <w:rFonts w:ascii="Liberation Mono" w:hAnsi="Liberation Mono" w:cs="Liberation Mono"/>
          <w:color w:val="000000"/>
          <w:sz w:val="20"/>
          <w:szCs w:val="20"/>
        </w:rPr>
        <w:t xml:space="preserve">    }</w:t>
      </w:r>
    </w:p>
    <w:p w14:paraId="3772682E" w14:textId="77777777" w:rsidR="009E424C" w:rsidRDefault="009E424C" w:rsidP="00F20672">
      <w:pPr>
        <w:spacing w:after="0"/>
        <w:rPr>
          <w:rFonts w:cs="Arial"/>
          <w:b/>
        </w:rPr>
      </w:pPr>
    </w:p>
    <w:p w14:paraId="5BF881CC" w14:textId="56D15338" w:rsidR="00F20672" w:rsidRPr="000F58F1" w:rsidRDefault="00F20672" w:rsidP="00F20672">
      <w:pPr>
        <w:spacing w:after="0"/>
        <w:rPr>
          <w:rFonts w:cs="Arial"/>
          <w:b/>
        </w:rPr>
      </w:pPr>
      <w:r w:rsidRPr="000F58F1">
        <w:rPr>
          <w:rFonts w:cs="Arial"/>
          <w:b/>
        </w:rPr>
        <w:t>Aufgabe</w:t>
      </w:r>
    </w:p>
    <w:p w14:paraId="679845F3" w14:textId="2A23E166" w:rsidR="00F20672" w:rsidRDefault="00F20672" w:rsidP="00F20672">
      <w:pPr>
        <w:spacing w:after="0"/>
        <w:rPr>
          <w:rFonts w:cs="Arial"/>
          <w:i/>
        </w:rPr>
      </w:pPr>
      <w:r w:rsidRPr="000F58F1">
        <w:rPr>
          <w:rFonts w:cs="Arial"/>
          <w:i/>
        </w:rPr>
        <w:t>Analysieren</w:t>
      </w:r>
      <w:r>
        <w:rPr>
          <w:rFonts w:cs="Arial"/>
          <w:i/>
        </w:rPr>
        <w:t xml:space="preserve"> und</w:t>
      </w:r>
      <w:r w:rsidRPr="000F58F1">
        <w:rPr>
          <w:rFonts w:cs="Arial"/>
          <w:i/>
        </w:rPr>
        <w:t xml:space="preserve"> </w:t>
      </w:r>
      <w:r>
        <w:rPr>
          <w:rFonts w:cs="Arial"/>
          <w:i/>
        </w:rPr>
        <w:t xml:space="preserve">erläutern </w:t>
      </w:r>
      <w:r w:rsidRPr="000F58F1">
        <w:rPr>
          <w:rFonts w:cs="Arial"/>
          <w:i/>
        </w:rPr>
        <w:t xml:space="preserve">Sie die Java-Methode </w:t>
      </w:r>
      <w:proofErr w:type="spellStart"/>
      <w:r w:rsidRPr="00D87886">
        <w:rPr>
          <w:rFonts w:ascii="Liberation Mono" w:hAnsi="Liberation Mono" w:cs="Liberation Mono"/>
        </w:rPr>
        <w:t>konstruiereWeg</w:t>
      </w:r>
      <w:proofErr w:type="spellEnd"/>
      <w:r w:rsidR="00D87886">
        <w:rPr>
          <w:rFonts w:cs="Arial"/>
          <w:i/>
        </w:rPr>
        <w:t xml:space="preserve"> </w:t>
      </w:r>
      <w:r w:rsidRPr="000F58F1">
        <w:rPr>
          <w:rFonts w:cs="Arial"/>
          <w:i/>
        </w:rPr>
        <w:t xml:space="preserve">mit </w:t>
      </w:r>
      <w:r>
        <w:rPr>
          <w:rFonts w:cs="Arial"/>
          <w:i/>
        </w:rPr>
        <w:t xml:space="preserve">der durch Breitensuche von I nach L generierten Liste der besuchten Knoten. </w:t>
      </w:r>
    </w:p>
    <w:p w14:paraId="57C0691F" w14:textId="77777777" w:rsidR="00F20672" w:rsidRDefault="00F20672" w:rsidP="00F20672">
      <w:pPr>
        <w:spacing w:after="0"/>
        <w:rPr>
          <w:rFonts w:cs="Arial"/>
          <w:i/>
        </w:rPr>
      </w:pPr>
      <w:r>
        <w:rPr>
          <w:rFonts w:cs="Arial"/>
          <w:i/>
        </w:rPr>
        <w:t>Geben Sie den Weg an, den die Methode zurückliefert.</w:t>
      </w:r>
    </w:p>
    <w:p w14:paraId="0B8DAF0B" w14:textId="77777777" w:rsidR="00F20672" w:rsidRDefault="00F20672" w:rsidP="00F20672">
      <w:pPr>
        <w:spacing w:after="0"/>
        <w:rPr>
          <w:rFonts w:ascii="Courier" w:hAnsi="Courier" w:cs="Arial"/>
          <w:sz w:val="20"/>
          <w:szCs w:val="20"/>
        </w:rPr>
      </w:pPr>
    </w:p>
    <w:p w14:paraId="5580F83C" w14:textId="77777777" w:rsidR="00F20672" w:rsidRDefault="00F20672" w:rsidP="00F20672">
      <w:pPr>
        <w:spacing w:after="0"/>
      </w:pPr>
      <w:r w:rsidRPr="00575540">
        <w:t xml:space="preserve"> </w:t>
      </w:r>
      <w:r w:rsidRPr="00575540">
        <w:rPr>
          <w:rFonts w:cs="Arial"/>
          <w:sz w:val="20"/>
          <w:szCs w:val="20"/>
        </w:rPr>
        <w:t xml:space="preserve"> </w:t>
      </w:r>
      <w:r>
        <w:rPr>
          <w:rFonts w:cs="Arial"/>
          <w:sz w:val="20"/>
          <w:szCs w:val="20"/>
        </w:rPr>
        <w:t xml:space="preserve">Alle Algorithmen sind in dem </w:t>
      </w:r>
      <w:proofErr w:type="spellStart"/>
      <w:r>
        <w:rPr>
          <w:rFonts w:cs="Arial"/>
          <w:sz w:val="20"/>
          <w:szCs w:val="20"/>
        </w:rPr>
        <w:t>BlueJ</w:t>
      </w:r>
      <w:proofErr w:type="spellEnd"/>
      <w:r>
        <w:rPr>
          <w:rFonts w:cs="Arial"/>
          <w:sz w:val="20"/>
          <w:szCs w:val="20"/>
        </w:rPr>
        <w:t xml:space="preserve">-Projekt </w:t>
      </w:r>
      <w:proofErr w:type="spellStart"/>
      <w:r>
        <w:rPr>
          <w:rFonts w:cs="Arial"/>
          <w:b/>
          <w:sz w:val="20"/>
          <w:szCs w:val="20"/>
        </w:rPr>
        <w:t>WegS</w:t>
      </w:r>
      <w:r w:rsidRPr="001C088E">
        <w:rPr>
          <w:rFonts w:cs="Arial"/>
          <w:b/>
          <w:sz w:val="20"/>
          <w:szCs w:val="20"/>
        </w:rPr>
        <w:t>uche</w:t>
      </w:r>
      <w:proofErr w:type="spellEnd"/>
      <w:r>
        <w:rPr>
          <w:rFonts w:cs="Arial"/>
          <w:sz w:val="20"/>
          <w:szCs w:val="20"/>
        </w:rPr>
        <w:t xml:space="preserve"> implementiert und können getestet werden.</w:t>
      </w:r>
      <w:r w:rsidRPr="00496831">
        <w:t xml:space="preserve"> </w:t>
      </w:r>
    </w:p>
    <w:p w14:paraId="4FBFFB53" w14:textId="6DF082EF" w:rsidR="00F20672" w:rsidRPr="00706991" w:rsidRDefault="009E424C" w:rsidP="00F20672">
      <w:pPr>
        <w:spacing w:after="0"/>
        <w:rPr>
          <w:rFonts w:cs="Arial"/>
          <w:sz w:val="20"/>
          <w:szCs w:val="20"/>
        </w:rPr>
      </w:pPr>
      <w:r w:rsidRPr="00575540">
        <w:rPr>
          <w:rFonts w:cs="Arial"/>
          <w:noProof/>
          <w:sz w:val="20"/>
          <w:szCs w:val="20"/>
          <w:lang w:eastAsia="de-DE"/>
        </w:rPr>
        <w:drawing>
          <wp:anchor distT="0" distB="0" distL="114300" distR="114300" simplePos="0" relativeHeight="251656704" behindDoc="0" locked="0" layoutInCell="1" allowOverlap="1" wp14:anchorId="52510A61" wp14:editId="3AFADD1D">
            <wp:simplePos x="0" y="0"/>
            <wp:positionH relativeFrom="column">
              <wp:posOffset>28575</wp:posOffset>
            </wp:positionH>
            <wp:positionV relativeFrom="paragraph">
              <wp:posOffset>170180</wp:posOffset>
            </wp:positionV>
            <wp:extent cx="4483735" cy="2608580"/>
            <wp:effectExtent l="0" t="0" r="12065" b="7620"/>
            <wp:wrapSquare wrapText="bothSides"/>
            <wp:docPr id="31"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83735" cy="260858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20672" w:rsidRPr="00575540">
        <w:rPr>
          <w:rFonts w:cs="Arial"/>
          <w:sz w:val="20"/>
          <w:szCs w:val="20"/>
        </w:rPr>
        <w:t xml:space="preserve"> </w:t>
      </w:r>
    </w:p>
    <w:p w14:paraId="45AAEF7E" w14:textId="688C6AF7" w:rsidR="00F20672" w:rsidRDefault="00F20672">
      <w:pPr>
        <w:spacing w:after="0" w:line="240" w:lineRule="auto"/>
        <w:rPr>
          <w:rFonts w:cs="Arial"/>
        </w:rPr>
      </w:pPr>
      <w:r>
        <w:rPr>
          <w:rFonts w:cs="Arial"/>
        </w:rPr>
        <w:br w:type="page"/>
      </w:r>
    </w:p>
    <w:p w14:paraId="67E16419" w14:textId="77777777" w:rsidR="005F388F" w:rsidRDefault="005F388F" w:rsidP="005F388F">
      <w:pPr>
        <w:spacing w:after="0"/>
        <w:ind w:left="284" w:hanging="284"/>
        <w:rPr>
          <w:rFonts w:cs="Arial"/>
          <w:b/>
        </w:rPr>
      </w:pPr>
      <w:r>
        <w:rPr>
          <w:rFonts w:cs="Arial"/>
          <w:b/>
        </w:rPr>
        <w:lastRenderedPageBreak/>
        <w:t>LK-Q1-V</w:t>
      </w:r>
    </w:p>
    <w:p w14:paraId="4CC9F71C" w14:textId="77777777" w:rsidR="005F388F" w:rsidRDefault="005F388F" w:rsidP="005F388F">
      <w:pPr>
        <w:spacing w:after="0"/>
        <w:ind w:left="284" w:hanging="284"/>
        <w:rPr>
          <w:rFonts w:cs="Arial"/>
          <w:b/>
        </w:rPr>
      </w:pPr>
      <w:r>
        <w:rPr>
          <w:rFonts w:cs="Arial"/>
          <w:b/>
        </w:rPr>
        <w:t>2. Die Datenstruktur Graph im Anwendungskontext unter Nutzung der Klassen Graph, Vertex und Edge.</w:t>
      </w:r>
    </w:p>
    <w:p w14:paraId="7B19D9D1" w14:textId="77777777" w:rsidR="005F388F" w:rsidRDefault="005F388F" w:rsidP="005F388F">
      <w:pPr>
        <w:pStyle w:val="Textkrper3"/>
        <w:ind w:left="360"/>
        <w:rPr>
          <w:rFonts w:cs="Arial"/>
          <w:i w:val="0"/>
          <w:sz w:val="24"/>
        </w:rPr>
      </w:pPr>
      <w:r>
        <w:rPr>
          <w:rFonts w:cs="Arial"/>
          <w:i w:val="0"/>
          <w:sz w:val="24"/>
        </w:rPr>
        <w:t>(d) Bestimmung kürzester</w:t>
      </w:r>
      <w:r w:rsidRPr="00383676">
        <w:rPr>
          <w:rFonts w:cs="Arial"/>
          <w:i w:val="0"/>
          <w:sz w:val="24"/>
        </w:rPr>
        <w:t xml:space="preserve"> Wege</w:t>
      </w:r>
      <w:r>
        <w:rPr>
          <w:rFonts w:cs="Arial"/>
          <w:i w:val="0"/>
          <w:sz w:val="24"/>
        </w:rPr>
        <w:t xml:space="preserve"> in</w:t>
      </w:r>
      <w:r w:rsidRPr="00383676">
        <w:rPr>
          <w:rFonts w:cs="Arial"/>
          <w:i w:val="0"/>
          <w:sz w:val="24"/>
        </w:rPr>
        <w:t xml:space="preserve"> Graphen</w:t>
      </w:r>
      <w:r>
        <w:rPr>
          <w:rFonts w:cs="Arial"/>
          <w:i w:val="0"/>
          <w:sz w:val="24"/>
        </w:rPr>
        <w:t xml:space="preserve"> im Anwendungskontext (Backtracking, Dijkstra-Algorithmus)</w:t>
      </w:r>
    </w:p>
    <w:p w14:paraId="29C60F4D" w14:textId="77777777" w:rsidR="005F388F" w:rsidRPr="00CC5C73" w:rsidRDefault="005F388F" w:rsidP="005F388F">
      <w:pPr>
        <w:spacing w:after="0"/>
        <w:ind w:left="284"/>
        <w:rPr>
          <w:rFonts w:cs="Arial"/>
        </w:rPr>
      </w:pPr>
    </w:p>
    <w:p w14:paraId="2E45D7DD" w14:textId="77777777" w:rsidR="005F388F" w:rsidRPr="0037025A" w:rsidRDefault="005F388F" w:rsidP="005F388F">
      <w:pPr>
        <w:spacing w:after="0"/>
        <w:rPr>
          <w:rFonts w:cs="Arial"/>
          <w:b/>
        </w:rPr>
      </w:pPr>
    </w:p>
    <w:p w14:paraId="4876F96C" w14:textId="77777777" w:rsidR="005F388F" w:rsidRDefault="005F388F" w:rsidP="005F388F">
      <w:pPr>
        <w:spacing w:after="0"/>
        <w:rPr>
          <w:rFonts w:cs="Arial"/>
        </w:rPr>
      </w:pPr>
      <w:r>
        <w:rPr>
          <w:rFonts w:cs="Arial"/>
          <w:noProof/>
          <w:lang w:eastAsia="de-DE"/>
        </w:rPr>
        <w:drawing>
          <wp:inline distT="0" distB="0" distL="0" distR="0" wp14:anchorId="18CA73C9" wp14:editId="29C8A915">
            <wp:extent cx="5138491" cy="3960495"/>
            <wp:effectExtent l="0" t="0" r="0" b="1905"/>
            <wp:docPr id="1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39055" cy="3960929"/>
                    </a:xfrm>
                    <a:prstGeom prst="rect">
                      <a:avLst/>
                    </a:prstGeom>
                    <a:noFill/>
                    <a:ln>
                      <a:noFill/>
                    </a:ln>
                  </pic:spPr>
                </pic:pic>
              </a:graphicData>
            </a:graphic>
          </wp:inline>
        </w:drawing>
      </w:r>
    </w:p>
    <w:p w14:paraId="174B90A9" w14:textId="77777777" w:rsidR="005F388F" w:rsidRPr="00AC1425" w:rsidRDefault="005F388F" w:rsidP="005F388F">
      <w:pPr>
        <w:spacing w:after="0"/>
        <w:ind w:left="720"/>
        <w:rPr>
          <w:rFonts w:cs="Arial"/>
        </w:rPr>
      </w:pPr>
    </w:p>
    <w:p w14:paraId="48F95080" w14:textId="77777777" w:rsidR="005F388F" w:rsidRDefault="005F388F" w:rsidP="005F388F">
      <w:pPr>
        <w:spacing w:after="0"/>
        <w:rPr>
          <w:rFonts w:cs="Arial"/>
        </w:rPr>
      </w:pPr>
    </w:p>
    <w:p w14:paraId="1F9225AE" w14:textId="77777777" w:rsidR="005F388F" w:rsidRDefault="005F388F" w:rsidP="005F388F">
      <w:pPr>
        <w:tabs>
          <w:tab w:val="left" w:pos="1355"/>
        </w:tabs>
        <w:spacing w:after="0"/>
        <w:rPr>
          <w:rFonts w:cs="Arial"/>
          <w:b/>
        </w:rPr>
      </w:pPr>
      <w:r>
        <w:rPr>
          <w:rFonts w:cs="Arial"/>
          <w:b/>
        </w:rPr>
        <w:tab/>
      </w:r>
    </w:p>
    <w:p w14:paraId="44BC3C42" w14:textId="77777777" w:rsidR="005F388F" w:rsidRDefault="005F388F" w:rsidP="005F388F">
      <w:pPr>
        <w:tabs>
          <w:tab w:val="left" w:pos="1355"/>
        </w:tabs>
        <w:spacing w:after="0"/>
        <w:rPr>
          <w:rFonts w:cs="Arial"/>
        </w:rPr>
      </w:pPr>
    </w:p>
    <w:p w14:paraId="046084B9" w14:textId="77777777" w:rsidR="005F388F" w:rsidRPr="008864B2" w:rsidRDefault="005F388F" w:rsidP="005F388F">
      <w:pPr>
        <w:tabs>
          <w:tab w:val="left" w:pos="1355"/>
        </w:tabs>
        <w:spacing w:after="0"/>
        <w:rPr>
          <w:rFonts w:cs="Arial"/>
          <w:b/>
        </w:rPr>
      </w:pPr>
      <w:r w:rsidRPr="008864B2">
        <w:rPr>
          <w:rFonts w:cs="Arial"/>
          <w:b/>
        </w:rPr>
        <w:t>Aufgabe</w:t>
      </w:r>
    </w:p>
    <w:p w14:paraId="05D07165" w14:textId="10832AFC" w:rsidR="005F388F" w:rsidRDefault="005F388F" w:rsidP="005F388F">
      <w:pPr>
        <w:tabs>
          <w:tab w:val="left" w:pos="1355"/>
        </w:tabs>
        <w:spacing w:after="0"/>
        <w:rPr>
          <w:rFonts w:cs="Arial"/>
          <w:i/>
        </w:rPr>
      </w:pPr>
      <w:r>
        <w:rPr>
          <w:rFonts w:cs="Arial"/>
          <w:i/>
        </w:rPr>
        <w:t xml:space="preserve">Entwickeln Sie einen Algorithmus, der den kürzesten </w:t>
      </w:r>
      <w:r w:rsidRPr="008864B2">
        <w:rPr>
          <w:rFonts w:cs="Arial"/>
          <w:i/>
        </w:rPr>
        <w:t>Weg von einem Startknoten S zu einem Zielknoten Z</w:t>
      </w:r>
      <w:r>
        <w:rPr>
          <w:rFonts w:cs="Arial"/>
          <w:i/>
        </w:rPr>
        <w:t xml:space="preserve"> in einem gegebenen Graphen bestimmt</w:t>
      </w:r>
      <w:r w:rsidRPr="008864B2">
        <w:rPr>
          <w:rFonts w:cs="Arial"/>
          <w:i/>
        </w:rPr>
        <w:t xml:space="preserve">. </w:t>
      </w:r>
    </w:p>
    <w:p w14:paraId="289AEE68" w14:textId="77777777" w:rsidR="005F388F" w:rsidRDefault="005F388F" w:rsidP="005F388F">
      <w:pPr>
        <w:tabs>
          <w:tab w:val="left" w:pos="1355"/>
        </w:tabs>
        <w:spacing w:after="0"/>
        <w:rPr>
          <w:rFonts w:cs="Arial"/>
          <w:i/>
        </w:rPr>
      </w:pPr>
    </w:p>
    <w:p w14:paraId="5AB8E6E5" w14:textId="77777777" w:rsidR="005F388F" w:rsidRPr="008864B2" w:rsidRDefault="005F388F" w:rsidP="005F388F">
      <w:pPr>
        <w:tabs>
          <w:tab w:val="left" w:pos="1355"/>
        </w:tabs>
        <w:spacing w:after="0"/>
        <w:rPr>
          <w:rFonts w:cs="Arial"/>
        </w:rPr>
      </w:pPr>
      <w:r>
        <w:rPr>
          <w:rFonts w:cs="Arial"/>
        </w:rPr>
        <w:t>1. Backtracking</w:t>
      </w:r>
    </w:p>
    <w:p w14:paraId="027EB43D" w14:textId="77777777" w:rsidR="005F388F" w:rsidRDefault="005F388F" w:rsidP="005F388F">
      <w:pPr>
        <w:spacing w:after="0"/>
        <w:rPr>
          <w:rFonts w:cs="Arial"/>
          <w:noProof/>
          <w:lang w:eastAsia="de-DE"/>
        </w:rPr>
      </w:pPr>
      <w:r>
        <w:rPr>
          <w:rFonts w:cs="Arial"/>
          <w:noProof/>
          <w:lang w:eastAsia="de-DE"/>
        </w:rPr>
        <w:t>Anknüpfend an den Backtracking-Algorithmus zur Suche aller Weg in einem Graphen, findet folgender Algorithmus sicher den kürzesten Weg:</w:t>
      </w:r>
    </w:p>
    <w:p w14:paraId="51D541DB" w14:textId="77777777" w:rsidR="005F388F" w:rsidRDefault="005F388F" w:rsidP="005F388F">
      <w:pPr>
        <w:spacing w:after="0"/>
        <w:rPr>
          <w:rFonts w:cs="Arial"/>
          <w:noProof/>
          <w:lang w:eastAsia="de-DE"/>
        </w:rPr>
      </w:pPr>
    </w:p>
    <w:p w14:paraId="7D4C4327" w14:textId="77777777" w:rsidR="005F388F" w:rsidRDefault="005F388F" w:rsidP="005F388F">
      <w:pPr>
        <w:spacing w:after="0"/>
        <w:rPr>
          <w:rFonts w:cs="Arial"/>
          <w:noProof/>
          <w:lang w:eastAsia="de-DE"/>
        </w:rPr>
      </w:pPr>
      <w:r>
        <w:rPr>
          <w:rFonts w:cs="Arial"/>
          <w:noProof/>
          <w:lang w:eastAsia="de-DE"/>
        </w:rPr>
        <w:t xml:space="preserve">Bestimme alle Wege von S nach Z </w:t>
      </w:r>
    </w:p>
    <w:p w14:paraId="71B922C8" w14:textId="77777777" w:rsidR="005F388F" w:rsidRDefault="005F388F" w:rsidP="005F388F">
      <w:pPr>
        <w:spacing w:after="0"/>
        <w:rPr>
          <w:rFonts w:cs="Arial"/>
          <w:noProof/>
          <w:lang w:eastAsia="de-DE"/>
        </w:rPr>
      </w:pPr>
      <w:r>
        <w:rPr>
          <w:rFonts w:cs="Arial"/>
          <w:noProof/>
          <w:lang w:eastAsia="de-DE"/>
        </w:rPr>
        <w:t>Bestimme die Länge dieser Wege</w:t>
      </w:r>
    </w:p>
    <w:p w14:paraId="667836FC" w14:textId="77777777" w:rsidR="005F388F" w:rsidRDefault="005F388F" w:rsidP="005F388F">
      <w:pPr>
        <w:spacing w:after="0"/>
        <w:rPr>
          <w:rFonts w:cs="Arial"/>
          <w:noProof/>
          <w:lang w:eastAsia="de-DE"/>
        </w:rPr>
      </w:pPr>
      <w:r>
        <w:rPr>
          <w:rFonts w:cs="Arial"/>
          <w:noProof/>
          <w:lang w:eastAsia="de-DE"/>
        </w:rPr>
        <w:t>Suche den Weg mit der kleinsten Länge</w:t>
      </w:r>
    </w:p>
    <w:p w14:paraId="2CE243C8" w14:textId="77777777" w:rsidR="005F388F" w:rsidRDefault="005F388F" w:rsidP="005F388F">
      <w:pPr>
        <w:spacing w:after="0"/>
        <w:rPr>
          <w:rFonts w:cs="Arial"/>
          <w:noProof/>
          <w:lang w:eastAsia="de-DE"/>
        </w:rPr>
      </w:pPr>
    </w:p>
    <w:p w14:paraId="2A6DB599" w14:textId="1B3A4B9D" w:rsidR="00C507F0" w:rsidRDefault="005F388F" w:rsidP="005F388F">
      <w:pPr>
        <w:spacing w:after="0"/>
        <w:rPr>
          <w:rFonts w:cs="Arial"/>
          <w:noProof/>
          <w:lang w:eastAsia="de-DE"/>
        </w:rPr>
      </w:pPr>
      <w:r>
        <w:rPr>
          <w:rFonts w:cs="Arial"/>
          <w:noProof/>
          <w:lang w:eastAsia="de-DE"/>
        </w:rPr>
        <w:t xml:space="preserve">Etwas schneller funktioniert es, wenn der Algorithmus zur Bestimmung aller Wege die Weglaenge mitberechnet und sich den bis dahin kürzesten Weg merkt. In der folgenden </w:t>
      </w:r>
      <w:r>
        <w:rPr>
          <w:rFonts w:cs="Arial"/>
          <w:noProof/>
          <w:lang w:eastAsia="de-DE"/>
        </w:rPr>
        <w:lastRenderedPageBreak/>
        <w:t xml:space="preserve">Java-Methode sind die Unterschiede im Quelltext zwischen den Methoden </w:t>
      </w:r>
      <w:r w:rsidRPr="002564DC">
        <w:rPr>
          <w:rFonts w:ascii="Liberation Mono" w:hAnsi="Liberation Mono" w:cs="Liberation Mono"/>
          <w:noProof/>
          <w:lang w:eastAsia="de-DE"/>
        </w:rPr>
        <w:t>sucheAlleWege</w:t>
      </w:r>
      <w:r>
        <w:rPr>
          <w:rFonts w:cs="Arial"/>
          <w:noProof/>
          <w:lang w:eastAsia="de-DE"/>
        </w:rPr>
        <w:t xml:space="preserve"> </w:t>
      </w:r>
      <w:r w:rsidR="00C507F0">
        <w:rPr>
          <w:rFonts w:cs="Arial"/>
          <w:noProof/>
          <w:lang w:eastAsia="de-DE"/>
        </w:rPr>
        <w:t xml:space="preserve"> und </w:t>
      </w:r>
      <w:r w:rsidR="00C507F0" w:rsidRPr="002564DC">
        <w:rPr>
          <w:rFonts w:ascii="Liberation Mono" w:hAnsi="Liberation Mono" w:cs="Liberation Mono"/>
          <w:noProof/>
          <w:lang w:eastAsia="de-DE"/>
        </w:rPr>
        <w:t>sucheKuerzestenWeg</w:t>
      </w:r>
      <w:r w:rsidR="00C507F0">
        <w:rPr>
          <w:rFonts w:cs="Arial"/>
          <w:noProof/>
          <w:lang w:eastAsia="de-DE"/>
        </w:rPr>
        <w:t xml:space="preserve"> grau schraffiert.</w:t>
      </w:r>
    </w:p>
    <w:p w14:paraId="172CB8B9"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proofErr w:type="spellStart"/>
      <w:r w:rsidRPr="00D87886">
        <w:rPr>
          <w:rFonts w:ascii="Liberation Mono" w:hAnsi="Liberation Mono" w:cs="Liberation Mono"/>
          <w:sz w:val="20"/>
          <w:szCs w:val="20"/>
        </w:rPr>
        <w:t>public</w:t>
      </w:r>
      <w:proofErr w:type="spellEnd"/>
      <w:r w:rsidRPr="00D87886">
        <w:rPr>
          <w:rFonts w:ascii="Liberation Mono" w:hAnsi="Liberation Mono" w:cs="Liberation Mono"/>
          <w:sz w:val="20"/>
          <w:szCs w:val="20"/>
        </w:rPr>
        <w:t xml:space="preserve"> </w:t>
      </w:r>
      <w:r w:rsidRPr="00D87886">
        <w:rPr>
          <w:rFonts w:ascii="Liberation Mono" w:hAnsi="Liberation Mono" w:cs="Liberation Mono"/>
          <w:sz w:val="20"/>
          <w:szCs w:val="20"/>
          <w:highlight w:val="lightGray"/>
        </w:rPr>
        <w:t>double</w:t>
      </w: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sucheKuerzestenWeg</w:t>
      </w:r>
      <w:proofErr w:type="spellEnd"/>
      <w:r w:rsidRPr="00D87886">
        <w:rPr>
          <w:rFonts w:ascii="Liberation Mono" w:hAnsi="Liberation Mono" w:cs="Liberation Mono"/>
          <w:sz w:val="20"/>
          <w:szCs w:val="20"/>
        </w:rPr>
        <w:t>(</w:t>
      </w:r>
      <w:proofErr w:type="gramEnd"/>
      <w:r w:rsidRPr="00D87886">
        <w:rPr>
          <w:rFonts w:ascii="Liberation Mono" w:hAnsi="Liberation Mono" w:cs="Liberation Mono"/>
          <w:sz w:val="20"/>
          <w:szCs w:val="20"/>
        </w:rPr>
        <w:t xml:space="preserve">Vertex knoten, Vertex </w:t>
      </w:r>
      <w:proofErr w:type="spellStart"/>
      <w:r w:rsidRPr="00D87886">
        <w:rPr>
          <w:rFonts w:ascii="Liberation Mono" w:hAnsi="Liberation Mono" w:cs="Liberation Mono"/>
          <w:sz w:val="20"/>
          <w:szCs w:val="20"/>
        </w:rPr>
        <w:t>ziel</w:t>
      </w:r>
      <w:proofErr w:type="spellEnd"/>
      <w:r w:rsidRPr="00D87886">
        <w:rPr>
          <w:rFonts w:ascii="Liberation Mono" w:hAnsi="Liberation Mono" w:cs="Liberation Mono"/>
          <w:sz w:val="20"/>
          <w:szCs w:val="20"/>
        </w:rPr>
        <w:t xml:space="preserve">, List&lt;Vertex&gt; weg, </w:t>
      </w:r>
    </w:p>
    <w:p w14:paraId="29B75312"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r w:rsidRPr="00D87886">
        <w:rPr>
          <w:rFonts w:ascii="Liberation Mono" w:hAnsi="Liberation Mono" w:cs="Liberation Mono"/>
          <w:sz w:val="20"/>
          <w:szCs w:val="20"/>
          <w:highlight w:val="lightGray"/>
        </w:rPr>
        <w:t xml:space="preserve">List&lt;Vertex&gt; </w:t>
      </w:r>
      <w:proofErr w:type="spellStart"/>
      <w:r w:rsidRPr="00D87886">
        <w:rPr>
          <w:rFonts w:ascii="Liberation Mono" w:hAnsi="Liberation Mono" w:cs="Liberation Mono"/>
          <w:sz w:val="20"/>
          <w:szCs w:val="20"/>
          <w:highlight w:val="lightGray"/>
        </w:rPr>
        <w:t>kurzWeg</w:t>
      </w:r>
      <w:proofErr w:type="spellEnd"/>
      <w:r w:rsidRPr="00D87886">
        <w:rPr>
          <w:rFonts w:ascii="Liberation Mono" w:hAnsi="Liberation Mono" w:cs="Liberation Mono"/>
          <w:sz w:val="20"/>
          <w:szCs w:val="20"/>
          <w:highlight w:val="lightGray"/>
        </w:rPr>
        <w:t xml:space="preserve">, double </w:t>
      </w:r>
      <w:proofErr w:type="spellStart"/>
      <w:r w:rsidRPr="00D87886">
        <w:rPr>
          <w:rFonts w:ascii="Liberation Mono" w:hAnsi="Liberation Mono" w:cs="Liberation Mono"/>
          <w:sz w:val="20"/>
          <w:szCs w:val="20"/>
          <w:highlight w:val="lightGray"/>
        </w:rPr>
        <w:t>wegLaenge</w:t>
      </w:r>
      <w:proofErr w:type="spellEnd"/>
      <w:r w:rsidRPr="00D87886">
        <w:rPr>
          <w:rFonts w:ascii="Liberation Mono" w:hAnsi="Liberation Mono" w:cs="Liberation Mono"/>
          <w:sz w:val="20"/>
          <w:szCs w:val="20"/>
          <w:highlight w:val="lightGray"/>
        </w:rPr>
        <w:t xml:space="preserve">, double </w:t>
      </w:r>
      <w:proofErr w:type="spellStart"/>
      <w:proofErr w:type="gramStart"/>
      <w:r w:rsidRPr="00D87886">
        <w:rPr>
          <w:rFonts w:ascii="Liberation Mono" w:hAnsi="Liberation Mono" w:cs="Liberation Mono"/>
          <w:sz w:val="20"/>
          <w:szCs w:val="20"/>
          <w:highlight w:val="lightGray"/>
        </w:rPr>
        <w:t>minWegLaenge</w:t>
      </w:r>
      <w:proofErr w:type="spellEnd"/>
      <w:r w:rsidRPr="00D87886">
        <w:rPr>
          <w:rFonts w:ascii="Liberation Mono" w:hAnsi="Liberation Mono" w:cs="Liberation Mono"/>
          <w:sz w:val="20"/>
          <w:szCs w:val="20"/>
        </w:rPr>
        <w:t>){</w:t>
      </w:r>
      <w:proofErr w:type="gramEnd"/>
    </w:p>
    <w:p w14:paraId="78FAA66A"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lang w:val="en-US"/>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lang w:val="en-US"/>
        </w:rPr>
        <w:t>knoten.setMark</w:t>
      </w:r>
      <w:proofErr w:type="spellEnd"/>
      <w:proofErr w:type="gramEnd"/>
      <w:r w:rsidRPr="00D87886">
        <w:rPr>
          <w:rFonts w:ascii="Liberation Mono" w:hAnsi="Liberation Mono" w:cs="Liberation Mono"/>
          <w:sz w:val="20"/>
          <w:szCs w:val="20"/>
          <w:lang w:val="en-US"/>
        </w:rPr>
        <w:t>(true);</w:t>
      </w:r>
    </w:p>
    <w:p w14:paraId="42CF1849"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lang w:val="en-US"/>
        </w:rPr>
      </w:pPr>
      <w:r w:rsidRPr="00D87886">
        <w:rPr>
          <w:rFonts w:ascii="Liberation Mono" w:hAnsi="Liberation Mono" w:cs="Liberation Mono"/>
          <w:sz w:val="20"/>
          <w:szCs w:val="20"/>
          <w:lang w:val="en-US"/>
        </w:rPr>
        <w:t xml:space="preserve">  </w:t>
      </w:r>
      <w:proofErr w:type="spellStart"/>
      <w:proofErr w:type="gramStart"/>
      <w:r w:rsidRPr="00D87886">
        <w:rPr>
          <w:rFonts w:ascii="Liberation Mono" w:hAnsi="Liberation Mono" w:cs="Liberation Mono"/>
          <w:sz w:val="20"/>
          <w:szCs w:val="20"/>
          <w:lang w:val="en-US"/>
        </w:rPr>
        <w:t>weg.append</w:t>
      </w:r>
      <w:proofErr w:type="spellEnd"/>
      <w:proofErr w:type="gramEnd"/>
      <w:r w:rsidRPr="00D87886">
        <w:rPr>
          <w:rFonts w:ascii="Liberation Mono" w:hAnsi="Liberation Mono" w:cs="Liberation Mono"/>
          <w:sz w:val="20"/>
          <w:szCs w:val="20"/>
          <w:lang w:val="en-US"/>
        </w:rPr>
        <w:t>(</w:t>
      </w:r>
      <w:proofErr w:type="spellStart"/>
      <w:r w:rsidRPr="00D87886">
        <w:rPr>
          <w:rFonts w:ascii="Liberation Mono" w:hAnsi="Liberation Mono" w:cs="Liberation Mono"/>
          <w:sz w:val="20"/>
          <w:szCs w:val="20"/>
          <w:lang w:val="en-US"/>
        </w:rPr>
        <w:t>knoten</w:t>
      </w:r>
      <w:proofErr w:type="spellEnd"/>
      <w:r w:rsidRPr="00D87886">
        <w:rPr>
          <w:rFonts w:ascii="Liberation Mono" w:hAnsi="Liberation Mono" w:cs="Liberation Mono"/>
          <w:sz w:val="20"/>
          <w:szCs w:val="20"/>
          <w:lang w:val="en-US"/>
        </w:rPr>
        <w:t>);</w:t>
      </w:r>
    </w:p>
    <w:p w14:paraId="1DE37207"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lang w:val="en-US"/>
        </w:rPr>
      </w:pPr>
      <w:r w:rsidRPr="00D87886">
        <w:rPr>
          <w:rFonts w:ascii="Liberation Mono" w:hAnsi="Liberation Mono" w:cs="Liberation Mono"/>
          <w:sz w:val="20"/>
          <w:szCs w:val="20"/>
          <w:lang w:val="en-US"/>
        </w:rPr>
        <w:t xml:space="preserve">  if (</w:t>
      </w:r>
      <w:proofErr w:type="spellStart"/>
      <w:proofErr w:type="gramStart"/>
      <w:r w:rsidRPr="00D87886">
        <w:rPr>
          <w:rFonts w:ascii="Liberation Mono" w:hAnsi="Liberation Mono" w:cs="Liberation Mono"/>
          <w:sz w:val="20"/>
          <w:szCs w:val="20"/>
          <w:lang w:val="en-US"/>
        </w:rPr>
        <w:t>knoten</w:t>
      </w:r>
      <w:proofErr w:type="spellEnd"/>
      <w:r w:rsidRPr="00D87886">
        <w:rPr>
          <w:rFonts w:ascii="Liberation Mono" w:hAnsi="Liberation Mono" w:cs="Liberation Mono"/>
          <w:sz w:val="20"/>
          <w:szCs w:val="20"/>
          <w:lang w:val="en-US"/>
        </w:rPr>
        <w:t xml:space="preserve"> !</w:t>
      </w:r>
      <w:proofErr w:type="gramEnd"/>
      <w:r w:rsidRPr="00D87886">
        <w:rPr>
          <w:rFonts w:ascii="Liberation Mono" w:hAnsi="Liberation Mono" w:cs="Liberation Mono"/>
          <w:sz w:val="20"/>
          <w:szCs w:val="20"/>
          <w:lang w:val="en-US"/>
        </w:rPr>
        <w:t xml:space="preserve">= </w:t>
      </w:r>
      <w:proofErr w:type="spellStart"/>
      <w:r w:rsidRPr="00D87886">
        <w:rPr>
          <w:rFonts w:ascii="Liberation Mono" w:hAnsi="Liberation Mono" w:cs="Liberation Mono"/>
          <w:sz w:val="20"/>
          <w:szCs w:val="20"/>
          <w:lang w:val="en-US"/>
        </w:rPr>
        <w:t>ziel</w:t>
      </w:r>
      <w:proofErr w:type="spellEnd"/>
      <w:r w:rsidRPr="00D87886">
        <w:rPr>
          <w:rFonts w:ascii="Liberation Mono" w:hAnsi="Liberation Mono" w:cs="Liberation Mono"/>
          <w:sz w:val="20"/>
          <w:szCs w:val="20"/>
          <w:lang w:val="en-US"/>
        </w:rPr>
        <w:t>){</w:t>
      </w:r>
    </w:p>
    <w:p w14:paraId="399A314A"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lang w:val="en-US"/>
        </w:rPr>
      </w:pPr>
      <w:r w:rsidRPr="00D87886">
        <w:rPr>
          <w:rFonts w:ascii="Liberation Mono" w:hAnsi="Liberation Mono" w:cs="Liberation Mono"/>
          <w:sz w:val="20"/>
          <w:szCs w:val="20"/>
          <w:lang w:val="en-US"/>
        </w:rPr>
        <w:t xml:space="preserve">    List&lt;Vertex&gt; </w:t>
      </w:r>
      <w:proofErr w:type="spellStart"/>
      <w:r w:rsidRPr="00D87886">
        <w:rPr>
          <w:rFonts w:ascii="Liberation Mono" w:hAnsi="Liberation Mono" w:cs="Liberation Mono"/>
          <w:sz w:val="20"/>
          <w:szCs w:val="20"/>
          <w:lang w:val="en-US"/>
        </w:rPr>
        <w:t>nachbarn</w:t>
      </w:r>
      <w:proofErr w:type="spellEnd"/>
      <w:r w:rsidRPr="00D87886">
        <w:rPr>
          <w:rFonts w:ascii="Liberation Mono" w:hAnsi="Liberation Mono" w:cs="Liberation Mono"/>
          <w:sz w:val="20"/>
          <w:szCs w:val="20"/>
          <w:lang w:val="en-US"/>
        </w:rPr>
        <w:t xml:space="preserve"> = </w:t>
      </w:r>
      <w:proofErr w:type="spellStart"/>
      <w:r w:rsidRPr="00D87886">
        <w:rPr>
          <w:rFonts w:ascii="Liberation Mono" w:hAnsi="Liberation Mono" w:cs="Liberation Mono"/>
          <w:sz w:val="20"/>
          <w:szCs w:val="20"/>
          <w:lang w:val="en-US"/>
        </w:rPr>
        <w:t>bspGraph.getNeighbours</w:t>
      </w:r>
      <w:proofErr w:type="spellEnd"/>
      <w:r w:rsidRPr="00D87886">
        <w:rPr>
          <w:rFonts w:ascii="Liberation Mono" w:hAnsi="Liberation Mono" w:cs="Liberation Mono"/>
          <w:sz w:val="20"/>
          <w:szCs w:val="20"/>
          <w:lang w:val="en-US"/>
        </w:rPr>
        <w:t>(</w:t>
      </w:r>
      <w:proofErr w:type="spellStart"/>
      <w:r w:rsidRPr="00D87886">
        <w:rPr>
          <w:rFonts w:ascii="Liberation Mono" w:hAnsi="Liberation Mono" w:cs="Liberation Mono"/>
          <w:sz w:val="20"/>
          <w:szCs w:val="20"/>
          <w:lang w:val="en-US"/>
        </w:rPr>
        <w:t>knoten</w:t>
      </w:r>
      <w:proofErr w:type="spellEnd"/>
      <w:r w:rsidRPr="00D87886">
        <w:rPr>
          <w:rFonts w:ascii="Liberation Mono" w:hAnsi="Liberation Mono" w:cs="Liberation Mono"/>
          <w:sz w:val="20"/>
          <w:szCs w:val="20"/>
          <w:lang w:val="en-US"/>
        </w:rPr>
        <w:t>);</w:t>
      </w:r>
    </w:p>
    <w:p w14:paraId="6B61A6F1" w14:textId="77777777" w:rsidR="005F388F" w:rsidRPr="000A0041"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lang w:val="en-US"/>
        </w:rPr>
        <w:t xml:space="preserve">    </w:t>
      </w:r>
      <w:proofErr w:type="spellStart"/>
      <w:proofErr w:type="gramStart"/>
      <w:r w:rsidRPr="000A0041">
        <w:rPr>
          <w:rFonts w:ascii="Liberation Mono" w:hAnsi="Liberation Mono" w:cs="Liberation Mono"/>
          <w:sz w:val="20"/>
          <w:szCs w:val="20"/>
        </w:rPr>
        <w:t>nachbarn.toFirst</w:t>
      </w:r>
      <w:proofErr w:type="spellEnd"/>
      <w:proofErr w:type="gramEnd"/>
      <w:r w:rsidRPr="000A0041">
        <w:rPr>
          <w:rFonts w:ascii="Liberation Mono" w:hAnsi="Liberation Mono" w:cs="Liberation Mono"/>
          <w:sz w:val="20"/>
          <w:szCs w:val="20"/>
        </w:rPr>
        <w:t>();</w:t>
      </w:r>
    </w:p>
    <w:p w14:paraId="1C4E5B32"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while</w:t>
      </w:r>
      <w:proofErr w:type="spellEnd"/>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nachbarn.hasAccess</w:t>
      </w:r>
      <w:proofErr w:type="spellEnd"/>
      <w:proofErr w:type="gramEnd"/>
      <w:r w:rsidRPr="00D87886">
        <w:rPr>
          <w:rFonts w:ascii="Liberation Mono" w:hAnsi="Liberation Mono" w:cs="Liberation Mono"/>
          <w:sz w:val="20"/>
          <w:szCs w:val="20"/>
        </w:rPr>
        <w:t>()) {</w:t>
      </w:r>
    </w:p>
    <w:p w14:paraId="050D5985"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Vertex </w:t>
      </w:r>
      <w:proofErr w:type="spellStart"/>
      <w:r w:rsidRPr="00D87886">
        <w:rPr>
          <w:rFonts w:ascii="Liberation Mono" w:hAnsi="Liberation Mono" w:cs="Liberation Mono"/>
          <w:sz w:val="20"/>
          <w:szCs w:val="20"/>
        </w:rPr>
        <w:t>nachbar</w:t>
      </w:r>
      <w:proofErr w:type="spellEnd"/>
      <w:r w:rsidRPr="00D87886">
        <w:rPr>
          <w:rFonts w:ascii="Liberation Mono" w:hAnsi="Liberation Mono" w:cs="Liberation Mono"/>
          <w:sz w:val="20"/>
          <w:szCs w:val="20"/>
        </w:rPr>
        <w:t xml:space="preserve"> = </w:t>
      </w:r>
      <w:proofErr w:type="spellStart"/>
      <w:proofErr w:type="gramStart"/>
      <w:r w:rsidRPr="00D87886">
        <w:rPr>
          <w:rFonts w:ascii="Liberation Mono" w:hAnsi="Liberation Mono" w:cs="Liberation Mono"/>
          <w:sz w:val="20"/>
          <w:szCs w:val="20"/>
        </w:rPr>
        <w:t>nachbarn.getContent</w:t>
      </w:r>
      <w:proofErr w:type="spellEnd"/>
      <w:proofErr w:type="gramEnd"/>
      <w:r w:rsidRPr="00D87886">
        <w:rPr>
          <w:rFonts w:ascii="Liberation Mono" w:hAnsi="Liberation Mono" w:cs="Liberation Mono"/>
          <w:sz w:val="20"/>
          <w:szCs w:val="20"/>
        </w:rPr>
        <w:t>();</w:t>
      </w:r>
    </w:p>
    <w:p w14:paraId="6C2FFA50"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if</w:t>
      </w:r>
      <w:proofErr w:type="spellEnd"/>
      <w:r w:rsidRPr="00D87886">
        <w:rPr>
          <w:rFonts w:ascii="Liberation Mono" w:hAnsi="Liberation Mono" w:cs="Liberation Mono"/>
          <w:sz w:val="20"/>
          <w:szCs w:val="20"/>
        </w:rPr>
        <w:t xml:space="preserve"> </w:t>
      </w:r>
      <w:proofErr w:type="gramStart"/>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nachbar</w:t>
      </w:r>
      <w:proofErr w:type="gramEnd"/>
      <w:r w:rsidRPr="00D87886">
        <w:rPr>
          <w:rFonts w:ascii="Liberation Mono" w:hAnsi="Liberation Mono" w:cs="Liberation Mono"/>
          <w:sz w:val="20"/>
          <w:szCs w:val="20"/>
        </w:rPr>
        <w:t>.isMarked</w:t>
      </w:r>
      <w:proofErr w:type="spellEnd"/>
      <w:r w:rsidRPr="00D87886">
        <w:rPr>
          <w:rFonts w:ascii="Liberation Mono" w:hAnsi="Liberation Mono" w:cs="Liberation Mono"/>
          <w:sz w:val="20"/>
          <w:szCs w:val="20"/>
        </w:rPr>
        <w:t>()){</w:t>
      </w:r>
    </w:p>
    <w:p w14:paraId="07A2B558"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r w:rsidRPr="00D87886">
        <w:rPr>
          <w:rFonts w:ascii="Liberation Mono" w:hAnsi="Liberation Mono" w:cs="Liberation Mono"/>
          <w:sz w:val="20"/>
          <w:szCs w:val="20"/>
          <w:highlight w:val="lightGray"/>
        </w:rPr>
        <w:t xml:space="preserve">double </w:t>
      </w:r>
      <w:proofErr w:type="spellStart"/>
      <w:r w:rsidRPr="00D87886">
        <w:rPr>
          <w:rFonts w:ascii="Liberation Mono" w:hAnsi="Liberation Mono" w:cs="Liberation Mono"/>
          <w:sz w:val="20"/>
          <w:szCs w:val="20"/>
          <w:highlight w:val="lightGray"/>
        </w:rPr>
        <w:t>distanz</w:t>
      </w:r>
      <w:proofErr w:type="spellEnd"/>
      <w:r w:rsidRPr="00D87886">
        <w:rPr>
          <w:rFonts w:ascii="Liberation Mono" w:hAnsi="Liberation Mono" w:cs="Liberation Mono"/>
          <w:sz w:val="20"/>
          <w:szCs w:val="20"/>
          <w:highlight w:val="lightGray"/>
        </w:rPr>
        <w:t xml:space="preserve"> = </w:t>
      </w:r>
      <w:proofErr w:type="spellStart"/>
      <w:r w:rsidRPr="00D87886">
        <w:rPr>
          <w:rFonts w:ascii="Liberation Mono" w:hAnsi="Liberation Mono" w:cs="Liberation Mono"/>
          <w:sz w:val="20"/>
          <w:szCs w:val="20"/>
          <w:highlight w:val="lightGray"/>
        </w:rPr>
        <w:t>bspGraph.getEdge</w:t>
      </w:r>
      <w:proofErr w:type="spellEnd"/>
      <w:r w:rsidRPr="00D87886">
        <w:rPr>
          <w:rFonts w:ascii="Liberation Mono" w:hAnsi="Liberation Mono" w:cs="Liberation Mono"/>
          <w:sz w:val="20"/>
          <w:szCs w:val="20"/>
          <w:highlight w:val="lightGray"/>
        </w:rPr>
        <w:t xml:space="preserve">(knoten, </w:t>
      </w:r>
      <w:proofErr w:type="spellStart"/>
      <w:r w:rsidRPr="00D87886">
        <w:rPr>
          <w:rFonts w:ascii="Liberation Mono" w:hAnsi="Liberation Mono" w:cs="Liberation Mono"/>
          <w:sz w:val="20"/>
          <w:szCs w:val="20"/>
          <w:highlight w:val="lightGray"/>
        </w:rPr>
        <w:t>nachbar</w:t>
      </w:r>
      <w:proofErr w:type="spellEnd"/>
      <w:proofErr w:type="gramStart"/>
      <w:r w:rsidRPr="00D87886">
        <w:rPr>
          <w:rFonts w:ascii="Liberation Mono" w:hAnsi="Liberation Mono" w:cs="Liberation Mono"/>
          <w:sz w:val="20"/>
          <w:szCs w:val="20"/>
          <w:highlight w:val="lightGray"/>
        </w:rPr>
        <w:t>).</w:t>
      </w:r>
      <w:proofErr w:type="spellStart"/>
      <w:r w:rsidRPr="00D87886">
        <w:rPr>
          <w:rFonts w:ascii="Liberation Mono" w:hAnsi="Liberation Mono" w:cs="Liberation Mono"/>
          <w:sz w:val="20"/>
          <w:szCs w:val="20"/>
          <w:highlight w:val="lightGray"/>
        </w:rPr>
        <w:t>getWeight</w:t>
      </w:r>
      <w:proofErr w:type="spellEnd"/>
      <w:proofErr w:type="gramEnd"/>
      <w:r w:rsidRPr="00D87886">
        <w:rPr>
          <w:rFonts w:ascii="Liberation Mono" w:hAnsi="Liberation Mono" w:cs="Liberation Mono"/>
          <w:sz w:val="20"/>
          <w:szCs w:val="20"/>
          <w:highlight w:val="lightGray"/>
        </w:rPr>
        <w:t>();</w:t>
      </w:r>
    </w:p>
    <w:p w14:paraId="0813A233"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highlight w:val="lightGray"/>
        </w:rPr>
        <w:t>wegLaenge</w:t>
      </w:r>
      <w:proofErr w:type="spellEnd"/>
      <w:r w:rsidRPr="00D87886">
        <w:rPr>
          <w:rFonts w:ascii="Liberation Mono" w:hAnsi="Liberation Mono" w:cs="Liberation Mono"/>
          <w:sz w:val="20"/>
          <w:szCs w:val="20"/>
          <w:highlight w:val="lightGray"/>
        </w:rPr>
        <w:t xml:space="preserve"> = </w:t>
      </w:r>
      <w:proofErr w:type="spellStart"/>
      <w:r w:rsidRPr="00D87886">
        <w:rPr>
          <w:rFonts w:ascii="Liberation Mono" w:hAnsi="Liberation Mono" w:cs="Liberation Mono"/>
          <w:sz w:val="20"/>
          <w:szCs w:val="20"/>
          <w:highlight w:val="lightGray"/>
        </w:rPr>
        <w:t>wegLaenge</w:t>
      </w:r>
      <w:proofErr w:type="spellEnd"/>
      <w:r w:rsidRPr="00D87886">
        <w:rPr>
          <w:rFonts w:ascii="Liberation Mono" w:hAnsi="Liberation Mono" w:cs="Liberation Mono"/>
          <w:sz w:val="20"/>
          <w:szCs w:val="20"/>
          <w:highlight w:val="lightGray"/>
        </w:rPr>
        <w:t xml:space="preserve"> + </w:t>
      </w:r>
      <w:proofErr w:type="spellStart"/>
      <w:r w:rsidRPr="00D87886">
        <w:rPr>
          <w:rFonts w:ascii="Liberation Mono" w:hAnsi="Liberation Mono" w:cs="Liberation Mono"/>
          <w:sz w:val="20"/>
          <w:szCs w:val="20"/>
          <w:highlight w:val="lightGray"/>
        </w:rPr>
        <w:t>distanz</w:t>
      </w:r>
      <w:proofErr w:type="spellEnd"/>
      <w:r w:rsidRPr="00D87886">
        <w:rPr>
          <w:rFonts w:ascii="Liberation Mono" w:hAnsi="Liberation Mono" w:cs="Liberation Mono"/>
          <w:sz w:val="20"/>
          <w:szCs w:val="20"/>
          <w:highlight w:val="lightGray"/>
        </w:rPr>
        <w:t>;</w:t>
      </w:r>
      <w:r w:rsidRPr="00D87886">
        <w:rPr>
          <w:rFonts w:ascii="Liberation Mono" w:hAnsi="Liberation Mono" w:cs="Liberation Mono"/>
          <w:sz w:val="20"/>
          <w:szCs w:val="20"/>
        </w:rPr>
        <w:t xml:space="preserve"> </w:t>
      </w:r>
    </w:p>
    <w:p w14:paraId="74423EF6"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highlight w:val="lightGray"/>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highlight w:val="lightGray"/>
        </w:rPr>
        <w:t>minWegLaenge</w:t>
      </w:r>
      <w:proofErr w:type="spellEnd"/>
      <w:r w:rsidRPr="00D87886">
        <w:rPr>
          <w:rFonts w:ascii="Liberation Mono" w:hAnsi="Liberation Mono" w:cs="Liberation Mono"/>
          <w:sz w:val="20"/>
          <w:szCs w:val="20"/>
          <w:highlight w:val="lightGray"/>
        </w:rPr>
        <w:t xml:space="preserve">  =</w:t>
      </w:r>
      <w:proofErr w:type="gram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sucheKuerzestenWeg</w:t>
      </w:r>
      <w:proofErr w:type="spellEnd"/>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nachbar</w:t>
      </w:r>
      <w:proofErr w:type="spellEnd"/>
      <w:r w:rsidRPr="00D87886">
        <w:rPr>
          <w:rFonts w:ascii="Liberation Mono" w:hAnsi="Liberation Mono" w:cs="Liberation Mono"/>
          <w:sz w:val="20"/>
          <w:szCs w:val="20"/>
        </w:rPr>
        <w:t xml:space="preserve">, ziel, weg, </w:t>
      </w:r>
      <w:proofErr w:type="spellStart"/>
      <w:r w:rsidRPr="00D87886">
        <w:rPr>
          <w:rFonts w:ascii="Liberation Mono" w:hAnsi="Liberation Mono" w:cs="Liberation Mono"/>
          <w:sz w:val="20"/>
          <w:szCs w:val="20"/>
          <w:highlight w:val="lightGray"/>
        </w:rPr>
        <w:t>kurzWeg</w:t>
      </w:r>
      <w:proofErr w:type="spellEnd"/>
      <w:r w:rsidRPr="00D87886">
        <w:rPr>
          <w:rFonts w:ascii="Liberation Mono" w:hAnsi="Liberation Mono" w:cs="Liberation Mono"/>
          <w:sz w:val="20"/>
          <w:szCs w:val="20"/>
          <w:highlight w:val="lightGray"/>
        </w:rPr>
        <w:t xml:space="preserve">, </w:t>
      </w:r>
    </w:p>
    <w:p w14:paraId="2C766BAA"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highlight w:val="lightGray"/>
        </w:rPr>
        <w:t>wegLaenge</w:t>
      </w:r>
      <w:proofErr w:type="spellEnd"/>
      <w:r w:rsidRPr="00D87886">
        <w:rPr>
          <w:rFonts w:ascii="Liberation Mono" w:hAnsi="Liberation Mono" w:cs="Liberation Mono"/>
          <w:sz w:val="20"/>
          <w:szCs w:val="20"/>
          <w:highlight w:val="lightGray"/>
        </w:rPr>
        <w:t xml:space="preserve">, </w:t>
      </w:r>
      <w:proofErr w:type="spellStart"/>
      <w:r w:rsidRPr="00D87886">
        <w:rPr>
          <w:rFonts w:ascii="Liberation Mono" w:hAnsi="Liberation Mono" w:cs="Liberation Mono"/>
          <w:sz w:val="20"/>
          <w:szCs w:val="20"/>
          <w:highlight w:val="lightGray"/>
        </w:rPr>
        <w:t>minWegLaenge</w:t>
      </w:r>
      <w:proofErr w:type="spellEnd"/>
      <w:r w:rsidRPr="00D87886">
        <w:rPr>
          <w:rFonts w:ascii="Liberation Mono" w:hAnsi="Liberation Mono" w:cs="Liberation Mono"/>
          <w:sz w:val="20"/>
          <w:szCs w:val="20"/>
        </w:rPr>
        <w:t>);</w:t>
      </w:r>
    </w:p>
    <w:p w14:paraId="560D1BD1"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//Schritt rückgängig machen</w:t>
      </w:r>
    </w:p>
    <w:p w14:paraId="4FF11091"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weg.toLast</w:t>
      </w:r>
      <w:proofErr w:type="spellEnd"/>
      <w:proofErr w:type="gramEnd"/>
      <w:r w:rsidRPr="00D87886">
        <w:rPr>
          <w:rFonts w:ascii="Liberation Mono" w:hAnsi="Liberation Mono" w:cs="Liberation Mono"/>
          <w:sz w:val="20"/>
          <w:szCs w:val="20"/>
        </w:rPr>
        <w:t>();</w:t>
      </w:r>
    </w:p>
    <w:p w14:paraId="6E157D3D"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Vertex </w:t>
      </w:r>
      <w:proofErr w:type="spellStart"/>
      <w:r w:rsidRPr="00D87886">
        <w:rPr>
          <w:rFonts w:ascii="Liberation Mono" w:hAnsi="Liberation Mono" w:cs="Liberation Mono"/>
          <w:sz w:val="20"/>
          <w:szCs w:val="20"/>
        </w:rPr>
        <w:t>loeschKnoten</w:t>
      </w:r>
      <w:proofErr w:type="spellEnd"/>
      <w:r w:rsidRPr="00D87886">
        <w:rPr>
          <w:rFonts w:ascii="Liberation Mono" w:hAnsi="Liberation Mono" w:cs="Liberation Mono"/>
          <w:sz w:val="20"/>
          <w:szCs w:val="20"/>
        </w:rPr>
        <w:t xml:space="preserve"> = </w:t>
      </w:r>
      <w:proofErr w:type="spellStart"/>
      <w:proofErr w:type="gramStart"/>
      <w:r w:rsidRPr="00D87886">
        <w:rPr>
          <w:rFonts w:ascii="Liberation Mono" w:hAnsi="Liberation Mono" w:cs="Liberation Mono"/>
          <w:sz w:val="20"/>
          <w:szCs w:val="20"/>
        </w:rPr>
        <w:t>weg.getContent</w:t>
      </w:r>
      <w:proofErr w:type="spellEnd"/>
      <w:proofErr w:type="gramEnd"/>
      <w:r w:rsidRPr="00D87886">
        <w:rPr>
          <w:rFonts w:ascii="Liberation Mono" w:hAnsi="Liberation Mono" w:cs="Liberation Mono"/>
          <w:sz w:val="20"/>
          <w:szCs w:val="20"/>
        </w:rPr>
        <w:t>();</w:t>
      </w:r>
    </w:p>
    <w:p w14:paraId="497282F2"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loeschKnoten.setMark</w:t>
      </w:r>
      <w:proofErr w:type="spellEnd"/>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false</w:t>
      </w:r>
      <w:proofErr w:type="spellEnd"/>
      <w:r w:rsidRPr="00D87886">
        <w:rPr>
          <w:rFonts w:ascii="Liberation Mono" w:hAnsi="Liberation Mono" w:cs="Liberation Mono"/>
          <w:sz w:val="20"/>
          <w:szCs w:val="20"/>
        </w:rPr>
        <w:t>);</w:t>
      </w:r>
    </w:p>
    <w:p w14:paraId="49166C6F"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wegLaenge</w:t>
      </w:r>
      <w:proofErr w:type="spellEnd"/>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wegLaenge</w:t>
      </w:r>
      <w:proofErr w:type="spellEnd"/>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distanz</w:t>
      </w:r>
      <w:proofErr w:type="spellEnd"/>
      <w:r w:rsidRPr="00D87886">
        <w:rPr>
          <w:rFonts w:ascii="Liberation Mono" w:hAnsi="Liberation Mono" w:cs="Liberation Mono"/>
          <w:sz w:val="20"/>
          <w:szCs w:val="20"/>
        </w:rPr>
        <w:t>;</w:t>
      </w:r>
    </w:p>
    <w:p w14:paraId="7C4AB516"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weg.remove</w:t>
      </w:r>
      <w:proofErr w:type="spellEnd"/>
      <w:proofErr w:type="gramEnd"/>
      <w:r w:rsidRPr="00D87886">
        <w:rPr>
          <w:rFonts w:ascii="Liberation Mono" w:hAnsi="Liberation Mono" w:cs="Liberation Mono"/>
          <w:sz w:val="20"/>
          <w:szCs w:val="20"/>
        </w:rPr>
        <w:t xml:space="preserve">(); </w:t>
      </w:r>
    </w:p>
    <w:p w14:paraId="59121A3B"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
    <w:p w14:paraId="26853269"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nachbarn.next</w:t>
      </w:r>
      <w:proofErr w:type="spellEnd"/>
      <w:proofErr w:type="gramEnd"/>
      <w:r w:rsidRPr="00D87886">
        <w:rPr>
          <w:rFonts w:ascii="Liberation Mono" w:hAnsi="Liberation Mono" w:cs="Liberation Mono"/>
          <w:sz w:val="20"/>
          <w:szCs w:val="20"/>
        </w:rPr>
        <w:t>();</w:t>
      </w:r>
    </w:p>
    <w:p w14:paraId="5EEBABFA"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    </w:t>
      </w:r>
    </w:p>
    <w:p w14:paraId="12317AC0"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 </w:t>
      </w:r>
      <w:proofErr w:type="spellStart"/>
      <w:r w:rsidRPr="00D87886">
        <w:rPr>
          <w:rFonts w:ascii="Liberation Mono" w:hAnsi="Liberation Mono" w:cs="Liberation Mono"/>
          <w:sz w:val="20"/>
          <w:szCs w:val="20"/>
        </w:rPr>
        <w:t>else</w:t>
      </w:r>
      <w:proofErr w:type="spellEnd"/>
      <w:r w:rsidRPr="00D87886">
        <w:rPr>
          <w:rFonts w:ascii="Liberation Mono" w:hAnsi="Liberation Mono" w:cs="Liberation Mono"/>
          <w:sz w:val="20"/>
          <w:szCs w:val="20"/>
        </w:rPr>
        <w:t xml:space="preserve"> {</w:t>
      </w:r>
    </w:p>
    <w:p w14:paraId="0F3EE4EE"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highlight w:val="lightGray"/>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highlight w:val="lightGray"/>
        </w:rPr>
        <w:t>if</w:t>
      </w:r>
      <w:proofErr w:type="spellEnd"/>
      <w:r w:rsidRPr="00D87886">
        <w:rPr>
          <w:rFonts w:ascii="Liberation Mono" w:hAnsi="Liberation Mono" w:cs="Liberation Mono"/>
          <w:sz w:val="20"/>
          <w:szCs w:val="20"/>
          <w:highlight w:val="lightGray"/>
        </w:rPr>
        <w:t xml:space="preserve"> (</w:t>
      </w:r>
      <w:proofErr w:type="spellStart"/>
      <w:r w:rsidRPr="00D87886">
        <w:rPr>
          <w:rFonts w:ascii="Liberation Mono" w:hAnsi="Liberation Mono" w:cs="Liberation Mono"/>
          <w:sz w:val="20"/>
          <w:szCs w:val="20"/>
          <w:highlight w:val="lightGray"/>
        </w:rPr>
        <w:t>wegLaenge</w:t>
      </w:r>
      <w:proofErr w:type="spellEnd"/>
      <w:r w:rsidRPr="00D87886">
        <w:rPr>
          <w:rFonts w:ascii="Liberation Mono" w:hAnsi="Liberation Mono" w:cs="Liberation Mono"/>
          <w:sz w:val="20"/>
          <w:szCs w:val="20"/>
          <w:highlight w:val="lightGray"/>
        </w:rPr>
        <w:t xml:space="preserve"> &lt; </w:t>
      </w:r>
      <w:proofErr w:type="spellStart"/>
      <w:proofErr w:type="gramStart"/>
      <w:r w:rsidRPr="00D87886">
        <w:rPr>
          <w:rFonts w:ascii="Liberation Mono" w:hAnsi="Liberation Mono" w:cs="Liberation Mono"/>
          <w:sz w:val="20"/>
          <w:szCs w:val="20"/>
          <w:highlight w:val="lightGray"/>
        </w:rPr>
        <w:t>minWegLaenge</w:t>
      </w:r>
      <w:proofErr w:type="spellEnd"/>
      <w:r w:rsidRPr="00D87886">
        <w:rPr>
          <w:rFonts w:ascii="Liberation Mono" w:hAnsi="Liberation Mono" w:cs="Liberation Mono"/>
          <w:sz w:val="20"/>
          <w:szCs w:val="20"/>
          <w:highlight w:val="lightGray"/>
        </w:rPr>
        <w:t>){</w:t>
      </w:r>
      <w:proofErr w:type="gramEnd"/>
    </w:p>
    <w:p w14:paraId="7AE13561"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highlight w:val="lightGray"/>
        </w:rPr>
      </w:pPr>
      <w:r w:rsidRPr="00D87886">
        <w:rPr>
          <w:rFonts w:ascii="Liberation Mono" w:hAnsi="Liberation Mono" w:cs="Liberation Mono"/>
          <w:sz w:val="20"/>
          <w:szCs w:val="20"/>
          <w:highlight w:val="lightGray"/>
        </w:rPr>
        <w:t xml:space="preserve">         </w:t>
      </w:r>
      <w:proofErr w:type="spellStart"/>
      <w:r w:rsidRPr="00D87886">
        <w:rPr>
          <w:rFonts w:ascii="Liberation Mono" w:hAnsi="Liberation Mono" w:cs="Liberation Mono"/>
          <w:sz w:val="20"/>
          <w:szCs w:val="20"/>
          <w:highlight w:val="lightGray"/>
        </w:rPr>
        <w:t>minWegLaenge</w:t>
      </w:r>
      <w:proofErr w:type="spellEnd"/>
      <w:r w:rsidRPr="00D87886">
        <w:rPr>
          <w:rFonts w:ascii="Liberation Mono" w:hAnsi="Liberation Mono" w:cs="Liberation Mono"/>
          <w:sz w:val="20"/>
          <w:szCs w:val="20"/>
          <w:highlight w:val="lightGray"/>
        </w:rPr>
        <w:t xml:space="preserve"> = </w:t>
      </w:r>
      <w:proofErr w:type="spellStart"/>
      <w:r w:rsidRPr="00D87886">
        <w:rPr>
          <w:rFonts w:ascii="Liberation Mono" w:hAnsi="Liberation Mono" w:cs="Liberation Mono"/>
          <w:sz w:val="20"/>
          <w:szCs w:val="20"/>
          <w:highlight w:val="lightGray"/>
        </w:rPr>
        <w:t>wegLaenge</w:t>
      </w:r>
      <w:proofErr w:type="spellEnd"/>
      <w:r w:rsidRPr="00D87886">
        <w:rPr>
          <w:rFonts w:ascii="Liberation Mono" w:hAnsi="Liberation Mono" w:cs="Liberation Mono"/>
          <w:sz w:val="20"/>
          <w:szCs w:val="20"/>
          <w:highlight w:val="lightGray"/>
        </w:rPr>
        <w:t>;</w:t>
      </w:r>
    </w:p>
    <w:p w14:paraId="2CC9CFE9"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highlight w:val="lightGray"/>
        </w:rPr>
        <w:t xml:space="preserve">         </w:t>
      </w:r>
      <w:proofErr w:type="spellStart"/>
      <w:proofErr w:type="gramStart"/>
      <w:r w:rsidRPr="00D87886">
        <w:rPr>
          <w:rFonts w:ascii="Liberation Mono" w:hAnsi="Liberation Mono" w:cs="Liberation Mono"/>
          <w:sz w:val="20"/>
          <w:szCs w:val="20"/>
          <w:highlight w:val="lightGray"/>
        </w:rPr>
        <w:t>copy</w:t>
      </w:r>
      <w:proofErr w:type="spellEnd"/>
      <w:r w:rsidRPr="00D87886">
        <w:rPr>
          <w:rFonts w:ascii="Liberation Mono" w:hAnsi="Liberation Mono" w:cs="Liberation Mono"/>
          <w:sz w:val="20"/>
          <w:szCs w:val="20"/>
          <w:highlight w:val="lightGray"/>
        </w:rPr>
        <w:t>(</w:t>
      </w:r>
      <w:proofErr w:type="gramEnd"/>
      <w:r w:rsidRPr="00D87886">
        <w:rPr>
          <w:rFonts w:ascii="Liberation Mono" w:hAnsi="Liberation Mono" w:cs="Liberation Mono"/>
          <w:sz w:val="20"/>
          <w:szCs w:val="20"/>
          <w:highlight w:val="lightGray"/>
        </w:rPr>
        <w:t xml:space="preserve">weg, </w:t>
      </w:r>
      <w:proofErr w:type="spellStart"/>
      <w:r w:rsidRPr="00D87886">
        <w:rPr>
          <w:rFonts w:ascii="Liberation Mono" w:hAnsi="Liberation Mono" w:cs="Liberation Mono"/>
          <w:sz w:val="20"/>
          <w:szCs w:val="20"/>
          <w:highlight w:val="lightGray"/>
        </w:rPr>
        <w:t>kurzWeg</w:t>
      </w:r>
      <w:proofErr w:type="spellEnd"/>
      <w:r w:rsidRPr="00D87886">
        <w:rPr>
          <w:rFonts w:ascii="Liberation Mono" w:hAnsi="Liberation Mono" w:cs="Liberation Mono"/>
          <w:sz w:val="20"/>
          <w:szCs w:val="20"/>
          <w:highlight w:val="lightGray"/>
        </w:rPr>
        <w:t>);</w:t>
      </w:r>
    </w:p>
    <w:p w14:paraId="5539F948"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
    <w:p w14:paraId="2C1D1E9E"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
    <w:p w14:paraId="742C569B"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highlight w:val="lightGray"/>
        </w:rPr>
        <w:t>return</w:t>
      </w:r>
      <w:proofErr w:type="spellEnd"/>
      <w:r w:rsidRPr="00D87886">
        <w:rPr>
          <w:rFonts w:ascii="Liberation Mono" w:hAnsi="Liberation Mono" w:cs="Liberation Mono"/>
          <w:sz w:val="20"/>
          <w:szCs w:val="20"/>
          <w:highlight w:val="lightGray"/>
        </w:rPr>
        <w:t xml:space="preserve"> </w:t>
      </w:r>
      <w:proofErr w:type="spellStart"/>
      <w:r w:rsidRPr="00D87886">
        <w:rPr>
          <w:rFonts w:ascii="Liberation Mono" w:hAnsi="Liberation Mono" w:cs="Liberation Mono"/>
          <w:sz w:val="20"/>
          <w:szCs w:val="20"/>
          <w:highlight w:val="lightGray"/>
        </w:rPr>
        <w:t>minWegLaenge</w:t>
      </w:r>
      <w:proofErr w:type="spellEnd"/>
      <w:r w:rsidRPr="00D87886">
        <w:rPr>
          <w:rFonts w:ascii="Liberation Mono" w:hAnsi="Liberation Mono" w:cs="Liberation Mono"/>
          <w:sz w:val="20"/>
          <w:szCs w:val="20"/>
          <w:highlight w:val="lightGray"/>
        </w:rPr>
        <w:t>;</w:t>
      </w:r>
    </w:p>
    <w:p w14:paraId="640375E3"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w:t>
      </w:r>
    </w:p>
    <w:p w14:paraId="73CE6FC9" w14:textId="77777777" w:rsidR="005F388F" w:rsidRDefault="005F388F" w:rsidP="005F388F">
      <w:pPr>
        <w:rPr>
          <w:rFonts w:ascii="Courier" w:hAnsi="Courier" w:cs="Arial"/>
          <w:sz w:val="20"/>
          <w:szCs w:val="20"/>
        </w:rPr>
      </w:pPr>
    </w:p>
    <w:p w14:paraId="51A3688E" w14:textId="77777777" w:rsidR="005F388F" w:rsidRDefault="005F388F" w:rsidP="005F388F">
      <w:pPr>
        <w:spacing w:after="0"/>
        <w:rPr>
          <w:rFonts w:cs="Arial"/>
          <w:b/>
          <w:sz w:val="20"/>
          <w:szCs w:val="20"/>
        </w:rPr>
      </w:pPr>
      <w:r w:rsidRPr="00AB0101">
        <w:rPr>
          <w:rFonts w:cs="Arial"/>
          <w:b/>
          <w:sz w:val="20"/>
          <w:szCs w:val="20"/>
        </w:rPr>
        <w:t>Aufgabe</w:t>
      </w:r>
    </w:p>
    <w:p w14:paraId="04EEF737" w14:textId="1BFF98E2" w:rsidR="005F388F" w:rsidRPr="005D7476" w:rsidRDefault="005F388F" w:rsidP="005F388F">
      <w:pPr>
        <w:spacing w:after="0"/>
        <w:rPr>
          <w:rFonts w:cs="Arial"/>
          <w:i/>
        </w:rPr>
      </w:pPr>
      <w:r w:rsidRPr="005D7476">
        <w:rPr>
          <w:rFonts w:cs="Arial"/>
          <w:i/>
        </w:rPr>
        <w:t xml:space="preserve">Analysieren Sie die Methode </w:t>
      </w:r>
      <w:proofErr w:type="spellStart"/>
      <w:r w:rsidRPr="00D87886">
        <w:rPr>
          <w:rFonts w:ascii="Liberation Mono" w:hAnsi="Liberation Mono" w:cs="Liberation Mono"/>
        </w:rPr>
        <w:t>sucheKuerzestenWeg</w:t>
      </w:r>
      <w:proofErr w:type="spellEnd"/>
      <w:r>
        <w:rPr>
          <w:rFonts w:cs="Arial"/>
          <w:i/>
        </w:rPr>
        <w:t xml:space="preserve"> mit dem Startknoten I und dem Zielknoten L</w:t>
      </w:r>
      <w:r w:rsidRPr="005D7476">
        <w:rPr>
          <w:rFonts w:cs="Arial"/>
          <w:i/>
        </w:rPr>
        <w:t xml:space="preserve">. Geben Sie die Inhalte der Liste </w:t>
      </w:r>
      <w:proofErr w:type="spellStart"/>
      <w:r w:rsidRPr="00D87886">
        <w:rPr>
          <w:rFonts w:ascii="Liberation Mono" w:hAnsi="Liberation Mono" w:cs="Liberation Mono"/>
        </w:rPr>
        <w:t>kurzWeg</w:t>
      </w:r>
      <w:proofErr w:type="spellEnd"/>
      <w:r w:rsidR="00D87886">
        <w:rPr>
          <w:rFonts w:cs="Arial"/>
          <w:i/>
        </w:rPr>
        <w:t xml:space="preserve"> </w:t>
      </w:r>
      <w:r>
        <w:rPr>
          <w:rFonts w:cs="Arial"/>
          <w:i/>
        </w:rPr>
        <w:t>sowie die</w:t>
      </w:r>
      <w:r w:rsidRPr="005D7476">
        <w:rPr>
          <w:rFonts w:cs="Arial"/>
          <w:i/>
        </w:rPr>
        <w:t xml:space="preserve"> zugehörigen Wert</w:t>
      </w:r>
      <w:r>
        <w:rPr>
          <w:rFonts w:cs="Arial"/>
          <w:i/>
        </w:rPr>
        <w:t>e</w:t>
      </w:r>
      <w:r w:rsidRPr="005D7476">
        <w:rPr>
          <w:rFonts w:cs="Arial"/>
          <w:i/>
        </w:rPr>
        <w:t xml:space="preserve"> von </w:t>
      </w:r>
      <w:proofErr w:type="spellStart"/>
      <w:r w:rsidRPr="00D87886">
        <w:rPr>
          <w:rFonts w:ascii="Liberation Mono" w:hAnsi="Liberation Mono" w:cs="Liberation Mono"/>
        </w:rPr>
        <w:t>minWegLaenge</w:t>
      </w:r>
      <w:proofErr w:type="spellEnd"/>
      <w:r w:rsidRPr="005D7476">
        <w:rPr>
          <w:rFonts w:ascii="Courier" w:hAnsi="Courier" w:cs="Arial"/>
          <w:i/>
        </w:rPr>
        <w:t xml:space="preserve"> </w:t>
      </w:r>
      <w:r w:rsidRPr="005D7476">
        <w:rPr>
          <w:rFonts w:cs="Arial"/>
          <w:i/>
        </w:rPr>
        <w:t>an, die der Algorithmus generiert.</w:t>
      </w:r>
    </w:p>
    <w:p w14:paraId="5E8EB479" w14:textId="77777777" w:rsidR="005F388F" w:rsidRDefault="005F388F" w:rsidP="005F388F">
      <w:pPr>
        <w:spacing w:after="0"/>
        <w:rPr>
          <w:rFonts w:cs="Arial"/>
        </w:rPr>
      </w:pPr>
    </w:p>
    <w:p w14:paraId="23AE6857" w14:textId="77777777" w:rsidR="005F388F" w:rsidRDefault="005F388F" w:rsidP="005F388F">
      <w:pPr>
        <w:spacing w:after="0"/>
        <w:rPr>
          <w:rFonts w:cs="Arial"/>
        </w:rPr>
      </w:pPr>
      <w:r>
        <w:rPr>
          <w:rFonts w:cs="Arial"/>
        </w:rPr>
        <w:t>Lösung: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8"/>
        <w:gridCol w:w="2409"/>
      </w:tblGrid>
      <w:tr w:rsidR="005F388F" w:rsidRPr="00320DA5" w14:paraId="408C31C6" w14:textId="77777777" w:rsidTr="005F388F">
        <w:tc>
          <w:tcPr>
            <w:tcW w:w="1668" w:type="dxa"/>
            <w:tcBorders>
              <w:bottom w:val="single" w:sz="12" w:space="0" w:color="000000"/>
            </w:tcBorders>
            <w:shd w:val="clear" w:color="auto" w:fill="auto"/>
          </w:tcPr>
          <w:p w14:paraId="74E59809" w14:textId="77777777" w:rsidR="005F388F" w:rsidRPr="00320DA5" w:rsidRDefault="005F388F" w:rsidP="005F388F">
            <w:pPr>
              <w:spacing w:after="0"/>
              <w:rPr>
                <w:rFonts w:ascii="Courier" w:hAnsi="Courier" w:cs="Arial"/>
              </w:rPr>
            </w:pPr>
            <w:proofErr w:type="spellStart"/>
            <w:r w:rsidRPr="00320DA5">
              <w:rPr>
                <w:rFonts w:ascii="Courier" w:hAnsi="Courier" w:cs="Arial"/>
              </w:rPr>
              <w:t>kurzWeg</w:t>
            </w:r>
            <w:proofErr w:type="spellEnd"/>
          </w:p>
        </w:tc>
        <w:tc>
          <w:tcPr>
            <w:tcW w:w="2409" w:type="dxa"/>
            <w:tcBorders>
              <w:bottom w:val="single" w:sz="12" w:space="0" w:color="000000"/>
            </w:tcBorders>
            <w:shd w:val="clear" w:color="auto" w:fill="auto"/>
          </w:tcPr>
          <w:p w14:paraId="27068795" w14:textId="77777777" w:rsidR="005F388F" w:rsidRPr="00320DA5" w:rsidRDefault="005F388F" w:rsidP="005F388F">
            <w:pPr>
              <w:spacing w:after="0"/>
              <w:rPr>
                <w:rFonts w:ascii="Courier" w:hAnsi="Courier" w:cs="Arial"/>
              </w:rPr>
            </w:pPr>
            <w:proofErr w:type="spellStart"/>
            <w:r w:rsidRPr="00320DA5">
              <w:rPr>
                <w:rFonts w:ascii="Courier" w:hAnsi="Courier" w:cs="Arial"/>
              </w:rPr>
              <w:t>minWegLaenge</w:t>
            </w:r>
            <w:proofErr w:type="spellEnd"/>
          </w:p>
        </w:tc>
      </w:tr>
      <w:tr w:rsidR="005F388F" w:rsidRPr="00320DA5" w14:paraId="7D3604FA" w14:textId="77777777" w:rsidTr="005F388F">
        <w:tc>
          <w:tcPr>
            <w:tcW w:w="1668" w:type="dxa"/>
            <w:tcBorders>
              <w:top w:val="single" w:sz="12" w:space="0" w:color="000000"/>
            </w:tcBorders>
            <w:shd w:val="clear" w:color="auto" w:fill="auto"/>
          </w:tcPr>
          <w:p w14:paraId="5D5E602E" w14:textId="77777777" w:rsidR="005F388F" w:rsidRPr="00320DA5" w:rsidRDefault="005F388F" w:rsidP="005F388F">
            <w:pPr>
              <w:spacing w:after="0"/>
              <w:rPr>
                <w:rFonts w:cs="Arial"/>
              </w:rPr>
            </w:pPr>
            <w:r>
              <w:rPr>
                <w:rFonts w:cs="Arial"/>
              </w:rPr>
              <w:t>I G A B C E L</w:t>
            </w:r>
          </w:p>
        </w:tc>
        <w:tc>
          <w:tcPr>
            <w:tcW w:w="2409" w:type="dxa"/>
            <w:tcBorders>
              <w:top w:val="single" w:sz="12" w:space="0" w:color="000000"/>
            </w:tcBorders>
            <w:shd w:val="clear" w:color="auto" w:fill="auto"/>
          </w:tcPr>
          <w:p w14:paraId="089CAA18" w14:textId="77777777" w:rsidR="005F388F" w:rsidRPr="00320DA5" w:rsidRDefault="005F388F" w:rsidP="005F388F">
            <w:pPr>
              <w:spacing w:after="0"/>
              <w:rPr>
                <w:rFonts w:cs="Arial"/>
              </w:rPr>
            </w:pPr>
            <w:r>
              <w:rPr>
                <w:rFonts w:cs="Arial"/>
              </w:rPr>
              <w:t>260</w:t>
            </w:r>
          </w:p>
        </w:tc>
      </w:tr>
      <w:tr w:rsidR="005F388F" w:rsidRPr="00320DA5" w14:paraId="78E0E981" w14:textId="77777777" w:rsidTr="005F388F">
        <w:tc>
          <w:tcPr>
            <w:tcW w:w="1668" w:type="dxa"/>
            <w:shd w:val="clear" w:color="auto" w:fill="auto"/>
          </w:tcPr>
          <w:p w14:paraId="1C69D5BF" w14:textId="77777777" w:rsidR="005F388F" w:rsidRPr="00320DA5" w:rsidRDefault="005F388F" w:rsidP="005F388F">
            <w:pPr>
              <w:spacing w:after="0"/>
              <w:rPr>
                <w:rFonts w:cs="Arial"/>
              </w:rPr>
            </w:pPr>
            <w:r>
              <w:rPr>
                <w:rFonts w:cs="Arial"/>
              </w:rPr>
              <w:t>I G F B C E L</w:t>
            </w:r>
          </w:p>
        </w:tc>
        <w:tc>
          <w:tcPr>
            <w:tcW w:w="2409" w:type="dxa"/>
            <w:shd w:val="clear" w:color="auto" w:fill="auto"/>
          </w:tcPr>
          <w:p w14:paraId="2339BBA8" w14:textId="77777777" w:rsidR="005F388F" w:rsidRPr="00320DA5" w:rsidRDefault="005F388F" w:rsidP="005F388F">
            <w:pPr>
              <w:spacing w:after="0"/>
              <w:rPr>
                <w:rFonts w:cs="Arial"/>
              </w:rPr>
            </w:pPr>
            <w:r>
              <w:rPr>
                <w:rFonts w:cs="Arial"/>
              </w:rPr>
              <w:t>245</w:t>
            </w:r>
          </w:p>
        </w:tc>
      </w:tr>
      <w:tr w:rsidR="005F388F" w:rsidRPr="00320DA5" w14:paraId="6D486F5E" w14:textId="77777777" w:rsidTr="005F388F">
        <w:tc>
          <w:tcPr>
            <w:tcW w:w="1668" w:type="dxa"/>
            <w:shd w:val="clear" w:color="auto" w:fill="auto"/>
          </w:tcPr>
          <w:p w14:paraId="676AF305" w14:textId="77777777" w:rsidR="005F388F" w:rsidRPr="00320DA5" w:rsidRDefault="005F388F" w:rsidP="005F388F">
            <w:pPr>
              <w:spacing w:after="0"/>
              <w:rPr>
                <w:rFonts w:cs="Arial"/>
              </w:rPr>
            </w:pPr>
            <w:r>
              <w:rPr>
                <w:rFonts w:cs="Arial"/>
              </w:rPr>
              <w:t>I G F E L</w:t>
            </w:r>
          </w:p>
        </w:tc>
        <w:tc>
          <w:tcPr>
            <w:tcW w:w="2409" w:type="dxa"/>
            <w:shd w:val="clear" w:color="auto" w:fill="auto"/>
          </w:tcPr>
          <w:p w14:paraId="0CF9FC15" w14:textId="77777777" w:rsidR="005F388F" w:rsidRPr="00320DA5" w:rsidRDefault="005F388F" w:rsidP="005F388F">
            <w:pPr>
              <w:spacing w:after="0"/>
              <w:rPr>
                <w:rFonts w:cs="Arial"/>
              </w:rPr>
            </w:pPr>
            <w:r>
              <w:rPr>
                <w:rFonts w:cs="Arial"/>
              </w:rPr>
              <w:t>195</w:t>
            </w:r>
          </w:p>
        </w:tc>
      </w:tr>
      <w:tr w:rsidR="005F388F" w:rsidRPr="00320DA5" w14:paraId="64AF18C6" w14:textId="77777777" w:rsidTr="005F388F">
        <w:tc>
          <w:tcPr>
            <w:tcW w:w="1668" w:type="dxa"/>
            <w:shd w:val="clear" w:color="auto" w:fill="auto"/>
          </w:tcPr>
          <w:p w14:paraId="0EE55CC4" w14:textId="77777777" w:rsidR="005F388F" w:rsidRPr="00320DA5" w:rsidRDefault="005F388F" w:rsidP="005F388F">
            <w:pPr>
              <w:spacing w:after="0"/>
              <w:rPr>
                <w:rFonts w:cs="Arial"/>
              </w:rPr>
            </w:pPr>
            <w:r>
              <w:rPr>
                <w:rFonts w:cs="Arial"/>
              </w:rPr>
              <w:t>I G K E L</w:t>
            </w:r>
          </w:p>
        </w:tc>
        <w:tc>
          <w:tcPr>
            <w:tcW w:w="2409" w:type="dxa"/>
            <w:shd w:val="clear" w:color="auto" w:fill="auto"/>
          </w:tcPr>
          <w:p w14:paraId="1024892C" w14:textId="77777777" w:rsidR="005F388F" w:rsidRPr="00320DA5" w:rsidRDefault="005F388F" w:rsidP="005F388F">
            <w:pPr>
              <w:spacing w:after="0"/>
              <w:rPr>
                <w:rFonts w:cs="Arial"/>
              </w:rPr>
            </w:pPr>
            <w:r>
              <w:rPr>
                <w:rFonts w:cs="Arial"/>
              </w:rPr>
              <w:t>175</w:t>
            </w:r>
          </w:p>
        </w:tc>
      </w:tr>
      <w:tr w:rsidR="005F388F" w:rsidRPr="00320DA5" w14:paraId="19CD846A" w14:textId="77777777" w:rsidTr="005F388F">
        <w:tc>
          <w:tcPr>
            <w:tcW w:w="1668" w:type="dxa"/>
            <w:shd w:val="clear" w:color="auto" w:fill="auto"/>
          </w:tcPr>
          <w:p w14:paraId="2C56622F" w14:textId="77777777" w:rsidR="005F388F" w:rsidRDefault="005F388F" w:rsidP="005F388F">
            <w:pPr>
              <w:spacing w:after="0"/>
              <w:rPr>
                <w:rFonts w:cs="Arial"/>
              </w:rPr>
            </w:pPr>
            <w:r>
              <w:rPr>
                <w:rFonts w:cs="Arial"/>
              </w:rPr>
              <w:t>I K E L</w:t>
            </w:r>
          </w:p>
        </w:tc>
        <w:tc>
          <w:tcPr>
            <w:tcW w:w="2409" w:type="dxa"/>
            <w:shd w:val="clear" w:color="auto" w:fill="auto"/>
          </w:tcPr>
          <w:p w14:paraId="09018164" w14:textId="77777777" w:rsidR="005F388F" w:rsidRDefault="005F388F" w:rsidP="005F388F">
            <w:pPr>
              <w:spacing w:after="0"/>
              <w:rPr>
                <w:rFonts w:cs="Arial"/>
              </w:rPr>
            </w:pPr>
            <w:r>
              <w:rPr>
                <w:rFonts w:cs="Arial"/>
              </w:rPr>
              <w:t>110</w:t>
            </w:r>
          </w:p>
        </w:tc>
      </w:tr>
    </w:tbl>
    <w:p w14:paraId="4F2FCB6C" w14:textId="554308A8" w:rsidR="005F388F" w:rsidRPr="00EC521E" w:rsidRDefault="005F388F" w:rsidP="005F388F">
      <w:pPr>
        <w:spacing w:after="0"/>
        <w:rPr>
          <w:rFonts w:cs="Arial"/>
          <w:b/>
        </w:rPr>
      </w:pPr>
      <w:r w:rsidRPr="00EC521E">
        <w:rPr>
          <w:rFonts w:cs="Arial"/>
          <w:b/>
        </w:rPr>
        <w:lastRenderedPageBreak/>
        <w:t xml:space="preserve">Aufgabe </w:t>
      </w:r>
    </w:p>
    <w:p w14:paraId="779BBC15" w14:textId="77777777" w:rsidR="005F388F" w:rsidRPr="005D7476" w:rsidRDefault="005F388F" w:rsidP="005F388F">
      <w:pPr>
        <w:spacing w:after="0"/>
        <w:ind w:left="284" w:hanging="284"/>
        <w:rPr>
          <w:rFonts w:cs="Arial"/>
          <w:i/>
        </w:rPr>
      </w:pPr>
      <w:r w:rsidRPr="005D7476">
        <w:rPr>
          <w:rFonts w:cs="Arial"/>
          <w:i/>
        </w:rPr>
        <w:t>a) Bestimmen Sie die Anzahl der Wege von einem beliebigen Start- zu einem beliebigen Zielknoten in Graphen mit 2, 3, 4, 5 Knoten, wenn alle Knoten durch Kanten paarweise miteinander verbunden sind.</w:t>
      </w:r>
    </w:p>
    <w:p w14:paraId="2C8B6745" w14:textId="77777777" w:rsidR="005F388F" w:rsidRPr="005D7476" w:rsidRDefault="005F388F" w:rsidP="005F388F">
      <w:pPr>
        <w:spacing w:after="0"/>
        <w:ind w:left="284" w:hanging="284"/>
        <w:rPr>
          <w:rFonts w:cs="Arial"/>
          <w:i/>
        </w:rPr>
      </w:pPr>
      <w:r w:rsidRPr="005D7476">
        <w:rPr>
          <w:rFonts w:cs="Arial"/>
          <w:i/>
        </w:rPr>
        <w:t>b) Leiten Sie eine Formel für n Knoten her.</w:t>
      </w:r>
    </w:p>
    <w:p w14:paraId="7B057C6F" w14:textId="77777777" w:rsidR="005F388F" w:rsidRDefault="005F388F" w:rsidP="005F388F">
      <w:pPr>
        <w:spacing w:after="0"/>
        <w:ind w:left="284" w:hanging="284"/>
        <w:rPr>
          <w:rFonts w:cs="Arial"/>
          <w:i/>
        </w:rPr>
      </w:pPr>
      <w:r w:rsidRPr="005D7476">
        <w:rPr>
          <w:rFonts w:cs="Arial"/>
          <w:i/>
        </w:rPr>
        <w:t>c) Begründen</w:t>
      </w:r>
      <w:r>
        <w:rPr>
          <w:rFonts w:cs="Arial"/>
          <w:i/>
        </w:rPr>
        <w:t xml:space="preserve"> Sie</w:t>
      </w:r>
      <w:r w:rsidRPr="005D7476">
        <w:rPr>
          <w:rFonts w:cs="Arial"/>
          <w:i/>
        </w:rPr>
        <w:t xml:space="preserve">, warum das Backtracking-Verfahren </w:t>
      </w:r>
      <w:r>
        <w:rPr>
          <w:rFonts w:cs="Arial"/>
          <w:i/>
        </w:rPr>
        <w:t>zur Bestimmung des kürzesten Weges zwischen zwei Knoten in einem Graphen für Navigationssysteme nicht geeignet ist.</w:t>
      </w:r>
    </w:p>
    <w:p w14:paraId="1C839B46" w14:textId="77777777" w:rsidR="005F388F" w:rsidRDefault="005F388F" w:rsidP="005F388F">
      <w:pPr>
        <w:spacing w:after="0"/>
        <w:ind w:left="284" w:hanging="284"/>
        <w:rPr>
          <w:rFonts w:cs="Arial"/>
          <w:i/>
        </w:rPr>
      </w:pPr>
    </w:p>
    <w:p w14:paraId="7FE88419" w14:textId="77777777" w:rsidR="005F388F" w:rsidRPr="0069304B" w:rsidRDefault="005F388F" w:rsidP="005F388F">
      <w:pPr>
        <w:spacing w:after="0"/>
        <w:rPr>
          <w:rFonts w:cs="Arial"/>
          <w:i/>
        </w:rPr>
      </w:pPr>
      <w:r w:rsidRPr="009F29C7">
        <w:rPr>
          <w:rFonts w:cs="Arial"/>
          <w:b/>
        </w:rPr>
        <w:t>2. Dijkstra-Algorithmus</w:t>
      </w:r>
    </w:p>
    <w:p w14:paraId="1620B1B7" w14:textId="77777777" w:rsidR="005F388F" w:rsidRDefault="005F388F" w:rsidP="005F388F">
      <w:pPr>
        <w:spacing w:after="0"/>
        <w:jc w:val="both"/>
        <w:rPr>
          <w:rFonts w:cs="Arial"/>
          <w:lang w:eastAsia="de-DE"/>
        </w:rPr>
      </w:pPr>
      <w:r>
        <w:rPr>
          <w:rFonts w:cs="Arial"/>
        </w:rPr>
        <w:t xml:space="preserve">Einen weitaus schnelleren Algorithmus hat </w:t>
      </w:r>
      <w:proofErr w:type="spellStart"/>
      <w:r w:rsidRPr="005D7476">
        <w:rPr>
          <w:rFonts w:cs="Arial"/>
          <w:lang w:eastAsia="de-DE"/>
        </w:rPr>
        <w:t>Edsger</w:t>
      </w:r>
      <w:proofErr w:type="spellEnd"/>
      <w:r w:rsidRPr="005D7476">
        <w:rPr>
          <w:rFonts w:cs="Arial"/>
          <w:lang w:eastAsia="de-DE"/>
        </w:rPr>
        <w:t xml:space="preserve"> W. Dijkstra</w:t>
      </w:r>
      <w:r>
        <w:rPr>
          <w:rFonts w:cs="Arial"/>
          <w:lang w:eastAsia="de-DE"/>
        </w:rPr>
        <w:t xml:space="preserve"> entwickelt. Mit folgender Aufgabe wird der Algorithmus erarbeitet.</w:t>
      </w:r>
    </w:p>
    <w:p w14:paraId="7F4E6C0E" w14:textId="77777777" w:rsidR="005F388F" w:rsidRDefault="005F388F" w:rsidP="005F388F">
      <w:pPr>
        <w:spacing w:after="0"/>
        <w:jc w:val="both"/>
        <w:rPr>
          <w:rFonts w:cs="Arial"/>
          <w:lang w:eastAsia="de-DE"/>
        </w:rPr>
      </w:pPr>
    </w:p>
    <w:p w14:paraId="7E944639" w14:textId="77777777" w:rsidR="005F388F" w:rsidRDefault="005F388F" w:rsidP="005F388F">
      <w:pPr>
        <w:widowControl w:val="0"/>
        <w:autoSpaceDE w:val="0"/>
        <w:autoSpaceDN w:val="0"/>
        <w:adjustRightInd w:val="0"/>
        <w:spacing w:after="0"/>
        <w:rPr>
          <w:rFonts w:cs="Arial"/>
          <w:b/>
        </w:rPr>
      </w:pPr>
      <w:r>
        <w:rPr>
          <w:rFonts w:cs="Arial"/>
          <w:b/>
        </w:rPr>
        <w:t>Aufgabe</w:t>
      </w:r>
    </w:p>
    <w:p w14:paraId="195703B4" w14:textId="1051AA47" w:rsidR="005F388F" w:rsidRPr="009A5760" w:rsidRDefault="005F388F" w:rsidP="005F388F">
      <w:pPr>
        <w:widowControl w:val="0"/>
        <w:autoSpaceDE w:val="0"/>
        <w:autoSpaceDN w:val="0"/>
        <w:adjustRightInd w:val="0"/>
        <w:spacing w:after="0"/>
        <w:rPr>
          <w:rFonts w:cs="Arial"/>
          <w:lang w:eastAsia="de-DE"/>
        </w:rPr>
      </w:pPr>
      <w:r w:rsidRPr="009A5760">
        <w:rPr>
          <w:rFonts w:cs="Arial"/>
          <w:lang w:eastAsia="de-DE"/>
        </w:rPr>
        <w:t>Ein reduziertes Straßen-/Autobahnnetz zwischen acht deutschen</w:t>
      </w:r>
      <w:r w:rsidR="002564DC">
        <w:rPr>
          <w:rFonts w:cs="Arial"/>
          <w:lang w:eastAsia="de-DE"/>
        </w:rPr>
        <w:t xml:space="preserve"> Großstädten lässt sich verein</w:t>
      </w:r>
      <w:r w:rsidRPr="009A5760">
        <w:rPr>
          <w:rFonts w:cs="Arial"/>
          <w:lang w:eastAsia="de-DE"/>
        </w:rPr>
        <w:t xml:space="preserve">facht durch folgenden Graphen darstellen. </w:t>
      </w:r>
    </w:p>
    <w:p w14:paraId="3A35C1C5" w14:textId="77777777" w:rsidR="005F388F" w:rsidRPr="009A5760" w:rsidRDefault="005F388F" w:rsidP="005F388F">
      <w:pPr>
        <w:widowControl w:val="0"/>
        <w:autoSpaceDE w:val="0"/>
        <w:autoSpaceDN w:val="0"/>
        <w:adjustRightInd w:val="0"/>
        <w:spacing w:after="0"/>
        <w:rPr>
          <w:rFonts w:cs="Arial"/>
          <w:lang w:eastAsia="de-DE"/>
        </w:rPr>
      </w:pPr>
      <w:r>
        <w:rPr>
          <w:rFonts w:cs="Arial"/>
          <w:noProof/>
          <w:lang w:eastAsia="de-DE"/>
        </w:rPr>
        <w:drawing>
          <wp:inline distT="0" distB="0" distL="0" distR="0" wp14:anchorId="120B53E9" wp14:editId="579EDDD8">
            <wp:extent cx="3598545" cy="1574800"/>
            <wp:effectExtent l="0" t="0" r="8255" b="0"/>
            <wp:docPr id="5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98545" cy="1574800"/>
                    </a:xfrm>
                    <a:prstGeom prst="rect">
                      <a:avLst/>
                    </a:prstGeom>
                    <a:noFill/>
                    <a:ln>
                      <a:noFill/>
                    </a:ln>
                  </pic:spPr>
                </pic:pic>
              </a:graphicData>
            </a:graphic>
          </wp:inline>
        </w:drawing>
      </w:r>
    </w:p>
    <w:p w14:paraId="3B5770F1" w14:textId="77777777" w:rsidR="005F388F" w:rsidRDefault="005F388F" w:rsidP="005F388F">
      <w:pPr>
        <w:widowControl w:val="0"/>
        <w:autoSpaceDE w:val="0"/>
        <w:autoSpaceDN w:val="0"/>
        <w:adjustRightInd w:val="0"/>
        <w:spacing w:after="0"/>
        <w:rPr>
          <w:rFonts w:cs="Arial"/>
          <w:lang w:eastAsia="de-D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00"/>
        <w:gridCol w:w="1129"/>
        <w:gridCol w:w="1024"/>
        <w:gridCol w:w="1188"/>
        <w:gridCol w:w="1047"/>
        <w:gridCol w:w="1065"/>
        <w:gridCol w:w="1329"/>
        <w:gridCol w:w="1280"/>
      </w:tblGrid>
      <w:tr w:rsidR="005F388F" w:rsidRPr="00D878BF" w14:paraId="4234E1A0" w14:textId="77777777" w:rsidTr="005F388F">
        <w:tc>
          <w:tcPr>
            <w:tcW w:w="1204" w:type="dxa"/>
            <w:shd w:val="clear" w:color="auto" w:fill="auto"/>
          </w:tcPr>
          <w:p w14:paraId="2494A73E"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B</w:t>
            </w:r>
          </w:p>
        </w:tc>
        <w:tc>
          <w:tcPr>
            <w:tcW w:w="1204" w:type="dxa"/>
            <w:shd w:val="clear" w:color="auto" w:fill="auto"/>
          </w:tcPr>
          <w:p w14:paraId="75E0B941"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DD</w:t>
            </w:r>
          </w:p>
        </w:tc>
        <w:tc>
          <w:tcPr>
            <w:tcW w:w="1205" w:type="dxa"/>
            <w:shd w:val="clear" w:color="auto" w:fill="auto"/>
          </w:tcPr>
          <w:p w14:paraId="492FFA9C"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E</w:t>
            </w:r>
          </w:p>
        </w:tc>
        <w:tc>
          <w:tcPr>
            <w:tcW w:w="1205" w:type="dxa"/>
            <w:shd w:val="clear" w:color="auto" w:fill="auto"/>
          </w:tcPr>
          <w:p w14:paraId="50AE0039"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H</w:t>
            </w:r>
          </w:p>
        </w:tc>
        <w:tc>
          <w:tcPr>
            <w:tcW w:w="1205" w:type="dxa"/>
            <w:shd w:val="clear" w:color="auto" w:fill="auto"/>
          </w:tcPr>
          <w:p w14:paraId="3E4B6479"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KS</w:t>
            </w:r>
          </w:p>
        </w:tc>
        <w:tc>
          <w:tcPr>
            <w:tcW w:w="1205" w:type="dxa"/>
            <w:shd w:val="clear" w:color="auto" w:fill="auto"/>
          </w:tcPr>
          <w:p w14:paraId="6D5A40A8"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L</w:t>
            </w:r>
          </w:p>
        </w:tc>
        <w:tc>
          <w:tcPr>
            <w:tcW w:w="1205" w:type="dxa"/>
            <w:shd w:val="clear" w:color="auto" w:fill="auto"/>
          </w:tcPr>
          <w:p w14:paraId="3A6F70E8"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MD</w:t>
            </w:r>
          </w:p>
        </w:tc>
        <w:tc>
          <w:tcPr>
            <w:tcW w:w="1205" w:type="dxa"/>
            <w:shd w:val="clear" w:color="auto" w:fill="auto"/>
          </w:tcPr>
          <w:p w14:paraId="604B4221"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OS</w:t>
            </w:r>
          </w:p>
        </w:tc>
      </w:tr>
      <w:tr w:rsidR="005F388F" w:rsidRPr="00D878BF" w14:paraId="34A05DD9" w14:textId="77777777" w:rsidTr="005F388F">
        <w:tc>
          <w:tcPr>
            <w:tcW w:w="1204" w:type="dxa"/>
            <w:shd w:val="clear" w:color="auto" w:fill="auto"/>
          </w:tcPr>
          <w:p w14:paraId="01C097B6"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Berlin</w:t>
            </w:r>
          </w:p>
        </w:tc>
        <w:tc>
          <w:tcPr>
            <w:tcW w:w="1204" w:type="dxa"/>
            <w:shd w:val="clear" w:color="auto" w:fill="auto"/>
          </w:tcPr>
          <w:p w14:paraId="5488D9C3"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Dresden</w:t>
            </w:r>
          </w:p>
        </w:tc>
        <w:tc>
          <w:tcPr>
            <w:tcW w:w="1205" w:type="dxa"/>
            <w:shd w:val="clear" w:color="auto" w:fill="auto"/>
          </w:tcPr>
          <w:p w14:paraId="2116F3F9"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Essen</w:t>
            </w:r>
          </w:p>
        </w:tc>
        <w:tc>
          <w:tcPr>
            <w:tcW w:w="1205" w:type="dxa"/>
            <w:shd w:val="clear" w:color="auto" w:fill="auto"/>
          </w:tcPr>
          <w:p w14:paraId="089A51AE"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Hannover</w:t>
            </w:r>
          </w:p>
        </w:tc>
        <w:tc>
          <w:tcPr>
            <w:tcW w:w="1205" w:type="dxa"/>
            <w:shd w:val="clear" w:color="auto" w:fill="auto"/>
          </w:tcPr>
          <w:p w14:paraId="233C38DC"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Kassel</w:t>
            </w:r>
          </w:p>
        </w:tc>
        <w:tc>
          <w:tcPr>
            <w:tcW w:w="1205" w:type="dxa"/>
            <w:shd w:val="clear" w:color="auto" w:fill="auto"/>
          </w:tcPr>
          <w:p w14:paraId="585E0FAF"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Leipzig</w:t>
            </w:r>
          </w:p>
        </w:tc>
        <w:tc>
          <w:tcPr>
            <w:tcW w:w="1205" w:type="dxa"/>
            <w:shd w:val="clear" w:color="auto" w:fill="auto"/>
          </w:tcPr>
          <w:p w14:paraId="2B8C9C85"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Magdeburg</w:t>
            </w:r>
          </w:p>
        </w:tc>
        <w:tc>
          <w:tcPr>
            <w:tcW w:w="1205" w:type="dxa"/>
            <w:shd w:val="clear" w:color="auto" w:fill="auto"/>
          </w:tcPr>
          <w:p w14:paraId="4C5D5C07" w14:textId="77777777" w:rsidR="005F388F" w:rsidRPr="00D878BF" w:rsidRDefault="005F388F" w:rsidP="005F388F">
            <w:pPr>
              <w:widowControl w:val="0"/>
              <w:autoSpaceDE w:val="0"/>
              <w:autoSpaceDN w:val="0"/>
              <w:adjustRightInd w:val="0"/>
              <w:spacing w:after="0"/>
              <w:rPr>
                <w:rFonts w:cs="Arial"/>
                <w:lang w:eastAsia="de-DE"/>
              </w:rPr>
            </w:pPr>
            <w:r w:rsidRPr="00D878BF">
              <w:rPr>
                <w:rFonts w:cs="Arial"/>
                <w:lang w:eastAsia="de-DE"/>
              </w:rPr>
              <w:t>Osnabrück</w:t>
            </w:r>
          </w:p>
        </w:tc>
      </w:tr>
    </w:tbl>
    <w:p w14:paraId="3BBDB62A" w14:textId="27FE1FB7" w:rsidR="005F388F" w:rsidRPr="009A5760" w:rsidRDefault="005F388F" w:rsidP="005F388F">
      <w:pPr>
        <w:widowControl w:val="0"/>
        <w:autoSpaceDE w:val="0"/>
        <w:autoSpaceDN w:val="0"/>
        <w:adjustRightInd w:val="0"/>
        <w:spacing w:after="0"/>
        <w:rPr>
          <w:rFonts w:cs="Arial"/>
          <w:i/>
          <w:lang w:eastAsia="de-DE"/>
        </w:rPr>
      </w:pPr>
    </w:p>
    <w:p w14:paraId="78022E6A" w14:textId="77777777" w:rsidR="005F388F" w:rsidRDefault="005F388F" w:rsidP="005F388F">
      <w:pPr>
        <w:widowControl w:val="0"/>
        <w:numPr>
          <w:ilvl w:val="0"/>
          <w:numId w:val="15"/>
        </w:numPr>
        <w:tabs>
          <w:tab w:val="left" w:pos="284"/>
        </w:tabs>
        <w:autoSpaceDE w:val="0"/>
        <w:autoSpaceDN w:val="0"/>
        <w:adjustRightInd w:val="0"/>
        <w:spacing w:after="0"/>
        <w:ind w:left="284" w:hanging="284"/>
        <w:rPr>
          <w:rFonts w:cs="Arial"/>
          <w:i/>
          <w:lang w:eastAsia="de-DE"/>
        </w:rPr>
      </w:pPr>
      <w:r>
        <w:rPr>
          <w:rFonts w:cs="Arial"/>
          <w:i/>
          <w:lang w:eastAsia="de-DE"/>
        </w:rPr>
        <w:t>Entwickeln</w:t>
      </w:r>
      <w:r w:rsidRPr="009A5760">
        <w:rPr>
          <w:rFonts w:cs="Arial"/>
          <w:i/>
          <w:lang w:eastAsia="de-DE"/>
        </w:rPr>
        <w:t xml:space="preserve"> Sie für obig</w:t>
      </w:r>
      <w:r>
        <w:rPr>
          <w:rFonts w:cs="Arial"/>
          <w:i/>
          <w:lang w:eastAsia="de-DE"/>
        </w:rPr>
        <w:t xml:space="preserve">en Graphen die </w:t>
      </w:r>
      <w:proofErr w:type="spellStart"/>
      <w:r>
        <w:rPr>
          <w:rFonts w:cs="Arial"/>
          <w:i/>
          <w:lang w:eastAsia="de-DE"/>
        </w:rPr>
        <w:t>Adjazenzmatrix</w:t>
      </w:r>
      <w:proofErr w:type="spellEnd"/>
      <w:r w:rsidRPr="009A5760">
        <w:rPr>
          <w:rFonts w:cs="Arial"/>
          <w:i/>
          <w:lang w:eastAsia="de-DE"/>
        </w:rPr>
        <w:t>. Hinweis: Um die Indizes der einzelnen Städte zu ermitteln, überführen Sie diese einfach in alphabetischer Reihenfolge in Zahlen:</w:t>
      </w:r>
    </w:p>
    <w:p w14:paraId="06BB8B74" w14:textId="77777777" w:rsidR="005F388F" w:rsidRDefault="005F388F" w:rsidP="005F388F">
      <w:pPr>
        <w:widowControl w:val="0"/>
        <w:tabs>
          <w:tab w:val="left" w:pos="284"/>
        </w:tabs>
        <w:autoSpaceDE w:val="0"/>
        <w:autoSpaceDN w:val="0"/>
        <w:adjustRightInd w:val="0"/>
        <w:spacing w:after="0"/>
        <w:ind w:left="284"/>
        <w:rPr>
          <w:rFonts w:cs="Arial"/>
          <w:i/>
          <w:lang w:eastAsia="de-DE"/>
        </w:rPr>
      </w:pPr>
      <w:r w:rsidRPr="009A5760">
        <w:rPr>
          <w:rFonts w:cs="Arial"/>
          <w:i/>
          <w:lang w:eastAsia="de-DE"/>
        </w:rPr>
        <w:t xml:space="preserve"> B → 1, DD → 2, . . .  </w:t>
      </w:r>
    </w:p>
    <w:p w14:paraId="63E186D4" w14:textId="77777777" w:rsidR="005F388F" w:rsidRPr="009A5760" w:rsidRDefault="005F388F" w:rsidP="005F388F">
      <w:pPr>
        <w:widowControl w:val="0"/>
        <w:tabs>
          <w:tab w:val="left" w:pos="284"/>
        </w:tabs>
        <w:autoSpaceDE w:val="0"/>
        <w:autoSpaceDN w:val="0"/>
        <w:adjustRightInd w:val="0"/>
        <w:spacing w:after="0"/>
        <w:rPr>
          <w:rFonts w:cs="Arial"/>
          <w:i/>
          <w:lang w:eastAsia="de-DE"/>
        </w:rPr>
      </w:pPr>
    </w:p>
    <w:p w14:paraId="5DFE5ADD" w14:textId="77777777" w:rsidR="005F388F" w:rsidRPr="00B0501B" w:rsidRDefault="005F388F" w:rsidP="005F388F">
      <w:pPr>
        <w:widowControl w:val="0"/>
        <w:numPr>
          <w:ilvl w:val="0"/>
          <w:numId w:val="15"/>
        </w:numPr>
        <w:tabs>
          <w:tab w:val="left" w:pos="284"/>
        </w:tabs>
        <w:autoSpaceDE w:val="0"/>
        <w:autoSpaceDN w:val="0"/>
        <w:adjustRightInd w:val="0"/>
        <w:spacing w:after="0"/>
        <w:ind w:left="284" w:hanging="284"/>
        <w:rPr>
          <w:rFonts w:cs="Arial"/>
          <w:lang w:eastAsia="de-DE"/>
        </w:rPr>
      </w:pPr>
      <w:r w:rsidRPr="00B0501B">
        <w:rPr>
          <w:rFonts w:cs="Arial"/>
          <w:lang w:eastAsia="de-DE"/>
        </w:rPr>
        <w:t>Von einem Logistikzentrum in Leipzig sollen Routen zu allen anderen Städten ermittelt</w:t>
      </w:r>
      <w:r>
        <w:rPr>
          <w:rFonts w:cs="Arial"/>
          <w:lang w:eastAsia="de-DE"/>
        </w:rPr>
        <w:t xml:space="preserve"> werden. Führen Sie deshalb dort beginnend eine ver</w:t>
      </w:r>
      <w:r w:rsidRPr="00B0501B">
        <w:rPr>
          <w:rFonts w:cs="Arial"/>
          <w:lang w:eastAsia="de-DE"/>
        </w:rPr>
        <w:t>einfac</w:t>
      </w:r>
      <w:r>
        <w:rPr>
          <w:rFonts w:cs="Arial"/>
          <w:lang w:eastAsia="de-DE"/>
        </w:rPr>
        <w:t>hte</w:t>
      </w:r>
      <w:r w:rsidRPr="00B0501B">
        <w:rPr>
          <w:rFonts w:cs="Arial"/>
          <w:lang w:eastAsia="de-DE"/>
        </w:rPr>
        <w:t xml:space="preserve"> Breitensuche durch. Die Vereinfachung besteht d</w:t>
      </w:r>
      <w:r>
        <w:rPr>
          <w:rFonts w:cs="Arial"/>
          <w:lang w:eastAsia="de-DE"/>
        </w:rPr>
        <w:t xml:space="preserve">arin, dass keine Stadt doppelt </w:t>
      </w:r>
      <w:r w:rsidRPr="00B0501B">
        <w:rPr>
          <w:rFonts w:cs="Arial"/>
          <w:lang w:eastAsia="de-DE"/>
        </w:rPr>
        <w:t xml:space="preserve">in der </w:t>
      </w:r>
      <w:r>
        <w:rPr>
          <w:rFonts w:cs="Arial"/>
          <w:lang w:eastAsia="de-DE"/>
        </w:rPr>
        <w:t>Schlange</w:t>
      </w:r>
      <w:r w:rsidRPr="00B0501B">
        <w:rPr>
          <w:rFonts w:cs="Arial"/>
          <w:lang w:eastAsia="de-DE"/>
        </w:rPr>
        <w:t xml:space="preserve"> der noch nicht besuchten Knoten vorkommen soll. </w:t>
      </w:r>
    </w:p>
    <w:p w14:paraId="01F0C70D" w14:textId="77777777" w:rsidR="005F388F" w:rsidRPr="009A5760" w:rsidRDefault="005F388F" w:rsidP="005F388F">
      <w:pPr>
        <w:widowControl w:val="0"/>
        <w:tabs>
          <w:tab w:val="left" w:pos="220"/>
        </w:tabs>
        <w:autoSpaceDE w:val="0"/>
        <w:autoSpaceDN w:val="0"/>
        <w:adjustRightInd w:val="0"/>
        <w:spacing w:after="0"/>
        <w:ind w:left="284"/>
        <w:rPr>
          <w:rFonts w:cs="Arial"/>
          <w:i/>
          <w:lang w:eastAsia="de-DE"/>
        </w:rPr>
      </w:pPr>
      <w:r>
        <w:rPr>
          <w:rFonts w:cs="Arial"/>
          <w:i/>
          <w:lang w:eastAsia="de-DE"/>
        </w:rPr>
        <w:t xml:space="preserve">(1) </w:t>
      </w:r>
      <w:r>
        <w:rPr>
          <w:rFonts w:cs="Arial"/>
          <w:i/>
          <w:lang w:eastAsia="de-DE"/>
        </w:rPr>
        <w:tab/>
        <w:t>Ermitteln Sie</w:t>
      </w:r>
      <w:r w:rsidRPr="009A5760">
        <w:rPr>
          <w:rFonts w:cs="Arial"/>
          <w:i/>
          <w:lang w:eastAsia="de-DE"/>
        </w:rPr>
        <w:t xml:space="preserve"> die </w:t>
      </w:r>
      <w:r>
        <w:rPr>
          <w:rFonts w:cs="Arial"/>
          <w:i/>
          <w:lang w:eastAsia="de-DE"/>
        </w:rPr>
        <w:t>Schlange</w:t>
      </w:r>
      <w:r w:rsidRPr="009A5760">
        <w:rPr>
          <w:rFonts w:cs="Arial"/>
          <w:i/>
          <w:lang w:eastAsia="de-DE"/>
        </w:rPr>
        <w:t xml:space="preserve"> der noch nicht besuchten Städte.  </w:t>
      </w:r>
    </w:p>
    <w:p w14:paraId="0D10ED61" w14:textId="77777777" w:rsidR="005F388F" w:rsidRPr="009A5760" w:rsidRDefault="005F388F" w:rsidP="005F388F">
      <w:pPr>
        <w:widowControl w:val="0"/>
        <w:tabs>
          <w:tab w:val="left" w:pos="709"/>
        </w:tabs>
        <w:autoSpaceDE w:val="0"/>
        <w:autoSpaceDN w:val="0"/>
        <w:adjustRightInd w:val="0"/>
        <w:spacing w:after="0"/>
        <w:ind w:left="709" w:hanging="425"/>
        <w:rPr>
          <w:rFonts w:cs="Arial"/>
          <w:i/>
          <w:lang w:eastAsia="de-DE"/>
        </w:rPr>
      </w:pPr>
      <w:r>
        <w:rPr>
          <w:rFonts w:cs="Arial"/>
          <w:i/>
          <w:lang w:eastAsia="de-DE"/>
        </w:rPr>
        <w:t xml:space="preserve">(2) </w:t>
      </w:r>
      <w:r>
        <w:rPr>
          <w:rFonts w:cs="Arial"/>
          <w:i/>
          <w:lang w:eastAsia="de-DE"/>
        </w:rPr>
        <w:tab/>
        <w:t>Geben</w:t>
      </w:r>
      <w:r w:rsidRPr="009A5760">
        <w:rPr>
          <w:rFonts w:cs="Arial"/>
          <w:i/>
          <w:lang w:eastAsia="de-DE"/>
        </w:rPr>
        <w:t xml:space="preserve"> Sie an den Städten im Graphen die Besuchsreihenfolge</w:t>
      </w:r>
      <w:r>
        <w:rPr>
          <w:rFonts w:cs="Arial"/>
          <w:i/>
          <w:lang w:eastAsia="de-DE"/>
        </w:rPr>
        <w:t xml:space="preserve"> an und markieren Sie</w:t>
      </w:r>
      <w:r w:rsidRPr="009A5760">
        <w:rPr>
          <w:rFonts w:cs="Arial"/>
          <w:i/>
          <w:lang w:eastAsia="de-DE"/>
        </w:rPr>
        <w:t> di</w:t>
      </w:r>
      <w:r>
        <w:rPr>
          <w:rFonts w:cs="Arial"/>
          <w:i/>
          <w:lang w:eastAsia="de-DE"/>
        </w:rPr>
        <w:t>e gewählten Straß</w:t>
      </w:r>
      <w:r w:rsidRPr="009A5760">
        <w:rPr>
          <w:rFonts w:cs="Arial"/>
          <w:i/>
          <w:lang w:eastAsia="de-DE"/>
        </w:rPr>
        <w:t>en farbig.  </w:t>
      </w:r>
    </w:p>
    <w:p w14:paraId="5D6F69CC" w14:textId="77777777" w:rsidR="005F388F" w:rsidRDefault="005F388F" w:rsidP="005F388F">
      <w:pPr>
        <w:widowControl w:val="0"/>
        <w:tabs>
          <w:tab w:val="left" w:pos="709"/>
        </w:tabs>
        <w:autoSpaceDE w:val="0"/>
        <w:autoSpaceDN w:val="0"/>
        <w:adjustRightInd w:val="0"/>
        <w:spacing w:after="0"/>
        <w:ind w:left="709" w:hanging="425"/>
        <w:rPr>
          <w:rFonts w:cs="Arial"/>
          <w:i/>
          <w:lang w:eastAsia="de-DE"/>
        </w:rPr>
      </w:pPr>
      <w:r>
        <w:rPr>
          <w:rFonts w:cs="Arial"/>
          <w:i/>
          <w:lang w:eastAsia="de-DE"/>
        </w:rPr>
        <w:t xml:space="preserve">(3) Stellen </w:t>
      </w:r>
      <w:r w:rsidRPr="009A5760">
        <w:rPr>
          <w:rFonts w:cs="Arial"/>
          <w:i/>
          <w:lang w:eastAsia="de-DE"/>
        </w:rPr>
        <w:t xml:space="preserve">Sie in der folgenden Tabelle </w:t>
      </w:r>
      <w:r>
        <w:rPr>
          <w:rFonts w:cs="Arial"/>
          <w:i/>
          <w:lang w:eastAsia="de-DE"/>
        </w:rPr>
        <w:t>die ermittelte Entfernung jeder Stadt entlang der markierten Wege nach Leipzig dar.</w:t>
      </w:r>
    </w:p>
    <w:tbl>
      <w:tblPr>
        <w:tblpPr w:leftFromText="141" w:rightFromText="141" w:vertAnchor="text" w:horzAnchor="page" w:tblpX="2246" w:tblpY="14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680"/>
        <w:gridCol w:w="680"/>
        <w:gridCol w:w="680"/>
        <w:gridCol w:w="680"/>
        <w:gridCol w:w="680"/>
        <w:gridCol w:w="680"/>
        <w:gridCol w:w="680"/>
        <w:gridCol w:w="680"/>
      </w:tblGrid>
      <w:tr w:rsidR="005F388F" w:rsidRPr="009A5760" w14:paraId="0F7D35C5" w14:textId="77777777" w:rsidTr="005F388F">
        <w:tc>
          <w:tcPr>
            <w:tcW w:w="2093" w:type="dxa"/>
            <w:shd w:val="clear" w:color="auto" w:fill="auto"/>
          </w:tcPr>
          <w:p w14:paraId="163A937D"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r w:rsidRPr="009A5760">
              <w:rPr>
                <w:rFonts w:cs="Arial"/>
                <w:lang w:eastAsia="de-DE"/>
              </w:rPr>
              <w:t>Ort</w:t>
            </w:r>
          </w:p>
        </w:tc>
        <w:tc>
          <w:tcPr>
            <w:tcW w:w="680" w:type="dxa"/>
            <w:shd w:val="clear" w:color="auto" w:fill="auto"/>
          </w:tcPr>
          <w:p w14:paraId="6038EB8A"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B</w:t>
            </w:r>
          </w:p>
        </w:tc>
        <w:tc>
          <w:tcPr>
            <w:tcW w:w="680" w:type="dxa"/>
            <w:shd w:val="clear" w:color="auto" w:fill="auto"/>
          </w:tcPr>
          <w:p w14:paraId="02B0F1C4"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DD</w:t>
            </w:r>
          </w:p>
        </w:tc>
        <w:tc>
          <w:tcPr>
            <w:tcW w:w="680" w:type="dxa"/>
            <w:shd w:val="clear" w:color="auto" w:fill="auto"/>
          </w:tcPr>
          <w:p w14:paraId="59379D81"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EE</w:t>
            </w:r>
          </w:p>
        </w:tc>
        <w:tc>
          <w:tcPr>
            <w:tcW w:w="680" w:type="dxa"/>
            <w:shd w:val="clear" w:color="auto" w:fill="auto"/>
          </w:tcPr>
          <w:p w14:paraId="45A24BA3"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H</w:t>
            </w:r>
          </w:p>
        </w:tc>
        <w:tc>
          <w:tcPr>
            <w:tcW w:w="680" w:type="dxa"/>
            <w:shd w:val="clear" w:color="auto" w:fill="auto"/>
          </w:tcPr>
          <w:p w14:paraId="7E3C7AA9"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KS</w:t>
            </w:r>
          </w:p>
        </w:tc>
        <w:tc>
          <w:tcPr>
            <w:tcW w:w="680" w:type="dxa"/>
            <w:shd w:val="clear" w:color="auto" w:fill="auto"/>
          </w:tcPr>
          <w:p w14:paraId="713AAC6A"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L</w:t>
            </w:r>
          </w:p>
        </w:tc>
        <w:tc>
          <w:tcPr>
            <w:tcW w:w="680" w:type="dxa"/>
            <w:shd w:val="clear" w:color="auto" w:fill="auto"/>
          </w:tcPr>
          <w:p w14:paraId="72F544A2"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MD</w:t>
            </w:r>
          </w:p>
        </w:tc>
        <w:tc>
          <w:tcPr>
            <w:tcW w:w="680" w:type="dxa"/>
            <w:shd w:val="clear" w:color="auto" w:fill="auto"/>
          </w:tcPr>
          <w:p w14:paraId="4656EADF"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OS</w:t>
            </w:r>
          </w:p>
        </w:tc>
      </w:tr>
      <w:tr w:rsidR="005F388F" w:rsidRPr="009A5760" w14:paraId="2C3CB197" w14:textId="77777777" w:rsidTr="005F388F">
        <w:tc>
          <w:tcPr>
            <w:tcW w:w="2093" w:type="dxa"/>
            <w:shd w:val="clear" w:color="auto" w:fill="auto"/>
          </w:tcPr>
          <w:p w14:paraId="5184885A"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r w:rsidRPr="009A5760">
              <w:rPr>
                <w:rFonts w:cs="Arial"/>
                <w:lang w:eastAsia="de-DE"/>
              </w:rPr>
              <w:t>Entfernung nach L</w:t>
            </w:r>
          </w:p>
        </w:tc>
        <w:tc>
          <w:tcPr>
            <w:tcW w:w="680" w:type="dxa"/>
            <w:shd w:val="clear" w:color="auto" w:fill="auto"/>
          </w:tcPr>
          <w:p w14:paraId="646FD0F7"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30B07FA1"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7E1D0C8A"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3B770E28"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6166F077"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45240090"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11366D68"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700FE121"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r>
    </w:tbl>
    <w:p w14:paraId="2F75B869" w14:textId="77777777" w:rsidR="005F388F" w:rsidRDefault="005F388F" w:rsidP="005F388F">
      <w:pPr>
        <w:widowControl w:val="0"/>
        <w:tabs>
          <w:tab w:val="left" w:pos="220"/>
        </w:tabs>
        <w:autoSpaceDE w:val="0"/>
        <w:autoSpaceDN w:val="0"/>
        <w:adjustRightInd w:val="0"/>
        <w:spacing w:after="0"/>
        <w:rPr>
          <w:rFonts w:cs="Arial"/>
          <w:i/>
          <w:lang w:eastAsia="de-DE"/>
        </w:rPr>
      </w:pPr>
    </w:p>
    <w:p w14:paraId="523063B8"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p w14:paraId="256E5FF0" w14:textId="77777777" w:rsidR="005F388F" w:rsidRDefault="005F388F" w:rsidP="005F388F">
      <w:pPr>
        <w:widowControl w:val="0"/>
        <w:tabs>
          <w:tab w:val="left" w:pos="220"/>
          <w:tab w:val="left" w:pos="720"/>
        </w:tabs>
        <w:autoSpaceDE w:val="0"/>
        <w:autoSpaceDN w:val="0"/>
        <w:adjustRightInd w:val="0"/>
        <w:spacing w:after="0"/>
        <w:rPr>
          <w:rFonts w:cs="Arial"/>
          <w:i/>
          <w:lang w:eastAsia="de-DE"/>
        </w:rPr>
      </w:pPr>
    </w:p>
    <w:p w14:paraId="79E955BD" w14:textId="2A5545B9" w:rsidR="005F388F" w:rsidRPr="002564DC" w:rsidRDefault="005F388F" w:rsidP="005F388F">
      <w:pPr>
        <w:widowControl w:val="0"/>
        <w:numPr>
          <w:ilvl w:val="0"/>
          <w:numId w:val="16"/>
        </w:numPr>
        <w:tabs>
          <w:tab w:val="left" w:pos="220"/>
          <w:tab w:val="left" w:pos="720"/>
        </w:tabs>
        <w:autoSpaceDE w:val="0"/>
        <w:autoSpaceDN w:val="0"/>
        <w:adjustRightInd w:val="0"/>
        <w:spacing w:after="0"/>
        <w:ind w:hanging="720"/>
        <w:rPr>
          <w:rFonts w:cs="Arial"/>
          <w:i/>
          <w:lang w:eastAsia="de-DE"/>
        </w:rPr>
      </w:pPr>
      <w:r>
        <w:rPr>
          <w:rFonts w:cs="Arial"/>
          <w:i/>
          <w:lang w:eastAsia="de-DE"/>
        </w:rPr>
        <w:t>Beurteilen Sie, ob die</w:t>
      </w:r>
      <w:r w:rsidRPr="009A5760">
        <w:rPr>
          <w:rFonts w:cs="Arial"/>
          <w:i/>
          <w:lang w:eastAsia="de-DE"/>
        </w:rPr>
        <w:t xml:space="preserve"> Entfernungen von Leipzig zu allen anderen Städten minimal</w:t>
      </w:r>
      <w:r>
        <w:rPr>
          <w:rFonts w:cs="Arial"/>
          <w:i/>
          <w:lang w:eastAsia="de-DE"/>
        </w:rPr>
        <w:t xml:space="preserve"> sind.</w:t>
      </w:r>
      <w:r w:rsidRPr="009A5760">
        <w:rPr>
          <w:rFonts w:cs="Arial"/>
          <w:i/>
          <w:lang w:eastAsia="de-DE"/>
        </w:rPr>
        <w:t xml:space="preserve">  </w:t>
      </w:r>
    </w:p>
    <w:p w14:paraId="078B3BE2" w14:textId="77777777" w:rsidR="005F388F" w:rsidRPr="00B0501B" w:rsidRDefault="005F388F" w:rsidP="005F388F">
      <w:pPr>
        <w:widowControl w:val="0"/>
        <w:numPr>
          <w:ilvl w:val="0"/>
          <w:numId w:val="16"/>
        </w:numPr>
        <w:tabs>
          <w:tab w:val="left" w:pos="284"/>
          <w:tab w:val="left" w:pos="720"/>
        </w:tabs>
        <w:autoSpaceDE w:val="0"/>
        <w:autoSpaceDN w:val="0"/>
        <w:adjustRightInd w:val="0"/>
        <w:spacing w:after="0"/>
        <w:ind w:hanging="720"/>
        <w:rPr>
          <w:rFonts w:cs="Arial"/>
          <w:lang w:eastAsia="de-DE"/>
        </w:rPr>
      </w:pPr>
      <w:r w:rsidRPr="00B0501B">
        <w:rPr>
          <w:rFonts w:cs="Arial"/>
          <w:lang w:eastAsia="de-DE"/>
        </w:rPr>
        <w:lastRenderedPageBreak/>
        <w:t xml:space="preserve">Zur Berechnung kürzester Wege ist die Auswahl der zu besuchenden Städte entscheidend. </w:t>
      </w:r>
    </w:p>
    <w:p w14:paraId="03850946" w14:textId="77777777" w:rsidR="005F388F" w:rsidRPr="009A5760" w:rsidRDefault="005F388F" w:rsidP="005F388F">
      <w:pPr>
        <w:widowControl w:val="0"/>
        <w:tabs>
          <w:tab w:val="left" w:pos="709"/>
        </w:tabs>
        <w:autoSpaceDE w:val="0"/>
        <w:autoSpaceDN w:val="0"/>
        <w:adjustRightInd w:val="0"/>
        <w:spacing w:after="0"/>
        <w:ind w:left="709" w:hanging="425"/>
        <w:rPr>
          <w:rFonts w:cs="Arial"/>
          <w:i/>
          <w:lang w:eastAsia="de-DE"/>
        </w:rPr>
      </w:pPr>
      <w:r w:rsidRPr="009A5760">
        <w:rPr>
          <w:rFonts w:cs="Arial"/>
          <w:i/>
          <w:lang w:eastAsia="de-DE"/>
        </w:rPr>
        <w:t xml:space="preserve">a) </w:t>
      </w:r>
      <w:r>
        <w:rPr>
          <w:rFonts w:cs="Arial"/>
          <w:i/>
          <w:lang w:eastAsia="de-DE"/>
        </w:rPr>
        <w:tab/>
        <w:t>Erläutern Sie, wie</w:t>
      </w:r>
      <w:r w:rsidRPr="009A5760">
        <w:rPr>
          <w:rFonts w:cs="Arial"/>
          <w:i/>
          <w:lang w:eastAsia="de-DE"/>
        </w:rPr>
        <w:t xml:space="preserve"> sich bei der Breitensuche die Reihenfolge der zu</w:t>
      </w:r>
      <w:r>
        <w:rPr>
          <w:rFonts w:cs="Arial"/>
          <w:i/>
          <w:lang w:eastAsia="de-DE"/>
        </w:rPr>
        <w:t xml:space="preserve"> besuchenden Städte in der Schlange ergibt.</w:t>
      </w:r>
      <w:r w:rsidRPr="009A5760">
        <w:rPr>
          <w:rFonts w:cs="Arial"/>
          <w:i/>
          <w:lang w:eastAsia="de-DE"/>
        </w:rPr>
        <w:t xml:space="preserve">  </w:t>
      </w:r>
    </w:p>
    <w:p w14:paraId="21C17070" w14:textId="77777777" w:rsidR="005F388F" w:rsidRDefault="005F388F" w:rsidP="005F388F">
      <w:pPr>
        <w:widowControl w:val="0"/>
        <w:tabs>
          <w:tab w:val="left" w:pos="709"/>
        </w:tabs>
        <w:autoSpaceDE w:val="0"/>
        <w:autoSpaceDN w:val="0"/>
        <w:adjustRightInd w:val="0"/>
        <w:spacing w:after="0"/>
        <w:ind w:left="709" w:hanging="425"/>
        <w:rPr>
          <w:rFonts w:cs="Arial"/>
          <w:i/>
          <w:lang w:eastAsia="de-DE"/>
        </w:rPr>
      </w:pPr>
      <w:r w:rsidRPr="009A5760">
        <w:rPr>
          <w:rFonts w:cs="Arial"/>
          <w:i/>
          <w:lang w:eastAsia="de-DE"/>
        </w:rPr>
        <w:t>b)  </w:t>
      </w:r>
      <w:r>
        <w:rPr>
          <w:rFonts w:cs="Arial"/>
          <w:i/>
          <w:lang w:eastAsia="de-DE"/>
        </w:rPr>
        <w:tab/>
        <w:t>Entwickeln Sie ein Verfahren für die Auswahl der nächsten Stadt bei der Breitensuche, um einen möglichst kurzen Weg zu finden.</w:t>
      </w:r>
    </w:p>
    <w:p w14:paraId="15034066" w14:textId="77777777" w:rsidR="005F388F" w:rsidRPr="009A5760" w:rsidRDefault="005F388F" w:rsidP="005F388F">
      <w:pPr>
        <w:widowControl w:val="0"/>
        <w:tabs>
          <w:tab w:val="left" w:pos="709"/>
        </w:tabs>
        <w:autoSpaceDE w:val="0"/>
        <w:autoSpaceDN w:val="0"/>
        <w:adjustRightInd w:val="0"/>
        <w:spacing w:after="0"/>
        <w:ind w:left="709" w:hanging="425"/>
        <w:rPr>
          <w:rFonts w:cs="Arial"/>
          <w:i/>
          <w:lang w:eastAsia="de-DE"/>
        </w:rPr>
      </w:pPr>
      <w:r w:rsidRPr="009A5760">
        <w:rPr>
          <w:rFonts w:cs="Arial"/>
          <w:i/>
          <w:lang w:eastAsia="de-DE"/>
        </w:rPr>
        <w:t>c)  </w:t>
      </w:r>
      <w:r>
        <w:rPr>
          <w:rFonts w:cs="Arial"/>
          <w:i/>
          <w:lang w:eastAsia="de-DE"/>
        </w:rPr>
        <w:tab/>
        <w:t xml:space="preserve">Ermitteln Sie die Wege und deren Längen, die sich bei Anwendung des Verfahrens von </w:t>
      </w:r>
      <w:proofErr w:type="gramStart"/>
      <w:r>
        <w:rPr>
          <w:rFonts w:cs="Arial"/>
          <w:i/>
          <w:lang w:eastAsia="de-DE"/>
        </w:rPr>
        <w:t>b)  ergeben</w:t>
      </w:r>
      <w:proofErr w:type="gramEnd"/>
      <w:r>
        <w:rPr>
          <w:rFonts w:cs="Arial"/>
          <w:i/>
          <w:lang w:eastAsia="de-DE"/>
        </w:rPr>
        <w:t>.</w:t>
      </w:r>
      <w:r w:rsidRPr="009A5760">
        <w:rPr>
          <w:rFonts w:cs="Arial"/>
          <w:i/>
          <w:lang w:eastAsia="de-DE"/>
        </w:rPr>
        <w:t xml:space="preserve">  </w:t>
      </w:r>
    </w:p>
    <w:p w14:paraId="38CA3603" w14:textId="77777777" w:rsidR="005F388F" w:rsidRDefault="005F388F" w:rsidP="005F388F">
      <w:pPr>
        <w:widowControl w:val="0"/>
        <w:numPr>
          <w:ilvl w:val="0"/>
          <w:numId w:val="16"/>
        </w:numPr>
        <w:tabs>
          <w:tab w:val="left" w:pos="284"/>
        </w:tabs>
        <w:autoSpaceDE w:val="0"/>
        <w:autoSpaceDN w:val="0"/>
        <w:adjustRightInd w:val="0"/>
        <w:spacing w:after="0"/>
        <w:ind w:left="284" w:hanging="284"/>
        <w:rPr>
          <w:rFonts w:cs="Arial"/>
          <w:i/>
          <w:lang w:eastAsia="de-DE"/>
        </w:rPr>
      </w:pPr>
      <w:r w:rsidRPr="000825F6">
        <w:rPr>
          <w:rFonts w:cs="Arial"/>
          <w:lang w:eastAsia="de-DE"/>
        </w:rPr>
        <w:t>Um nach Durchführung des Verfahrens die Wege zu allen Städten angeben zu können, speichert man auch bei diesem Verfahren für jede Stadt jeweils den direkten Vorgänger auf dem Weg dorthin.</w:t>
      </w:r>
      <w:r w:rsidRPr="009A5760">
        <w:rPr>
          <w:rFonts w:cs="Arial"/>
          <w:i/>
          <w:lang w:eastAsia="de-DE"/>
        </w:rPr>
        <w:t xml:space="preserve"> </w:t>
      </w:r>
    </w:p>
    <w:p w14:paraId="4086EA54" w14:textId="77777777" w:rsidR="005F388F" w:rsidRDefault="005F388F" w:rsidP="005F388F">
      <w:pPr>
        <w:widowControl w:val="0"/>
        <w:tabs>
          <w:tab w:val="left" w:pos="284"/>
        </w:tabs>
        <w:autoSpaceDE w:val="0"/>
        <w:autoSpaceDN w:val="0"/>
        <w:adjustRightInd w:val="0"/>
        <w:spacing w:after="0"/>
        <w:ind w:left="284"/>
        <w:rPr>
          <w:rFonts w:cs="Arial"/>
          <w:i/>
          <w:lang w:eastAsia="de-DE"/>
        </w:rPr>
      </w:pPr>
      <w:r>
        <w:rPr>
          <w:rFonts w:cs="Arial"/>
          <w:i/>
          <w:lang w:eastAsia="de-DE"/>
        </w:rPr>
        <w:t>Stellen Sie in der folgenden Tabelle</w:t>
      </w:r>
      <w:r w:rsidRPr="009A5760">
        <w:rPr>
          <w:rFonts w:cs="Arial"/>
          <w:i/>
          <w:lang w:eastAsia="de-DE"/>
        </w:rPr>
        <w:t xml:space="preserve"> </w:t>
      </w:r>
      <w:r>
        <w:rPr>
          <w:rFonts w:cs="Arial"/>
          <w:i/>
          <w:lang w:eastAsia="de-DE"/>
        </w:rPr>
        <w:t>die Vorgänger jeder Stadt auf dem kürzesten Weg von Leipzig dar.</w:t>
      </w:r>
      <w:r w:rsidRPr="009A5760">
        <w:rPr>
          <w:rFonts w:cs="Arial"/>
          <w:i/>
          <w:lang w:eastAsia="de-DE"/>
        </w:rPr>
        <w:t xml:space="preserve"> </w:t>
      </w:r>
    </w:p>
    <w:tbl>
      <w:tblPr>
        <w:tblpPr w:leftFromText="141" w:rightFromText="141" w:vertAnchor="text" w:horzAnchor="page" w:tblpX="2246" w:tblpY="14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680"/>
        <w:gridCol w:w="680"/>
        <w:gridCol w:w="680"/>
        <w:gridCol w:w="680"/>
        <w:gridCol w:w="680"/>
        <w:gridCol w:w="680"/>
        <w:gridCol w:w="680"/>
        <w:gridCol w:w="680"/>
      </w:tblGrid>
      <w:tr w:rsidR="005F388F" w:rsidRPr="009A5760" w14:paraId="4AAEC867" w14:textId="77777777" w:rsidTr="005F388F">
        <w:tc>
          <w:tcPr>
            <w:tcW w:w="2093" w:type="dxa"/>
            <w:shd w:val="clear" w:color="auto" w:fill="auto"/>
          </w:tcPr>
          <w:p w14:paraId="12D87F2C"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r w:rsidRPr="009A5760">
              <w:rPr>
                <w:rFonts w:cs="Arial"/>
                <w:lang w:eastAsia="de-DE"/>
              </w:rPr>
              <w:t>Ort</w:t>
            </w:r>
          </w:p>
        </w:tc>
        <w:tc>
          <w:tcPr>
            <w:tcW w:w="680" w:type="dxa"/>
            <w:shd w:val="clear" w:color="auto" w:fill="auto"/>
          </w:tcPr>
          <w:p w14:paraId="1693689E"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B</w:t>
            </w:r>
          </w:p>
        </w:tc>
        <w:tc>
          <w:tcPr>
            <w:tcW w:w="680" w:type="dxa"/>
            <w:shd w:val="clear" w:color="auto" w:fill="auto"/>
          </w:tcPr>
          <w:p w14:paraId="302140A1"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DD</w:t>
            </w:r>
          </w:p>
        </w:tc>
        <w:tc>
          <w:tcPr>
            <w:tcW w:w="680" w:type="dxa"/>
            <w:shd w:val="clear" w:color="auto" w:fill="auto"/>
          </w:tcPr>
          <w:p w14:paraId="06B9220E"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EE</w:t>
            </w:r>
          </w:p>
        </w:tc>
        <w:tc>
          <w:tcPr>
            <w:tcW w:w="680" w:type="dxa"/>
            <w:shd w:val="clear" w:color="auto" w:fill="auto"/>
          </w:tcPr>
          <w:p w14:paraId="075C2418"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H</w:t>
            </w:r>
          </w:p>
        </w:tc>
        <w:tc>
          <w:tcPr>
            <w:tcW w:w="680" w:type="dxa"/>
            <w:shd w:val="clear" w:color="auto" w:fill="auto"/>
          </w:tcPr>
          <w:p w14:paraId="74E15840"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KS</w:t>
            </w:r>
          </w:p>
        </w:tc>
        <w:tc>
          <w:tcPr>
            <w:tcW w:w="680" w:type="dxa"/>
            <w:shd w:val="clear" w:color="auto" w:fill="auto"/>
          </w:tcPr>
          <w:p w14:paraId="04037D8C"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L</w:t>
            </w:r>
          </w:p>
        </w:tc>
        <w:tc>
          <w:tcPr>
            <w:tcW w:w="680" w:type="dxa"/>
            <w:shd w:val="clear" w:color="auto" w:fill="auto"/>
          </w:tcPr>
          <w:p w14:paraId="14F425B9"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MD</w:t>
            </w:r>
          </w:p>
        </w:tc>
        <w:tc>
          <w:tcPr>
            <w:tcW w:w="680" w:type="dxa"/>
            <w:shd w:val="clear" w:color="auto" w:fill="auto"/>
          </w:tcPr>
          <w:p w14:paraId="7557F715" w14:textId="77777777" w:rsidR="005F388F" w:rsidRPr="009A5760" w:rsidRDefault="005F388F" w:rsidP="005F388F">
            <w:pPr>
              <w:widowControl w:val="0"/>
              <w:tabs>
                <w:tab w:val="left" w:pos="220"/>
                <w:tab w:val="left" w:pos="720"/>
              </w:tabs>
              <w:autoSpaceDE w:val="0"/>
              <w:autoSpaceDN w:val="0"/>
              <w:adjustRightInd w:val="0"/>
              <w:spacing w:after="0"/>
              <w:jc w:val="center"/>
              <w:rPr>
                <w:rFonts w:cs="Arial"/>
                <w:lang w:eastAsia="de-DE"/>
              </w:rPr>
            </w:pPr>
            <w:r w:rsidRPr="009A5760">
              <w:rPr>
                <w:rFonts w:cs="Arial"/>
                <w:lang w:eastAsia="de-DE"/>
              </w:rPr>
              <w:t>OS</w:t>
            </w:r>
          </w:p>
        </w:tc>
      </w:tr>
      <w:tr w:rsidR="005F388F" w:rsidRPr="009A5760" w14:paraId="0884AB7D" w14:textId="77777777" w:rsidTr="005F388F">
        <w:tc>
          <w:tcPr>
            <w:tcW w:w="2093" w:type="dxa"/>
            <w:shd w:val="clear" w:color="auto" w:fill="auto"/>
          </w:tcPr>
          <w:p w14:paraId="2E4B074A"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r>
              <w:rPr>
                <w:rFonts w:cs="Arial"/>
                <w:lang w:eastAsia="de-DE"/>
              </w:rPr>
              <w:t>Vorgänger</w:t>
            </w:r>
          </w:p>
        </w:tc>
        <w:tc>
          <w:tcPr>
            <w:tcW w:w="680" w:type="dxa"/>
            <w:shd w:val="clear" w:color="auto" w:fill="auto"/>
          </w:tcPr>
          <w:p w14:paraId="0F635CA1"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71E54F8C"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05299D82"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288C2A38"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243C5D58"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3AD5B8E2"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34228D9E"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c>
          <w:tcPr>
            <w:tcW w:w="680" w:type="dxa"/>
            <w:shd w:val="clear" w:color="auto" w:fill="auto"/>
          </w:tcPr>
          <w:p w14:paraId="2C9FC63C" w14:textId="77777777" w:rsidR="005F388F" w:rsidRPr="009A5760" w:rsidRDefault="005F388F" w:rsidP="005F388F">
            <w:pPr>
              <w:widowControl w:val="0"/>
              <w:tabs>
                <w:tab w:val="left" w:pos="220"/>
                <w:tab w:val="left" w:pos="720"/>
              </w:tabs>
              <w:autoSpaceDE w:val="0"/>
              <w:autoSpaceDN w:val="0"/>
              <w:adjustRightInd w:val="0"/>
              <w:spacing w:after="0"/>
              <w:rPr>
                <w:rFonts w:cs="Arial"/>
                <w:lang w:eastAsia="de-DE"/>
              </w:rPr>
            </w:pPr>
          </w:p>
        </w:tc>
      </w:tr>
    </w:tbl>
    <w:p w14:paraId="64B39D05" w14:textId="77777777" w:rsidR="005F388F" w:rsidRDefault="005F388F" w:rsidP="005F388F">
      <w:pPr>
        <w:widowControl w:val="0"/>
        <w:tabs>
          <w:tab w:val="left" w:pos="284"/>
        </w:tabs>
        <w:autoSpaceDE w:val="0"/>
        <w:autoSpaceDN w:val="0"/>
        <w:adjustRightInd w:val="0"/>
        <w:spacing w:after="0"/>
        <w:ind w:left="284"/>
        <w:rPr>
          <w:rFonts w:cs="Arial"/>
          <w:i/>
          <w:lang w:eastAsia="de-DE"/>
        </w:rPr>
      </w:pPr>
    </w:p>
    <w:p w14:paraId="599BB503" w14:textId="77777777" w:rsidR="005F388F" w:rsidRDefault="005F388F" w:rsidP="005F388F">
      <w:pPr>
        <w:widowControl w:val="0"/>
        <w:tabs>
          <w:tab w:val="left" w:pos="284"/>
        </w:tabs>
        <w:autoSpaceDE w:val="0"/>
        <w:autoSpaceDN w:val="0"/>
        <w:adjustRightInd w:val="0"/>
        <w:spacing w:after="0"/>
        <w:ind w:left="284"/>
        <w:rPr>
          <w:rFonts w:cs="Arial"/>
          <w:i/>
          <w:lang w:eastAsia="de-DE"/>
        </w:rPr>
      </w:pPr>
    </w:p>
    <w:p w14:paraId="457C1905" w14:textId="77777777" w:rsidR="005F388F" w:rsidRDefault="005F388F" w:rsidP="005F388F">
      <w:pPr>
        <w:spacing w:after="0"/>
        <w:jc w:val="both"/>
        <w:rPr>
          <w:rFonts w:cs="Arial"/>
          <w:lang w:eastAsia="de-DE"/>
        </w:rPr>
      </w:pPr>
    </w:p>
    <w:p w14:paraId="44D8A1FE" w14:textId="77777777" w:rsidR="005F388F" w:rsidRDefault="005F388F" w:rsidP="005F388F">
      <w:pPr>
        <w:spacing w:after="0"/>
        <w:jc w:val="both"/>
        <w:rPr>
          <w:rFonts w:cs="Arial"/>
          <w:lang w:eastAsia="de-DE"/>
        </w:rPr>
      </w:pPr>
    </w:p>
    <w:p w14:paraId="45CB6A8F" w14:textId="77777777" w:rsidR="005F388F" w:rsidRPr="0063289A" w:rsidRDefault="005F388F" w:rsidP="005F388F">
      <w:pPr>
        <w:spacing w:after="0"/>
        <w:jc w:val="both"/>
        <w:rPr>
          <w:rFonts w:cs="Arial"/>
          <w:b/>
          <w:lang w:eastAsia="de-DE"/>
        </w:rPr>
      </w:pPr>
      <w:r w:rsidRPr="0063289A">
        <w:rPr>
          <w:rFonts w:cs="Arial"/>
          <w:b/>
          <w:lang w:eastAsia="de-DE"/>
        </w:rPr>
        <w:t>Der Dijkstra-Algorithmus</w:t>
      </w:r>
    </w:p>
    <w:p w14:paraId="27C3CF43" w14:textId="77777777" w:rsidR="005F388F" w:rsidRDefault="005F388F" w:rsidP="005F388F">
      <w:pPr>
        <w:spacing w:after="0"/>
        <w:jc w:val="both"/>
        <w:rPr>
          <w:rFonts w:cs="Arial"/>
          <w:lang w:eastAsia="de-DE"/>
        </w:rPr>
      </w:pPr>
      <w:r>
        <w:rPr>
          <w:rFonts w:cs="Arial"/>
          <w:lang w:eastAsia="de-DE"/>
        </w:rPr>
        <w:t>In Wikipedia wird der Dijkstra-Algorithmus wie folgt beschrieben:</w:t>
      </w:r>
    </w:p>
    <w:p w14:paraId="1DF2F29E" w14:textId="77777777" w:rsidR="005F388F" w:rsidRDefault="005F388F" w:rsidP="005F388F">
      <w:pPr>
        <w:spacing w:after="0"/>
        <w:jc w:val="both"/>
        <w:rPr>
          <w:rFonts w:cs="Arial"/>
          <w:color w:val="1C1C1C"/>
          <w:lang w:eastAsia="de-DE"/>
        </w:rPr>
      </w:pPr>
      <w:r w:rsidRPr="001F3994">
        <w:rPr>
          <w:rFonts w:cs="Arial"/>
          <w:color w:val="1C1C1C"/>
          <w:lang w:eastAsia="de-DE"/>
        </w:rPr>
        <w:t>„Die Grundidee des Algorithmus ist es, immer derjenigen Kante zu folgen, die den kürzesten Streckenabschnitt vom Startknoten aus verspricht. Andere Kanten werden erst dann verfolgt, wenn alle kürzeren Streckenabschnitte beachtet wurden. Dieses Vorgehen gewährleistet, dass bei Erreichen eines Knotens kein kürzerer Pfad zu ihm existieren kann. Eine einmal berechnete Distanz zwischen dem Startknoten und einem besuchten Knoten wird nicht mehr geändert. Distanzen zu noch nicht abgearbeiteten Knoten können sich hingegen im Laufe des Algorithmus durchaus verändern, nämlich verringern. Dieses Vorgehen wird fortgesetzt, bis die Distanz des Zielknotens berechnet wurde (</w:t>
      </w:r>
      <w:r w:rsidRPr="001F3994">
        <w:rPr>
          <w:rFonts w:cs="Arial"/>
          <w:i/>
          <w:iCs/>
          <w:color w:val="1C1C1C"/>
          <w:lang w:eastAsia="de-DE"/>
        </w:rPr>
        <w:t xml:space="preserve">single-pair </w:t>
      </w:r>
      <w:proofErr w:type="spellStart"/>
      <w:r w:rsidRPr="001F3994">
        <w:rPr>
          <w:rFonts w:cs="Arial"/>
          <w:i/>
          <w:iCs/>
          <w:color w:val="1C1C1C"/>
          <w:lang w:eastAsia="de-DE"/>
        </w:rPr>
        <w:t>shortest</w:t>
      </w:r>
      <w:proofErr w:type="spellEnd"/>
      <w:r w:rsidRPr="001F3994">
        <w:rPr>
          <w:rFonts w:cs="Arial"/>
          <w:i/>
          <w:iCs/>
          <w:color w:val="1C1C1C"/>
          <w:lang w:eastAsia="de-DE"/>
        </w:rPr>
        <w:t xml:space="preserve"> </w:t>
      </w:r>
      <w:proofErr w:type="spellStart"/>
      <w:r w:rsidRPr="001F3994">
        <w:rPr>
          <w:rFonts w:cs="Arial"/>
          <w:i/>
          <w:iCs/>
          <w:color w:val="1C1C1C"/>
          <w:lang w:eastAsia="de-DE"/>
        </w:rPr>
        <w:t>path</w:t>
      </w:r>
      <w:proofErr w:type="spellEnd"/>
      <w:r w:rsidRPr="001F3994">
        <w:rPr>
          <w:rFonts w:cs="Arial"/>
          <w:color w:val="1C1C1C"/>
          <w:lang w:eastAsia="de-DE"/>
        </w:rPr>
        <w:t>) oder die Distanzen aller Knoten zum Startknoten bekannt sind (</w:t>
      </w:r>
      <w:r w:rsidRPr="001F3994">
        <w:rPr>
          <w:rFonts w:cs="Arial"/>
          <w:i/>
          <w:iCs/>
          <w:color w:val="1C1C1C"/>
          <w:lang w:eastAsia="de-DE"/>
        </w:rPr>
        <w:t>single-</w:t>
      </w:r>
      <w:proofErr w:type="spellStart"/>
      <w:r w:rsidRPr="001F3994">
        <w:rPr>
          <w:rFonts w:cs="Arial"/>
          <w:i/>
          <w:iCs/>
          <w:color w:val="1C1C1C"/>
          <w:lang w:eastAsia="de-DE"/>
        </w:rPr>
        <w:t>source</w:t>
      </w:r>
      <w:proofErr w:type="spellEnd"/>
      <w:r w:rsidRPr="001F3994">
        <w:rPr>
          <w:rFonts w:cs="Arial"/>
          <w:i/>
          <w:iCs/>
          <w:color w:val="1C1C1C"/>
          <w:lang w:eastAsia="de-DE"/>
        </w:rPr>
        <w:t xml:space="preserve"> </w:t>
      </w:r>
      <w:proofErr w:type="spellStart"/>
      <w:r w:rsidRPr="001F3994">
        <w:rPr>
          <w:rFonts w:cs="Arial"/>
          <w:i/>
          <w:iCs/>
          <w:color w:val="1C1C1C"/>
          <w:lang w:eastAsia="de-DE"/>
        </w:rPr>
        <w:t>shortest</w:t>
      </w:r>
      <w:proofErr w:type="spellEnd"/>
      <w:r w:rsidRPr="001F3994">
        <w:rPr>
          <w:rFonts w:cs="Arial"/>
          <w:i/>
          <w:iCs/>
          <w:color w:val="1C1C1C"/>
          <w:lang w:eastAsia="de-DE"/>
        </w:rPr>
        <w:t xml:space="preserve"> </w:t>
      </w:r>
      <w:proofErr w:type="spellStart"/>
      <w:r w:rsidRPr="001F3994">
        <w:rPr>
          <w:rFonts w:cs="Arial"/>
          <w:i/>
          <w:iCs/>
          <w:color w:val="1C1C1C"/>
          <w:lang w:eastAsia="de-DE"/>
        </w:rPr>
        <w:t>path</w:t>
      </w:r>
      <w:proofErr w:type="spellEnd"/>
      <w:r w:rsidRPr="001F3994">
        <w:rPr>
          <w:rFonts w:cs="Arial"/>
          <w:color w:val="1C1C1C"/>
          <w:lang w:eastAsia="de-DE"/>
        </w:rPr>
        <w:t>).“</w:t>
      </w:r>
      <w:r>
        <w:rPr>
          <w:rStyle w:val="Funotenzeichen"/>
          <w:rFonts w:cs="Arial"/>
          <w:color w:val="1C1C1C"/>
          <w:lang w:eastAsia="de-DE"/>
        </w:rPr>
        <w:footnoteReference w:id="1"/>
      </w:r>
    </w:p>
    <w:p w14:paraId="0C52507F" w14:textId="77777777" w:rsidR="005F388F" w:rsidRDefault="005F388F" w:rsidP="005F388F">
      <w:pPr>
        <w:spacing w:after="0"/>
        <w:jc w:val="both"/>
        <w:rPr>
          <w:rFonts w:cs="Arial"/>
          <w:color w:val="1C1C1C"/>
          <w:lang w:eastAsia="de-DE"/>
        </w:rPr>
      </w:pPr>
      <w:r>
        <w:rPr>
          <w:rFonts w:cs="Arial"/>
          <w:color w:val="1C1C1C"/>
          <w:lang w:eastAsia="de-DE"/>
        </w:rPr>
        <w:t xml:space="preserve">Wie der Beschreibung zu entnehmen ist, benötigt jeder Knoten die Distanz zum Startknoten als weiteres Attribut. Um nach Abarbeitung des Algorithmus’ den Weg wie bei der Breitensuche vom Ziel zum Startknoten generieren zu können, erhält jedes Knotenobjekt als weiteres Attribut einen Verweis auf seinen Vorgänger. Der Graph enthält zur Anwendung des </w:t>
      </w:r>
      <w:proofErr w:type="spellStart"/>
      <w:r>
        <w:rPr>
          <w:rFonts w:cs="Arial"/>
          <w:color w:val="1C1C1C"/>
          <w:lang w:eastAsia="de-DE"/>
        </w:rPr>
        <w:t>Dijkastra</w:t>
      </w:r>
      <w:proofErr w:type="spellEnd"/>
      <w:r>
        <w:rPr>
          <w:rFonts w:cs="Arial"/>
          <w:color w:val="1C1C1C"/>
          <w:lang w:eastAsia="de-DE"/>
        </w:rPr>
        <w:t>-Algorithmus’ Knoten-Objekte folgender Klasse.</w:t>
      </w:r>
    </w:p>
    <w:p w14:paraId="06B5ECCB" w14:textId="0B5FE95F" w:rsidR="005F388F" w:rsidRDefault="00C507F0" w:rsidP="00C507F0">
      <w:pPr>
        <w:spacing w:after="0" w:line="240" w:lineRule="auto"/>
        <w:rPr>
          <w:rFonts w:cs="Arial"/>
          <w:color w:val="1C1C1C"/>
          <w:lang w:eastAsia="de-DE"/>
        </w:rPr>
      </w:pPr>
      <w:r>
        <w:rPr>
          <w:rFonts w:cs="Arial"/>
          <w:color w:val="1C1C1C"/>
          <w:lang w:eastAsia="de-DE"/>
        </w:rPr>
        <w:br w:type="page"/>
      </w:r>
    </w:p>
    <w:p w14:paraId="4F79BC8C"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val="en-US" w:eastAsia="de-DE"/>
        </w:rPr>
      </w:pPr>
      <w:r w:rsidRPr="002564DC">
        <w:rPr>
          <w:rFonts w:ascii="Liberation Mono" w:hAnsi="Liberation Mono" w:cs="Liberation Mono"/>
          <w:bCs/>
          <w:color w:val="000000" w:themeColor="text1"/>
          <w:sz w:val="20"/>
          <w:szCs w:val="20"/>
          <w:lang w:val="en-US" w:eastAsia="de-DE"/>
        </w:rPr>
        <w:lastRenderedPageBreak/>
        <w:t>public</w:t>
      </w:r>
      <w:r w:rsidRPr="002564DC">
        <w:rPr>
          <w:rFonts w:ascii="Liberation Mono" w:hAnsi="Liberation Mono" w:cs="Liberation Mono"/>
          <w:color w:val="000000" w:themeColor="text1"/>
          <w:sz w:val="20"/>
          <w:szCs w:val="20"/>
          <w:lang w:val="en-US" w:eastAsia="de-DE"/>
        </w:rPr>
        <w:t xml:space="preserve"> </w:t>
      </w:r>
      <w:r w:rsidRPr="002564DC">
        <w:rPr>
          <w:rFonts w:ascii="Liberation Mono" w:hAnsi="Liberation Mono" w:cs="Liberation Mono"/>
          <w:bCs/>
          <w:color w:val="000000" w:themeColor="text1"/>
          <w:sz w:val="20"/>
          <w:szCs w:val="20"/>
          <w:lang w:val="en-US" w:eastAsia="de-DE"/>
        </w:rPr>
        <w:t>class</w:t>
      </w:r>
      <w:r w:rsidRPr="002564DC">
        <w:rPr>
          <w:rFonts w:ascii="Liberation Mono" w:hAnsi="Liberation Mono" w:cs="Liberation Mono"/>
          <w:color w:val="000000" w:themeColor="text1"/>
          <w:sz w:val="20"/>
          <w:szCs w:val="20"/>
          <w:lang w:val="en-US" w:eastAsia="de-DE"/>
        </w:rPr>
        <w:t xml:space="preserve"> </w:t>
      </w:r>
      <w:proofErr w:type="spellStart"/>
      <w:r w:rsidRPr="002564DC">
        <w:rPr>
          <w:rFonts w:ascii="Liberation Mono" w:hAnsi="Liberation Mono" w:cs="Liberation Mono"/>
          <w:color w:val="000000" w:themeColor="text1"/>
          <w:sz w:val="20"/>
          <w:szCs w:val="20"/>
          <w:lang w:val="en-US" w:eastAsia="de-DE"/>
        </w:rPr>
        <w:t>DijkstraVertex</w:t>
      </w:r>
      <w:proofErr w:type="spellEnd"/>
      <w:r w:rsidRPr="002564DC">
        <w:rPr>
          <w:rFonts w:ascii="Liberation Mono" w:hAnsi="Liberation Mono" w:cs="Liberation Mono"/>
          <w:color w:val="000000" w:themeColor="text1"/>
          <w:sz w:val="20"/>
          <w:szCs w:val="20"/>
          <w:lang w:val="en-US" w:eastAsia="de-DE"/>
        </w:rPr>
        <w:t xml:space="preserve"> </w:t>
      </w:r>
      <w:r w:rsidRPr="002564DC">
        <w:rPr>
          <w:rFonts w:ascii="Liberation Mono" w:hAnsi="Liberation Mono" w:cs="Liberation Mono"/>
          <w:bCs/>
          <w:color w:val="000000" w:themeColor="text1"/>
          <w:sz w:val="20"/>
          <w:szCs w:val="20"/>
          <w:lang w:val="en-US" w:eastAsia="de-DE"/>
        </w:rPr>
        <w:t>extends</w:t>
      </w:r>
      <w:r w:rsidRPr="002564DC">
        <w:rPr>
          <w:rFonts w:ascii="Liberation Mono" w:hAnsi="Liberation Mono" w:cs="Liberation Mono"/>
          <w:color w:val="000000" w:themeColor="text1"/>
          <w:sz w:val="20"/>
          <w:szCs w:val="20"/>
          <w:lang w:val="en-US" w:eastAsia="de-DE"/>
        </w:rPr>
        <w:t xml:space="preserve"> Vertex {</w:t>
      </w:r>
    </w:p>
    <w:p w14:paraId="0C433130"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val="en-US" w:eastAsia="de-DE"/>
        </w:rPr>
      </w:pPr>
      <w:r w:rsidRPr="002564DC">
        <w:rPr>
          <w:rFonts w:ascii="Liberation Mono" w:hAnsi="Liberation Mono" w:cs="Liberation Mono"/>
          <w:color w:val="000000" w:themeColor="text1"/>
          <w:sz w:val="20"/>
          <w:szCs w:val="20"/>
          <w:lang w:val="en-US" w:eastAsia="de-DE"/>
        </w:rPr>
        <w:t xml:space="preserve">  </w:t>
      </w:r>
      <w:r w:rsidRPr="002564DC">
        <w:rPr>
          <w:rFonts w:ascii="Liberation Mono" w:hAnsi="Liberation Mono" w:cs="Liberation Mono"/>
          <w:bCs/>
          <w:color w:val="000000" w:themeColor="text1"/>
          <w:sz w:val="20"/>
          <w:szCs w:val="20"/>
          <w:lang w:val="en-US" w:eastAsia="de-DE"/>
        </w:rPr>
        <w:t>private</w:t>
      </w:r>
      <w:r w:rsidRPr="002564DC">
        <w:rPr>
          <w:rFonts w:ascii="Liberation Mono" w:hAnsi="Liberation Mono" w:cs="Liberation Mono"/>
          <w:color w:val="000000" w:themeColor="text1"/>
          <w:sz w:val="20"/>
          <w:szCs w:val="20"/>
          <w:lang w:val="en-US" w:eastAsia="de-DE"/>
        </w:rPr>
        <w:t xml:space="preserve"> </w:t>
      </w:r>
      <w:r w:rsidRPr="002564DC">
        <w:rPr>
          <w:rFonts w:ascii="Liberation Mono" w:hAnsi="Liberation Mono" w:cs="Liberation Mono"/>
          <w:bCs/>
          <w:color w:val="000000" w:themeColor="text1"/>
          <w:sz w:val="20"/>
          <w:szCs w:val="20"/>
          <w:lang w:val="en-US" w:eastAsia="de-DE"/>
        </w:rPr>
        <w:t>double</w:t>
      </w:r>
      <w:r w:rsidRPr="002564DC">
        <w:rPr>
          <w:rFonts w:ascii="Liberation Mono" w:hAnsi="Liberation Mono" w:cs="Liberation Mono"/>
          <w:color w:val="000000" w:themeColor="text1"/>
          <w:sz w:val="20"/>
          <w:szCs w:val="20"/>
          <w:lang w:val="en-US" w:eastAsia="de-DE"/>
        </w:rPr>
        <w:t xml:space="preserve"> </w:t>
      </w:r>
      <w:proofErr w:type="spellStart"/>
      <w:r w:rsidRPr="002564DC">
        <w:rPr>
          <w:rFonts w:ascii="Liberation Mono" w:hAnsi="Liberation Mono" w:cs="Liberation Mono"/>
          <w:color w:val="000000" w:themeColor="text1"/>
          <w:sz w:val="20"/>
          <w:szCs w:val="20"/>
          <w:lang w:val="en-US" w:eastAsia="de-DE"/>
        </w:rPr>
        <w:t>distanz</w:t>
      </w:r>
      <w:proofErr w:type="spellEnd"/>
      <w:r w:rsidRPr="002564DC">
        <w:rPr>
          <w:rFonts w:ascii="Liberation Mono" w:hAnsi="Liberation Mono" w:cs="Liberation Mono"/>
          <w:color w:val="000000" w:themeColor="text1"/>
          <w:sz w:val="20"/>
          <w:szCs w:val="20"/>
          <w:lang w:val="en-US" w:eastAsia="de-DE"/>
        </w:rPr>
        <w:t>;</w:t>
      </w:r>
    </w:p>
    <w:p w14:paraId="08C2A840"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val="en-US" w:eastAsia="de-DE"/>
        </w:rPr>
      </w:pPr>
      <w:r w:rsidRPr="002564DC">
        <w:rPr>
          <w:rFonts w:ascii="Liberation Mono" w:hAnsi="Liberation Mono" w:cs="Liberation Mono"/>
          <w:color w:val="000000" w:themeColor="text1"/>
          <w:sz w:val="20"/>
          <w:szCs w:val="20"/>
          <w:lang w:val="en-US" w:eastAsia="de-DE"/>
        </w:rPr>
        <w:t xml:space="preserve">  </w:t>
      </w:r>
      <w:r w:rsidRPr="002564DC">
        <w:rPr>
          <w:rFonts w:ascii="Liberation Mono" w:hAnsi="Liberation Mono" w:cs="Liberation Mono"/>
          <w:bCs/>
          <w:color w:val="000000" w:themeColor="text1"/>
          <w:sz w:val="20"/>
          <w:szCs w:val="20"/>
          <w:lang w:val="en-US" w:eastAsia="de-DE"/>
        </w:rPr>
        <w:t>private</w:t>
      </w:r>
      <w:r w:rsidRPr="002564DC">
        <w:rPr>
          <w:rFonts w:ascii="Liberation Mono" w:hAnsi="Liberation Mono" w:cs="Liberation Mono"/>
          <w:color w:val="000000" w:themeColor="text1"/>
          <w:sz w:val="20"/>
          <w:szCs w:val="20"/>
          <w:lang w:val="en-US" w:eastAsia="de-DE"/>
        </w:rPr>
        <w:t xml:space="preserve"> </w:t>
      </w:r>
      <w:proofErr w:type="spellStart"/>
      <w:r w:rsidRPr="002564DC">
        <w:rPr>
          <w:rFonts w:ascii="Liberation Mono" w:hAnsi="Liberation Mono" w:cs="Liberation Mono"/>
          <w:color w:val="000000" w:themeColor="text1"/>
          <w:sz w:val="20"/>
          <w:szCs w:val="20"/>
          <w:lang w:val="en-US" w:eastAsia="de-DE"/>
        </w:rPr>
        <w:t>DijkstraVertex</w:t>
      </w:r>
      <w:proofErr w:type="spellEnd"/>
      <w:r w:rsidRPr="002564DC">
        <w:rPr>
          <w:rFonts w:ascii="Liberation Mono" w:hAnsi="Liberation Mono" w:cs="Liberation Mono"/>
          <w:color w:val="000000" w:themeColor="text1"/>
          <w:sz w:val="20"/>
          <w:szCs w:val="20"/>
          <w:lang w:val="en-US" w:eastAsia="de-DE"/>
        </w:rPr>
        <w:t xml:space="preserve"> </w:t>
      </w:r>
      <w:proofErr w:type="spellStart"/>
      <w:r w:rsidRPr="002564DC">
        <w:rPr>
          <w:rFonts w:ascii="Liberation Mono" w:hAnsi="Liberation Mono" w:cs="Liberation Mono"/>
          <w:color w:val="000000" w:themeColor="text1"/>
          <w:sz w:val="20"/>
          <w:szCs w:val="20"/>
          <w:lang w:val="en-US" w:eastAsia="de-DE"/>
        </w:rPr>
        <w:t>vorgaenger</w:t>
      </w:r>
      <w:proofErr w:type="spellEnd"/>
      <w:r w:rsidRPr="002564DC">
        <w:rPr>
          <w:rFonts w:ascii="Liberation Mono" w:hAnsi="Liberation Mono" w:cs="Liberation Mono"/>
          <w:color w:val="000000" w:themeColor="text1"/>
          <w:sz w:val="20"/>
          <w:szCs w:val="20"/>
          <w:lang w:val="en-US" w:eastAsia="de-DE"/>
        </w:rPr>
        <w:t>;</w:t>
      </w:r>
    </w:p>
    <w:p w14:paraId="2EBD605D"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val="en-US" w:eastAsia="de-DE"/>
        </w:rPr>
      </w:pPr>
    </w:p>
    <w:p w14:paraId="3226A3B5"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val="en-US" w:eastAsia="de-DE"/>
        </w:rPr>
      </w:pPr>
      <w:r w:rsidRPr="002564DC">
        <w:rPr>
          <w:rFonts w:ascii="Liberation Mono" w:hAnsi="Liberation Mono" w:cs="Liberation Mono"/>
          <w:color w:val="000000" w:themeColor="text1"/>
          <w:sz w:val="20"/>
          <w:szCs w:val="20"/>
          <w:lang w:val="en-US" w:eastAsia="de-DE"/>
        </w:rPr>
        <w:t xml:space="preserve">  </w:t>
      </w:r>
      <w:r w:rsidRPr="002564DC">
        <w:rPr>
          <w:rFonts w:ascii="Liberation Mono" w:hAnsi="Liberation Mono" w:cs="Liberation Mono"/>
          <w:bCs/>
          <w:color w:val="000000" w:themeColor="text1"/>
          <w:sz w:val="20"/>
          <w:szCs w:val="20"/>
          <w:lang w:val="en-US" w:eastAsia="de-DE"/>
        </w:rPr>
        <w:t>public</w:t>
      </w:r>
      <w:r w:rsidRPr="002564DC">
        <w:rPr>
          <w:rFonts w:ascii="Liberation Mono" w:hAnsi="Liberation Mono" w:cs="Liberation Mono"/>
          <w:color w:val="000000" w:themeColor="text1"/>
          <w:sz w:val="20"/>
          <w:szCs w:val="20"/>
          <w:lang w:val="en-US" w:eastAsia="de-DE"/>
        </w:rPr>
        <w:t xml:space="preserve"> </w:t>
      </w:r>
      <w:proofErr w:type="spellStart"/>
      <w:proofErr w:type="gramStart"/>
      <w:r w:rsidRPr="002564DC">
        <w:rPr>
          <w:rFonts w:ascii="Liberation Mono" w:hAnsi="Liberation Mono" w:cs="Liberation Mono"/>
          <w:color w:val="000000" w:themeColor="text1"/>
          <w:sz w:val="20"/>
          <w:szCs w:val="20"/>
          <w:lang w:val="en-US" w:eastAsia="de-DE"/>
        </w:rPr>
        <w:t>DijkstraVertex</w:t>
      </w:r>
      <w:proofErr w:type="spellEnd"/>
      <w:r w:rsidRPr="002564DC">
        <w:rPr>
          <w:rFonts w:ascii="Liberation Mono" w:hAnsi="Liberation Mono" w:cs="Liberation Mono"/>
          <w:color w:val="000000" w:themeColor="text1"/>
          <w:sz w:val="20"/>
          <w:szCs w:val="20"/>
          <w:lang w:val="en-US" w:eastAsia="de-DE"/>
        </w:rPr>
        <w:t>(</w:t>
      </w:r>
      <w:proofErr w:type="gramEnd"/>
      <w:r w:rsidRPr="002564DC">
        <w:rPr>
          <w:rFonts w:ascii="Liberation Mono" w:hAnsi="Liberation Mono" w:cs="Liberation Mono"/>
          <w:color w:val="000000" w:themeColor="text1"/>
          <w:sz w:val="20"/>
          <w:szCs w:val="20"/>
          <w:lang w:val="en-US" w:eastAsia="de-DE"/>
        </w:rPr>
        <w:t xml:space="preserve">String </w:t>
      </w:r>
      <w:proofErr w:type="spellStart"/>
      <w:r w:rsidRPr="002564DC">
        <w:rPr>
          <w:rFonts w:ascii="Liberation Mono" w:hAnsi="Liberation Mono" w:cs="Liberation Mono"/>
          <w:color w:val="000000" w:themeColor="text1"/>
          <w:sz w:val="20"/>
          <w:szCs w:val="20"/>
          <w:lang w:val="en-US" w:eastAsia="de-DE"/>
        </w:rPr>
        <w:t>pID</w:t>
      </w:r>
      <w:proofErr w:type="spellEnd"/>
      <w:r w:rsidRPr="002564DC">
        <w:rPr>
          <w:rFonts w:ascii="Liberation Mono" w:hAnsi="Liberation Mono" w:cs="Liberation Mono"/>
          <w:color w:val="000000" w:themeColor="text1"/>
          <w:sz w:val="20"/>
          <w:szCs w:val="20"/>
          <w:lang w:val="en-US" w:eastAsia="de-DE"/>
        </w:rPr>
        <w:t xml:space="preserve">, </w:t>
      </w:r>
      <w:proofErr w:type="spellStart"/>
      <w:r w:rsidRPr="002564DC">
        <w:rPr>
          <w:rFonts w:ascii="Liberation Mono" w:hAnsi="Liberation Mono" w:cs="Liberation Mono"/>
          <w:bCs/>
          <w:color w:val="000000" w:themeColor="text1"/>
          <w:sz w:val="20"/>
          <w:szCs w:val="20"/>
          <w:lang w:val="en-US" w:eastAsia="de-DE"/>
        </w:rPr>
        <w:t>int</w:t>
      </w:r>
      <w:proofErr w:type="spellEnd"/>
      <w:r w:rsidRPr="002564DC">
        <w:rPr>
          <w:rFonts w:ascii="Liberation Mono" w:hAnsi="Liberation Mono" w:cs="Liberation Mono"/>
          <w:color w:val="000000" w:themeColor="text1"/>
          <w:sz w:val="20"/>
          <w:szCs w:val="20"/>
          <w:lang w:val="en-US" w:eastAsia="de-DE"/>
        </w:rPr>
        <w:t xml:space="preserve"> </w:t>
      </w:r>
      <w:proofErr w:type="spellStart"/>
      <w:r w:rsidRPr="002564DC">
        <w:rPr>
          <w:rFonts w:ascii="Liberation Mono" w:hAnsi="Liberation Mono" w:cs="Liberation Mono"/>
          <w:color w:val="000000" w:themeColor="text1"/>
          <w:sz w:val="20"/>
          <w:szCs w:val="20"/>
          <w:lang w:val="en-US" w:eastAsia="de-DE"/>
        </w:rPr>
        <w:t>xPos</w:t>
      </w:r>
      <w:proofErr w:type="spellEnd"/>
      <w:r w:rsidRPr="002564DC">
        <w:rPr>
          <w:rFonts w:ascii="Liberation Mono" w:hAnsi="Liberation Mono" w:cs="Liberation Mono"/>
          <w:color w:val="000000" w:themeColor="text1"/>
          <w:sz w:val="20"/>
          <w:szCs w:val="20"/>
          <w:lang w:val="en-US" w:eastAsia="de-DE"/>
        </w:rPr>
        <w:t xml:space="preserve">, </w:t>
      </w:r>
      <w:proofErr w:type="spellStart"/>
      <w:r w:rsidRPr="002564DC">
        <w:rPr>
          <w:rFonts w:ascii="Liberation Mono" w:hAnsi="Liberation Mono" w:cs="Liberation Mono"/>
          <w:bCs/>
          <w:color w:val="000000" w:themeColor="text1"/>
          <w:sz w:val="20"/>
          <w:szCs w:val="20"/>
          <w:lang w:val="en-US" w:eastAsia="de-DE"/>
        </w:rPr>
        <w:t>int</w:t>
      </w:r>
      <w:proofErr w:type="spellEnd"/>
      <w:r w:rsidRPr="002564DC">
        <w:rPr>
          <w:rFonts w:ascii="Liberation Mono" w:hAnsi="Liberation Mono" w:cs="Liberation Mono"/>
          <w:color w:val="000000" w:themeColor="text1"/>
          <w:sz w:val="20"/>
          <w:szCs w:val="20"/>
          <w:lang w:val="en-US" w:eastAsia="de-DE"/>
        </w:rPr>
        <w:t xml:space="preserve"> </w:t>
      </w:r>
      <w:proofErr w:type="spellStart"/>
      <w:r w:rsidRPr="002564DC">
        <w:rPr>
          <w:rFonts w:ascii="Liberation Mono" w:hAnsi="Liberation Mono" w:cs="Liberation Mono"/>
          <w:color w:val="000000" w:themeColor="text1"/>
          <w:sz w:val="20"/>
          <w:szCs w:val="20"/>
          <w:lang w:val="en-US" w:eastAsia="de-DE"/>
        </w:rPr>
        <w:t>yPos</w:t>
      </w:r>
      <w:proofErr w:type="spellEnd"/>
      <w:r w:rsidRPr="002564DC">
        <w:rPr>
          <w:rFonts w:ascii="Liberation Mono" w:hAnsi="Liberation Mono" w:cs="Liberation Mono"/>
          <w:color w:val="000000" w:themeColor="text1"/>
          <w:sz w:val="20"/>
          <w:szCs w:val="20"/>
          <w:lang w:val="en-US" w:eastAsia="de-DE"/>
        </w:rPr>
        <w:t>){</w:t>
      </w:r>
    </w:p>
    <w:p w14:paraId="0F631B04"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eastAsia="de-DE"/>
        </w:rPr>
      </w:pPr>
      <w:r w:rsidRPr="002564DC">
        <w:rPr>
          <w:rFonts w:ascii="Liberation Mono" w:hAnsi="Liberation Mono" w:cs="Liberation Mono"/>
          <w:color w:val="000000" w:themeColor="text1"/>
          <w:sz w:val="20"/>
          <w:szCs w:val="20"/>
          <w:lang w:val="en-US" w:eastAsia="de-DE"/>
        </w:rPr>
        <w:t xml:space="preserve">    </w:t>
      </w:r>
      <w:proofErr w:type="gramStart"/>
      <w:r w:rsidRPr="002564DC">
        <w:rPr>
          <w:rFonts w:ascii="Liberation Mono" w:hAnsi="Liberation Mono" w:cs="Liberation Mono"/>
          <w:bCs/>
          <w:color w:val="000000" w:themeColor="text1"/>
          <w:sz w:val="20"/>
          <w:szCs w:val="20"/>
          <w:lang w:eastAsia="de-DE"/>
        </w:rPr>
        <w:t>super</w:t>
      </w:r>
      <w:r w:rsidRPr="002564DC">
        <w:rPr>
          <w:rFonts w:ascii="Liberation Mono" w:hAnsi="Liberation Mono" w:cs="Liberation Mono"/>
          <w:color w:val="000000" w:themeColor="text1"/>
          <w:sz w:val="20"/>
          <w:szCs w:val="20"/>
          <w:lang w:eastAsia="de-DE"/>
        </w:rPr>
        <w:t>(</w:t>
      </w:r>
      <w:proofErr w:type="spellStart"/>
      <w:proofErr w:type="gramEnd"/>
      <w:r w:rsidRPr="002564DC">
        <w:rPr>
          <w:rFonts w:ascii="Liberation Mono" w:hAnsi="Liberation Mono" w:cs="Liberation Mono"/>
          <w:color w:val="000000" w:themeColor="text1"/>
          <w:sz w:val="20"/>
          <w:szCs w:val="20"/>
          <w:lang w:eastAsia="de-DE"/>
        </w:rPr>
        <w:t>pID</w:t>
      </w:r>
      <w:proofErr w:type="spellEnd"/>
      <w:r w:rsidRPr="002564DC">
        <w:rPr>
          <w:rFonts w:ascii="Liberation Mono" w:hAnsi="Liberation Mono" w:cs="Liberation Mono"/>
          <w:color w:val="000000" w:themeColor="text1"/>
          <w:sz w:val="20"/>
          <w:szCs w:val="20"/>
          <w:lang w:eastAsia="de-DE"/>
        </w:rPr>
        <w:t xml:space="preserve">, </w:t>
      </w:r>
      <w:proofErr w:type="spellStart"/>
      <w:r w:rsidRPr="002564DC">
        <w:rPr>
          <w:rFonts w:ascii="Liberation Mono" w:hAnsi="Liberation Mono" w:cs="Liberation Mono"/>
          <w:color w:val="000000" w:themeColor="text1"/>
          <w:sz w:val="20"/>
          <w:szCs w:val="20"/>
          <w:lang w:eastAsia="de-DE"/>
        </w:rPr>
        <w:t>xPos</w:t>
      </w:r>
      <w:proofErr w:type="spellEnd"/>
      <w:r w:rsidRPr="002564DC">
        <w:rPr>
          <w:rFonts w:ascii="Liberation Mono" w:hAnsi="Liberation Mono" w:cs="Liberation Mono"/>
          <w:color w:val="000000" w:themeColor="text1"/>
          <w:sz w:val="20"/>
          <w:szCs w:val="20"/>
          <w:lang w:eastAsia="de-DE"/>
        </w:rPr>
        <w:t xml:space="preserve">, </w:t>
      </w:r>
      <w:proofErr w:type="spellStart"/>
      <w:r w:rsidRPr="002564DC">
        <w:rPr>
          <w:rFonts w:ascii="Liberation Mono" w:hAnsi="Liberation Mono" w:cs="Liberation Mono"/>
          <w:color w:val="000000" w:themeColor="text1"/>
          <w:sz w:val="20"/>
          <w:szCs w:val="20"/>
          <w:lang w:eastAsia="de-DE"/>
        </w:rPr>
        <w:t>yPos</w:t>
      </w:r>
      <w:proofErr w:type="spellEnd"/>
      <w:r w:rsidRPr="002564DC">
        <w:rPr>
          <w:rFonts w:ascii="Liberation Mono" w:hAnsi="Liberation Mono" w:cs="Liberation Mono"/>
          <w:color w:val="000000" w:themeColor="text1"/>
          <w:sz w:val="20"/>
          <w:szCs w:val="20"/>
          <w:lang w:eastAsia="de-DE"/>
        </w:rPr>
        <w:t>);</w:t>
      </w:r>
    </w:p>
    <w:p w14:paraId="68102E22"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eastAsia="de-DE"/>
        </w:rPr>
      </w:pPr>
      <w:r w:rsidRPr="002564DC">
        <w:rPr>
          <w:rFonts w:ascii="Liberation Mono" w:hAnsi="Liberation Mono" w:cs="Liberation Mono"/>
          <w:color w:val="000000" w:themeColor="text1"/>
          <w:sz w:val="20"/>
          <w:szCs w:val="20"/>
          <w:lang w:eastAsia="de-DE"/>
        </w:rPr>
        <w:t xml:space="preserve">    </w:t>
      </w:r>
      <w:proofErr w:type="spellStart"/>
      <w:r w:rsidRPr="002564DC">
        <w:rPr>
          <w:rFonts w:ascii="Liberation Mono" w:hAnsi="Liberation Mono" w:cs="Liberation Mono"/>
          <w:color w:val="000000" w:themeColor="text1"/>
          <w:sz w:val="20"/>
          <w:szCs w:val="20"/>
          <w:lang w:eastAsia="de-DE"/>
        </w:rPr>
        <w:t>vorgaenger</w:t>
      </w:r>
      <w:proofErr w:type="spellEnd"/>
      <w:r w:rsidRPr="002564DC">
        <w:rPr>
          <w:rFonts w:ascii="Liberation Mono" w:hAnsi="Liberation Mono" w:cs="Liberation Mono"/>
          <w:color w:val="000000" w:themeColor="text1"/>
          <w:sz w:val="20"/>
          <w:szCs w:val="20"/>
          <w:lang w:eastAsia="de-DE"/>
        </w:rPr>
        <w:t xml:space="preserve"> = </w:t>
      </w:r>
      <w:r w:rsidRPr="002564DC">
        <w:rPr>
          <w:rFonts w:ascii="Liberation Mono" w:hAnsi="Liberation Mono" w:cs="Liberation Mono"/>
          <w:bCs/>
          <w:color w:val="000000" w:themeColor="text1"/>
          <w:sz w:val="20"/>
          <w:szCs w:val="20"/>
          <w:lang w:eastAsia="de-DE"/>
        </w:rPr>
        <w:t>null</w:t>
      </w:r>
      <w:r w:rsidRPr="002564DC">
        <w:rPr>
          <w:rFonts w:ascii="Liberation Mono" w:hAnsi="Liberation Mono" w:cs="Liberation Mono"/>
          <w:color w:val="000000" w:themeColor="text1"/>
          <w:sz w:val="20"/>
          <w:szCs w:val="20"/>
          <w:lang w:eastAsia="de-DE"/>
        </w:rPr>
        <w:t>;</w:t>
      </w:r>
    </w:p>
    <w:p w14:paraId="4FC6CBB5"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eastAsia="de-DE"/>
        </w:rPr>
      </w:pPr>
      <w:r w:rsidRPr="002564DC">
        <w:rPr>
          <w:rFonts w:ascii="Liberation Mono" w:hAnsi="Liberation Mono" w:cs="Liberation Mono"/>
          <w:color w:val="000000" w:themeColor="text1"/>
          <w:sz w:val="20"/>
          <w:szCs w:val="20"/>
          <w:lang w:eastAsia="de-DE"/>
        </w:rPr>
        <w:t xml:space="preserve">    </w:t>
      </w:r>
      <w:proofErr w:type="spellStart"/>
      <w:r w:rsidRPr="002564DC">
        <w:rPr>
          <w:rFonts w:ascii="Liberation Mono" w:hAnsi="Liberation Mono" w:cs="Liberation Mono"/>
          <w:color w:val="000000" w:themeColor="text1"/>
          <w:sz w:val="20"/>
          <w:szCs w:val="20"/>
          <w:lang w:eastAsia="de-DE"/>
        </w:rPr>
        <w:t>distanz</w:t>
      </w:r>
      <w:proofErr w:type="spellEnd"/>
      <w:r w:rsidRPr="002564DC">
        <w:rPr>
          <w:rFonts w:ascii="Liberation Mono" w:hAnsi="Liberation Mono" w:cs="Liberation Mono"/>
          <w:color w:val="000000" w:themeColor="text1"/>
          <w:sz w:val="20"/>
          <w:szCs w:val="20"/>
          <w:lang w:eastAsia="de-DE"/>
        </w:rPr>
        <w:t xml:space="preserve"> = -1;</w:t>
      </w:r>
    </w:p>
    <w:p w14:paraId="1881B42D"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eastAsia="de-DE"/>
        </w:rPr>
      </w:pPr>
      <w:r w:rsidRPr="002564DC">
        <w:rPr>
          <w:rFonts w:ascii="Liberation Mono" w:hAnsi="Liberation Mono" w:cs="Liberation Mono"/>
          <w:color w:val="000000" w:themeColor="text1"/>
          <w:sz w:val="20"/>
          <w:szCs w:val="20"/>
          <w:lang w:eastAsia="de-DE"/>
        </w:rPr>
        <w:t xml:space="preserve">  }</w:t>
      </w:r>
    </w:p>
    <w:p w14:paraId="42E9D885" w14:textId="77777777" w:rsidR="005F388F" w:rsidRPr="002564DC" w:rsidRDefault="005F388F" w:rsidP="00C507F0">
      <w:pPr>
        <w:widowControl w:val="0"/>
        <w:pBdr>
          <w:top w:val="single" w:sz="6" w:space="1" w:color="000000"/>
          <w:left w:val="single" w:sz="6" w:space="4" w:color="000000"/>
          <w:bottom w:val="single" w:sz="6" w:space="1" w:color="000000"/>
          <w:right w:val="single" w:sz="6" w:space="4" w:color="000000"/>
        </w:pBdr>
        <w:autoSpaceDE w:val="0"/>
        <w:autoSpaceDN w:val="0"/>
        <w:adjustRightInd w:val="0"/>
        <w:spacing w:after="0" w:line="240" w:lineRule="auto"/>
        <w:rPr>
          <w:rFonts w:ascii="Liberation Mono" w:hAnsi="Liberation Mono" w:cs="Liberation Mono"/>
          <w:color w:val="000000" w:themeColor="text1"/>
          <w:sz w:val="20"/>
          <w:szCs w:val="20"/>
          <w:lang w:eastAsia="de-DE"/>
        </w:rPr>
      </w:pPr>
      <w:r w:rsidRPr="002564DC">
        <w:rPr>
          <w:rFonts w:ascii="Liberation Mono" w:hAnsi="Liberation Mono" w:cs="Liberation Mono"/>
          <w:color w:val="000000" w:themeColor="text1"/>
          <w:sz w:val="20"/>
          <w:szCs w:val="20"/>
          <w:lang w:eastAsia="de-DE"/>
        </w:rPr>
        <w:t xml:space="preserve"> //</w:t>
      </w:r>
      <w:proofErr w:type="spellStart"/>
      <w:r w:rsidRPr="002564DC">
        <w:rPr>
          <w:rFonts w:ascii="Liberation Mono" w:hAnsi="Liberation Mono" w:cs="Liberation Mono"/>
          <w:color w:val="000000" w:themeColor="text1"/>
          <w:sz w:val="20"/>
          <w:szCs w:val="20"/>
          <w:lang w:eastAsia="de-DE"/>
        </w:rPr>
        <w:t>getter</w:t>
      </w:r>
      <w:proofErr w:type="spellEnd"/>
      <w:r w:rsidRPr="002564DC">
        <w:rPr>
          <w:rFonts w:ascii="Liberation Mono" w:hAnsi="Liberation Mono" w:cs="Liberation Mono"/>
          <w:color w:val="000000" w:themeColor="text1"/>
          <w:sz w:val="20"/>
          <w:szCs w:val="20"/>
          <w:lang w:eastAsia="de-DE"/>
        </w:rPr>
        <w:t xml:space="preserve"> und </w:t>
      </w:r>
      <w:proofErr w:type="spellStart"/>
      <w:r w:rsidRPr="002564DC">
        <w:rPr>
          <w:rFonts w:ascii="Liberation Mono" w:hAnsi="Liberation Mono" w:cs="Liberation Mono"/>
          <w:color w:val="000000" w:themeColor="text1"/>
          <w:sz w:val="20"/>
          <w:szCs w:val="20"/>
          <w:lang w:eastAsia="de-DE"/>
        </w:rPr>
        <w:t>setter</w:t>
      </w:r>
      <w:proofErr w:type="spellEnd"/>
    </w:p>
    <w:p w14:paraId="20244CAC" w14:textId="77777777" w:rsidR="005F388F" w:rsidRPr="002564DC" w:rsidRDefault="005F388F" w:rsidP="00C507F0">
      <w:pPr>
        <w:pBdr>
          <w:top w:val="single" w:sz="6" w:space="1" w:color="000000"/>
          <w:left w:val="single" w:sz="6" w:space="4" w:color="000000"/>
          <w:bottom w:val="single" w:sz="6" w:space="1" w:color="000000"/>
          <w:right w:val="single" w:sz="6" w:space="4" w:color="000000"/>
        </w:pBdr>
        <w:spacing w:after="0"/>
        <w:jc w:val="both"/>
        <w:rPr>
          <w:rFonts w:ascii="Liberation Mono" w:hAnsi="Liberation Mono" w:cs="Liberation Mono"/>
          <w:color w:val="000000" w:themeColor="text1"/>
          <w:sz w:val="20"/>
          <w:szCs w:val="20"/>
        </w:rPr>
      </w:pPr>
      <w:r w:rsidRPr="002564DC">
        <w:rPr>
          <w:rFonts w:ascii="Liberation Mono" w:hAnsi="Liberation Mono" w:cs="Liberation Mono"/>
          <w:color w:val="000000" w:themeColor="text1"/>
          <w:sz w:val="20"/>
          <w:szCs w:val="20"/>
          <w:lang w:eastAsia="de-DE"/>
        </w:rPr>
        <w:t>}</w:t>
      </w:r>
    </w:p>
    <w:p w14:paraId="2B9E1A9B" w14:textId="77777777" w:rsidR="005F388F" w:rsidRDefault="005F388F" w:rsidP="005F388F">
      <w:pPr>
        <w:rPr>
          <w:rFonts w:cs="Arial"/>
          <w:sz w:val="20"/>
          <w:szCs w:val="20"/>
        </w:rPr>
      </w:pPr>
    </w:p>
    <w:p w14:paraId="6B6F8805" w14:textId="77777777" w:rsidR="005F388F" w:rsidRPr="00CA5C3B" w:rsidRDefault="005F388F" w:rsidP="005F388F">
      <w:pPr>
        <w:spacing w:after="0"/>
        <w:rPr>
          <w:rFonts w:cs="Arial"/>
        </w:rPr>
      </w:pPr>
      <w:r w:rsidRPr="00CA5C3B">
        <w:rPr>
          <w:rFonts w:cs="Arial"/>
        </w:rPr>
        <w:t>Der Algorithmus sol</w:t>
      </w:r>
      <w:r>
        <w:rPr>
          <w:rFonts w:cs="Arial"/>
        </w:rPr>
        <w:t xml:space="preserve">l am Beispiel der </w:t>
      </w:r>
      <w:proofErr w:type="spellStart"/>
      <w:r>
        <w:rPr>
          <w:rFonts w:cs="Arial"/>
        </w:rPr>
        <w:t>Wegsuche</w:t>
      </w:r>
      <w:proofErr w:type="spellEnd"/>
      <w:r>
        <w:rPr>
          <w:rFonts w:cs="Arial"/>
        </w:rPr>
        <w:t xml:space="preserve"> von I nach L</w:t>
      </w:r>
      <w:r w:rsidRPr="00CA5C3B">
        <w:rPr>
          <w:rFonts w:cs="Arial"/>
        </w:rPr>
        <w:t xml:space="preserve"> im Beispielgraphen erläutert werden.</w:t>
      </w:r>
    </w:p>
    <w:p w14:paraId="30C20E3F" w14:textId="77777777" w:rsidR="005F388F" w:rsidRDefault="005F388F" w:rsidP="005F388F">
      <w:pPr>
        <w:spacing w:after="0"/>
        <w:rPr>
          <w:rFonts w:cs="Arial"/>
          <w:noProof/>
          <w:lang w:eastAsia="de-DE"/>
        </w:rPr>
      </w:pPr>
      <w:r w:rsidRPr="00CA5C3B">
        <w:rPr>
          <w:rFonts w:cs="Arial"/>
        </w:rPr>
        <w:t>Die Prioritätenschlange enthält die noch nicht bearbeiteten Nachbarknoten von bereits bearbeiteten (markierten) Knoten aufsteigend nach ihrer Entfernung zum Startknoten. Die bereits bearbeiteten Konten sind grau markiert.</w:t>
      </w:r>
      <w:r w:rsidRPr="009E1C0E">
        <w:rPr>
          <w:rFonts w:cs="Arial"/>
          <w:noProof/>
          <w:lang w:eastAsia="de-DE"/>
        </w:rPr>
        <w:t xml:space="preserve"> </w:t>
      </w:r>
    </w:p>
    <w:p w14:paraId="1FA9460E" w14:textId="77777777" w:rsidR="005F388F" w:rsidRDefault="005F388F" w:rsidP="005F388F">
      <w:pPr>
        <w:spacing w:after="0"/>
        <w:rPr>
          <w:rFonts w:cs="Arial"/>
          <w:noProof/>
          <w:lang w:eastAsia="de-DE"/>
        </w:rPr>
      </w:pPr>
    </w:p>
    <w:p w14:paraId="3BF13F48" w14:textId="77777777" w:rsidR="005F388F" w:rsidRDefault="005F388F" w:rsidP="005F388F">
      <w:pPr>
        <w:spacing w:after="0"/>
        <w:rPr>
          <w:rFonts w:cs="Arial"/>
          <w:sz w:val="20"/>
          <w:szCs w:val="20"/>
        </w:rPr>
      </w:pPr>
      <w:r>
        <w:rPr>
          <w:rFonts w:cs="Arial"/>
          <w:noProof/>
          <w:lang w:eastAsia="de-DE"/>
        </w:rPr>
        <w:drawing>
          <wp:inline distT="0" distB="0" distL="0" distR="0" wp14:anchorId="6617A069" wp14:editId="3371BD7A">
            <wp:extent cx="5138491" cy="3960495"/>
            <wp:effectExtent l="0" t="0" r="0" b="1905"/>
            <wp:docPr id="1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39055" cy="3960929"/>
                    </a:xfrm>
                    <a:prstGeom prst="rect">
                      <a:avLst/>
                    </a:prstGeom>
                    <a:noFill/>
                    <a:ln>
                      <a:noFill/>
                    </a:ln>
                  </pic:spPr>
                </pic:pic>
              </a:graphicData>
            </a:graphic>
          </wp:inline>
        </w:drawing>
      </w:r>
      <w:r>
        <w:rPr>
          <w:rFonts w:cs="Arial"/>
          <w:sz w:val="20"/>
          <w:szCs w:val="20"/>
        </w:rPr>
        <w:br w:type="page"/>
      </w:r>
    </w:p>
    <w:p w14:paraId="31158FD7" w14:textId="77777777" w:rsidR="005F388F" w:rsidRPr="009E1C0E" w:rsidRDefault="005F388F" w:rsidP="005F388F">
      <w:pPr>
        <w:spacing w:after="0"/>
        <w:rPr>
          <w:rFonts w:cs="Arial"/>
        </w:rPr>
      </w:pPr>
      <w:r>
        <w:rPr>
          <w:rFonts w:cs="Arial"/>
          <w:sz w:val="20"/>
          <w:szCs w:val="20"/>
        </w:rPr>
        <w:lastRenderedPageBreak/>
        <w:t>0. Initialisierung</w:t>
      </w:r>
    </w:p>
    <w:p w14:paraId="233BE70D" w14:textId="77777777" w:rsidR="005F388F" w:rsidRPr="00BC640E"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5"/>
        <w:gridCol w:w="904"/>
        <w:gridCol w:w="906"/>
        <w:gridCol w:w="905"/>
        <w:gridCol w:w="910"/>
        <w:gridCol w:w="908"/>
        <w:gridCol w:w="906"/>
        <w:gridCol w:w="903"/>
        <w:gridCol w:w="905"/>
        <w:gridCol w:w="910"/>
      </w:tblGrid>
      <w:tr w:rsidR="005F388F" w:rsidRPr="00320DA5" w14:paraId="3ADB926A" w14:textId="77777777" w:rsidTr="005F388F">
        <w:tc>
          <w:tcPr>
            <w:tcW w:w="963" w:type="dxa"/>
            <w:shd w:val="clear" w:color="auto" w:fill="auto"/>
          </w:tcPr>
          <w:p w14:paraId="4C1B9D30" w14:textId="77777777" w:rsidR="005F388F" w:rsidRPr="00320DA5" w:rsidRDefault="005F388F" w:rsidP="005F388F">
            <w:pPr>
              <w:spacing w:after="0"/>
              <w:rPr>
                <w:rFonts w:cs="Arial"/>
                <w:sz w:val="20"/>
                <w:szCs w:val="20"/>
              </w:rPr>
            </w:pPr>
            <w:r w:rsidRPr="00320DA5">
              <w:rPr>
                <w:rFonts w:cs="Arial"/>
                <w:sz w:val="20"/>
                <w:szCs w:val="20"/>
              </w:rPr>
              <w:t>A, -1, --</w:t>
            </w:r>
          </w:p>
        </w:tc>
        <w:tc>
          <w:tcPr>
            <w:tcW w:w="963" w:type="dxa"/>
            <w:shd w:val="clear" w:color="auto" w:fill="auto"/>
          </w:tcPr>
          <w:p w14:paraId="5A6A0E81" w14:textId="77777777" w:rsidR="005F388F" w:rsidRPr="00320DA5" w:rsidRDefault="005F388F" w:rsidP="005F388F">
            <w:pPr>
              <w:spacing w:after="0"/>
              <w:rPr>
                <w:rFonts w:cs="Arial"/>
                <w:sz w:val="20"/>
                <w:szCs w:val="20"/>
              </w:rPr>
            </w:pPr>
            <w:r w:rsidRPr="00320DA5">
              <w:rPr>
                <w:rFonts w:cs="Arial"/>
                <w:sz w:val="20"/>
                <w:szCs w:val="20"/>
              </w:rPr>
              <w:t>B, -1, --</w:t>
            </w:r>
          </w:p>
        </w:tc>
        <w:tc>
          <w:tcPr>
            <w:tcW w:w="964" w:type="dxa"/>
            <w:shd w:val="clear" w:color="auto" w:fill="auto"/>
          </w:tcPr>
          <w:p w14:paraId="31BB636D" w14:textId="77777777" w:rsidR="005F388F" w:rsidRPr="00320DA5" w:rsidRDefault="005F388F" w:rsidP="005F388F">
            <w:pPr>
              <w:spacing w:after="0"/>
              <w:rPr>
                <w:rFonts w:cs="Arial"/>
                <w:sz w:val="20"/>
                <w:szCs w:val="20"/>
              </w:rPr>
            </w:pPr>
            <w:r w:rsidRPr="00320DA5">
              <w:rPr>
                <w:rFonts w:cs="Arial"/>
                <w:sz w:val="20"/>
                <w:szCs w:val="20"/>
              </w:rPr>
              <w:t>C, -1, --</w:t>
            </w:r>
          </w:p>
        </w:tc>
        <w:tc>
          <w:tcPr>
            <w:tcW w:w="964" w:type="dxa"/>
            <w:shd w:val="clear" w:color="auto" w:fill="auto"/>
          </w:tcPr>
          <w:p w14:paraId="7CE20A09" w14:textId="77777777" w:rsidR="005F388F" w:rsidRPr="00320DA5" w:rsidRDefault="005F388F" w:rsidP="005F388F">
            <w:pPr>
              <w:spacing w:after="0"/>
              <w:rPr>
                <w:rFonts w:cs="Arial"/>
                <w:sz w:val="20"/>
                <w:szCs w:val="20"/>
              </w:rPr>
            </w:pPr>
            <w:r w:rsidRPr="00320DA5">
              <w:rPr>
                <w:rFonts w:cs="Arial"/>
                <w:sz w:val="20"/>
                <w:szCs w:val="20"/>
              </w:rPr>
              <w:t>E, -1, --</w:t>
            </w:r>
          </w:p>
        </w:tc>
        <w:tc>
          <w:tcPr>
            <w:tcW w:w="964" w:type="dxa"/>
            <w:shd w:val="clear" w:color="auto" w:fill="auto"/>
          </w:tcPr>
          <w:p w14:paraId="06A7F961" w14:textId="77777777" w:rsidR="005F388F" w:rsidRPr="00320DA5" w:rsidRDefault="005F388F" w:rsidP="005F388F">
            <w:pPr>
              <w:spacing w:after="0"/>
              <w:rPr>
                <w:rFonts w:cs="Arial"/>
                <w:sz w:val="20"/>
                <w:szCs w:val="20"/>
              </w:rPr>
            </w:pPr>
            <w:r w:rsidRPr="00320DA5">
              <w:rPr>
                <w:rFonts w:cs="Arial"/>
                <w:sz w:val="20"/>
                <w:szCs w:val="20"/>
              </w:rPr>
              <w:t>F, -1,--</w:t>
            </w:r>
          </w:p>
        </w:tc>
        <w:tc>
          <w:tcPr>
            <w:tcW w:w="964" w:type="dxa"/>
            <w:shd w:val="clear" w:color="auto" w:fill="auto"/>
          </w:tcPr>
          <w:p w14:paraId="7516A652" w14:textId="77777777" w:rsidR="005F388F" w:rsidRPr="00320DA5" w:rsidRDefault="005F388F" w:rsidP="005F388F">
            <w:pPr>
              <w:spacing w:after="0"/>
              <w:rPr>
                <w:rFonts w:cs="Arial"/>
                <w:sz w:val="20"/>
                <w:szCs w:val="20"/>
              </w:rPr>
            </w:pPr>
            <w:r w:rsidRPr="00320DA5">
              <w:rPr>
                <w:rFonts w:cs="Arial"/>
                <w:sz w:val="20"/>
                <w:szCs w:val="20"/>
              </w:rPr>
              <w:t>G, -1, --</w:t>
            </w:r>
          </w:p>
        </w:tc>
        <w:tc>
          <w:tcPr>
            <w:tcW w:w="964" w:type="dxa"/>
            <w:shd w:val="clear" w:color="auto" w:fill="auto"/>
          </w:tcPr>
          <w:p w14:paraId="00F79ED0" w14:textId="77777777" w:rsidR="005F388F" w:rsidRPr="00320DA5" w:rsidRDefault="005F388F" w:rsidP="005F388F">
            <w:pPr>
              <w:spacing w:after="0"/>
              <w:rPr>
                <w:rFonts w:cs="Arial"/>
                <w:sz w:val="20"/>
                <w:szCs w:val="20"/>
              </w:rPr>
            </w:pPr>
            <w:r w:rsidRPr="00320DA5">
              <w:rPr>
                <w:rFonts w:cs="Arial"/>
                <w:sz w:val="20"/>
                <w:szCs w:val="20"/>
              </w:rPr>
              <w:t>H, -1, --</w:t>
            </w:r>
          </w:p>
        </w:tc>
        <w:tc>
          <w:tcPr>
            <w:tcW w:w="964" w:type="dxa"/>
            <w:shd w:val="clear" w:color="auto" w:fill="auto"/>
          </w:tcPr>
          <w:p w14:paraId="36945154" w14:textId="77777777" w:rsidR="005F388F" w:rsidRPr="00320DA5" w:rsidRDefault="005F388F" w:rsidP="005F388F">
            <w:pPr>
              <w:spacing w:after="0"/>
              <w:rPr>
                <w:rFonts w:cs="Arial"/>
                <w:sz w:val="20"/>
                <w:szCs w:val="20"/>
              </w:rPr>
            </w:pPr>
            <w:r w:rsidRPr="00320DA5">
              <w:rPr>
                <w:rFonts w:cs="Arial"/>
                <w:sz w:val="20"/>
                <w:szCs w:val="20"/>
              </w:rPr>
              <w:t>I, -1, --</w:t>
            </w:r>
          </w:p>
        </w:tc>
        <w:tc>
          <w:tcPr>
            <w:tcW w:w="964" w:type="dxa"/>
            <w:shd w:val="clear" w:color="auto" w:fill="auto"/>
          </w:tcPr>
          <w:p w14:paraId="7300CD18" w14:textId="77777777" w:rsidR="005F388F" w:rsidRPr="00320DA5" w:rsidRDefault="005F388F" w:rsidP="005F388F">
            <w:pPr>
              <w:spacing w:after="0"/>
              <w:rPr>
                <w:rFonts w:cs="Arial"/>
                <w:sz w:val="20"/>
                <w:szCs w:val="20"/>
              </w:rPr>
            </w:pPr>
            <w:r w:rsidRPr="00320DA5">
              <w:rPr>
                <w:rFonts w:cs="Arial"/>
                <w:sz w:val="20"/>
                <w:szCs w:val="20"/>
              </w:rPr>
              <w:t>K, -1, --</w:t>
            </w:r>
          </w:p>
        </w:tc>
        <w:tc>
          <w:tcPr>
            <w:tcW w:w="964" w:type="dxa"/>
            <w:shd w:val="clear" w:color="auto" w:fill="auto"/>
          </w:tcPr>
          <w:p w14:paraId="00C90543" w14:textId="77777777" w:rsidR="005F388F" w:rsidRPr="00320DA5" w:rsidRDefault="005F388F" w:rsidP="005F388F">
            <w:pPr>
              <w:spacing w:after="0"/>
              <w:rPr>
                <w:rFonts w:cs="Arial"/>
                <w:sz w:val="20"/>
                <w:szCs w:val="20"/>
              </w:rPr>
            </w:pPr>
            <w:r>
              <w:rPr>
                <w:rFonts w:cs="Arial"/>
                <w:sz w:val="20"/>
                <w:szCs w:val="20"/>
              </w:rPr>
              <w:t>L,-1,--</w:t>
            </w:r>
          </w:p>
        </w:tc>
      </w:tr>
    </w:tbl>
    <w:p w14:paraId="148CB365" w14:textId="77777777" w:rsidR="005F388F" w:rsidRPr="00BC640E" w:rsidRDefault="005F388F" w:rsidP="005F388F">
      <w:pPr>
        <w:spacing w:after="0"/>
        <w:rPr>
          <w:rFonts w:ascii="Courier" w:hAnsi="Courier" w:cs="Arial"/>
          <w:sz w:val="20"/>
          <w:szCs w:val="20"/>
        </w:rPr>
      </w:pPr>
      <w:proofErr w:type="spellStart"/>
      <w:r w:rsidRPr="00BC640E">
        <w:rPr>
          <w:rFonts w:ascii="Courier" w:hAnsi="Courier" w:cs="Arial"/>
          <w:sz w:val="20"/>
          <w:szCs w:val="20"/>
        </w:rPr>
        <w:t>prioritaetenSchlange</w:t>
      </w:r>
      <w:proofErr w:type="spellEnd"/>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9"/>
      </w:tblGrid>
      <w:tr w:rsidR="005F388F" w:rsidRPr="00320DA5" w14:paraId="265423A1" w14:textId="77777777" w:rsidTr="005F388F">
        <w:tc>
          <w:tcPr>
            <w:tcW w:w="959" w:type="dxa"/>
            <w:shd w:val="clear" w:color="auto" w:fill="auto"/>
          </w:tcPr>
          <w:p w14:paraId="74CAE22F" w14:textId="77777777" w:rsidR="005F388F" w:rsidRPr="00320DA5" w:rsidRDefault="005F388F" w:rsidP="005F388F">
            <w:pPr>
              <w:spacing w:after="0"/>
              <w:rPr>
                <w:rFonts w:cs="Arial"/>
                <w:sz w:val="20"/>
                <w:szCs w:val="20"/>
              </w:rPr>
            </w:pPr>
          </w:p>
        </w:tc>
      </w:tr>
    </w:tbl>
    <w:p w14:paraId="04E7A964" w14:textId="77777777" w:rsidR="005F388F" w:rsidRDefault="005F388F" w:rsidP="005F388F">
      <w:pPr>
        <w:spacing w:after="0"/>
        <w:rPr>
          <w:rFonts w:cs="Arial"/>
          <w:sz w:val="20"/>
          <w:szCs w:val="20"/>
        </w:rPr>
      </w:pPr>
    </w:p>
    <w:p w14:paraId="465A02E5" w14:textId="77777777" w:rsidR="005F388F" w:rsidRDefault="005F388F" w:rsidP="005F388F">
      <w:pPr>
        <w:spacing w:after="0"/>
        <w:rPr>
          <w:rFonts w:cs="Arial"/>
          <w:sz w:val="20"/>
          <w:szCs w:val="20"/>
        </w:rPr>
      </w:pPr>
      <w:r>
        <w:rPr>
          <w:rFonts w:cs="Arial"/>
          <w:sz w:val="20"/>
          <w:szCs w:val="20"/>
        </w:rPr>
        <w:t xml:space="preserve">1. Schritt: Startknoten in Schlange </w:t>
      </w:r>
      <w:proofErr w:type="spellStart"/>
      <w:r>
        <w:rPr>
          <w:rFonts w:cs="Arial"/>
          <w:sz w:val="20"/>
          <w:szCs w:val="20"/>
        </w:rPr>
        <w:t>einfuegen</w:t>
      </w:r>
      <w:proofErr w:type="spellEnd"/>
    </w:p>
    <w:p w14:paraId="062DF36C"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6"/>
        <w:gridCol w:w="906"/>
        <w:gridCol w:w="908"/>
        <w:gridCol w:w="906"/>
        <w:gridCol w:w="905"/>
        <w:gridCol w:w="909"/>
        <w:gridCol w:w="908"/>
        <w:gridCol w:w="904"/>
        <w:gridCol w:w="906"/>
        <w:gridCol w:w="904"/>
      </w:tblGrid>
      <w:tr w:rsidR="005F388F" w:rsidRPr="006333E2" w14:paraId="74BE7A08" w14:textId="77777777" w:rsidTr="005F388F">
        <w:tc>
          <w:tcPr>
            <w:tcW w:w="963" w:type="dxa"/>
            <w:shd w:val="clear" w:color="auto" w:fill="auto"/>
          </w:tcPr>
          <w:p w14:paraId="2BE01CC0" w14:textId="77777777" w:rsidR="005F388F" w:rsidRPr="006333E2" w:rsidRDefault="005F388F" w:rsidP="005F388F">
            <w:pPr>
              <w:spacing w:after="0"/>
              <w:rPr>
                <w:rFonts w:cs="Arial"/>
                <w:sz w:val="20"/>
                <w:szCs w:val="20"/>
              </w:rPr>
            </w:pPr>
            <w:r w:rsidRPr="006333E2">
              <w:rPr>
                <w:rFonts w:cs="Arial"/>
                <w:sz w:val="20"/>
                <w:szCs w:val="20"/>
              </w:rPr>
              <w:t>A, -1, --</w:t>
            </w:r>
          </w:p>
        </w:tc>
        <w:tc>
          <w:tcPr>
            <w:tcW w:w="963" w:type="dxa"/>
            <w:shd w:val="clear" w:color="auto" w:fill="auto"/>
          </w:tcPr>
          <w:p w14:paraId="4FBBB329" w14:textId="77777777" w:rsidR="005F388F" w:rsidRPr="006333E2" w:rsidRDefault="005F388F" w:rsidP="005F388F">
            <w:pPr>
              <w:spacing w:after="0"/>
              <w:rPr>
                <w:rFonts w:cs="Arial"/>
                <w:sz w:val="20"/>
                <w:szCs w:val="20"/>
              </w:rPr>
            </w:pPr>
            <w:r w:rsidRPr="006333E2">
              <w:rPr>
                <w:rFonts w:cs="Arial"/>
                <w:sz w:val="20"/>
                <w:szCs w:val="20"/>
              </w:rPr>
              <w:t>B, -1, --</w:t>
            </w:r>
          </w:p>
        </w:tc>
        <w:tc>
          <w:tcPr>
            <w:tcW w:w="964" w:type="dxa"/>
            <w:shd w:val="clear" w:color="auto" w:fill="auto"/>
          </w:tcPr>
          <w:p w14:paraId="6ED51BAF" w14:textId="77777777" w:rsidR="005F388F" w:rsidRPr="006333E2" w:rsidRDefault="005F388F" w:rsidP="005F388F">
            <w:pPr>
              <w:spacing w:after="0"/>
              <w:rPr>
                <w:rFonts w:cs="Arial"/>
                <w:sz w:val="20"/>
                <w:szCs w:val="20"/>
              </w:rPr>
            </w:pPr>
            <w:r w:rsidRPr="006333E2">
              <w:rPr>
                <w:rFonts w:cs="Arial"/>
                <w:sz w:val="20"/>
                <w:szCs w:val="20"/>
              </w:rPr>
              <w:t>C, -1, --</w:t>
            </w:r>
          </w:p>
        </w:tc>
        <w:tc>
          <w:tcPr>
            <w:tcW w:w="964" w:type="dxa"/>
            <w:shd w:val="clear" w:color="auto" w:fill="auto"/>
          </w:tcPr>
          <w:p w14:paraId="00940915" w14:textId="77777777" w:rsidR="005F388F" w:rsidRPr="006333E2" w:rsidRDefault="005F388F" w:rsidP="005F388F">
            <w:pPr>
              <w:spacing w:after="0"/>
              <w:rPr>
                <w:rFonts w:cs="Arial"/>
                <w:sz w:val="20"/>
                <w:szCs w:val="20"/>
              </w:rPr>
            </w:pPr>
            <w:r w:rsidRPr="006333E2">
              <w:rPr>
                <w:rFonts w:cs="Arial"/>
                <w:sz w:val="20"/>
                <w:szCs w:val="20"/>
              </w:rPr>
              <w:t>E, -1, --</w:t>
            </w:r>
          </w:p>
        </w:tc>
        <w:tc>
          <w:tcPr>
            <w:tcW w:w="964" w:type="dxa"/>
            <w:shd w:val="clear" w:color="auto" w:fill="auto"/>
          </w:tcPr>
          <w:p w14:paraId="4A2D0B86" w14:textId="77777777" w:rsidR="005F388F" w:rsidRPr="006333E2" w:rsidRDefault="005F388F" w:rsidP="005F388F">
            <w:pPr>
              <w:spacing w:after="0"/>
              <w:rPr>
                <w:rFonts w:cs="Arial"/>
                <w:sz w:val="20"/>
                <w:szCs w:val="20"/>
              </w:rPr>
            </w:pPr>
            <w:r>
              <w:rPr>
                <w:rFonts w:cs="Arial"/>
                <w:sz w:val="20"/>
                <w:szCs w:val="20"/>
              </w:rPr>
              <w:t>F, -1, --</w:t>
            </w:r>
          </w:p>
        </w:tc>
        <w:tc>
          <w:tcPr>
            <w:tcW w:w="964" w:type="dxa"/>
            <w:shd w:val="clear" w:color="auto" w:fill="auto"/>
          </w:tcPr>
          <w:p w14:paraId="3D1FE38E" w14:textId="77777777" w:rsidR="005F388F" w:rsidRPr="006333E2" w:rsidRDefault="005F388F" w:rsidP="005F388F">
            <w:pPr>
              <w:spacing w:after="0"/>
              <w:rPr>
                <w:rFonts w:cs="Arial"/>
                <w:sz w:val="20"/>
                <w:szCs w:val="20"/>
              </w:rPr>
            </w:pPr>
            <w:r>
              <w:rPr>
                <w:rFonts w:cs="Arial"/>
                <w:sz w:val="20"/>
                <w:szCs w:val="20"/>
              </w:rPr>
              <w:t>G, -1, --</w:t>
            </w:r>
          </w:p>
        </w:tc>
        <w:tc>
          <w:tcPr>
            <w:tcW w:w="964" w:type="dxa"/>
            <w:shd w:val="clear" w:color="auto" w:fill="auto"/>
          </w:tcPr>
          <w:p w14:paraId="0B6995A8" w14:textId="77777777" w:rsidR="005F388F" w:rsidRPr="006333E2" w:rsidRDefault="005F388F" w:rsidP="005F388F">
            <w:pPr>
              <w:spacing w:after="0"/>
              <w:rPr>
                <w:rFonts w:cs="Arial"/>
                <w:sz w:val="20"/>
                <w:szCs w:val="20"/>
              </w:rPr>
            </w:pPr>
            <w:r w:rsidRPr="006333E2">
              <w:rPr>
                <w:rFonts w:cs="Arial"/>
                <w:sz w:val="20"/>
                <w:szCs w:val="20"/>
              </w:rPr>
              <w:t>H, -1, --</w:t>
            </w:r>
          </w:p>
        </w:tc>
        <w:tc>
          <w:tcPr>
            <w:tcW w:w="964" w:type="dxa"/>
            <w:shd w:val="clear" w:color="auto" w:fill="auto"/>
          </w:tcPr>
          <w:p w14:paraId="6C9F040D" w14:textId="77777777" w:rsidR="005F388F" w:rsidRPr="006333E2" w:rsidRDefault="005F388F" w:rsidP="005F388F">
            <w:pPr>
              <w:spacing w:after="0"/>
              <w:rPr>
                <w:rFonts w:cs="Arial"/>
                <w:sz w:val="20"/>
                <w:szCs w:val="20"/>
              </w:rPr>
            </w:pPr>
            <w:r w:rsidRPr="006333E2">
              <w:rPr>
                <w:rFonts w:cs="Arial"/>
                <w:sz w:val="20"/>
                <w:szCs w:val="20"/>
              </w:rPr>
              <w:t xml:space="preserve">I, </w:t>
            </w:r>
            <w:r>
              <w:rPr>
                <w:rFonts w:cs="Arial"/>
                <w:sz w:val="20"/>
                <w:szCs w:val="20"/>
              </w:rPr>
              <w:t>0, --</w:t>
            </w:r>
          </w:p>
        </w:tc>
        <w:tc>
          <w:tcPr>
            <w:tcW w:w="964" w:type="dxa"/>
            <w:shd w:val="clear" w:color="auto" w:fill="auto"/>
          </w:tcPr>
          <w:p w14:paraId="2B6B6581" w14:textId="77777777" w:rsidR="005F388F" w:rsidRPr="006333E2" w:rsidRDefault="005F388F" w:rsidP="005F388F">
            <w:pPr>
              <w:spacing w:after="0"/>
              <w:rPr>
                <w:rFonts w:cs="Arial"/>
                <w:sz w:val="20"/>
                <w:szCs w:val="20"/>
              </w:rPr>
            </w:pPr>
            <w:r>
              <w:rPr>
                <w:rFonts w:cs="Arial"/>
                <w:sz w:val="20"/>
                <w:szCs w:val="20"/>
              </w:rPr>
              <w:t>K, -1</w:t>
            </w:r>
            <w:r w:rsidRPr="0040635F">
              <w:rPr>
                <w:rFonts w:cs="Arial"/>
                <w:sz w:val="20"/>
                <w:szCs w:val="20"/>
              </w:rPr>
              <w:t>, --</w:t>
            </w:r>
          </w:p>
        </w:tc>
        <w:tc>
          <w:tcPr>
            <w:tcW w:w="964" w:type="dxa"/>
            <w:shd w:val="clear" w:color="auto" w:fill="auto"/>
          </w:tcPr>
          <w:p w14:paraId="5221C63A" w14:textId="77777777" w:rsidR="005F388F" w:rsidRPr="006333E2" w:rsidRDefault="005F388F" w:rsidP="005F388F">
            <w:pPr>
              <w:spacing w:after="0"/>
              <w:rPr>
                <w:rFonts w:cs="Arial"/>
                <w:sz w:val="20"/>
                <w:szCs w:val="20"/>
              </w:rPr>
            </w:pPr>
            <w:r>
              <w:rPr>
                <w:rFonts w:cs="Arial"/>
                <w:sz w:val="20"/>
                <w:szCs w:val="20"/>
              </w:rPr>
              <w:t>L, -1, --</w:t>
            </w:r>
          </w:p>
        </w:tc>
      </w:tr>
    </w:tbl>
    <w:p w14:paraId="4A5C7260"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9"/>
      </w:tblGrid>
      <w:tr w:rsidR="005F388F" w:rsidRPr="006333E2" w14:paraId="31E23310" w14:textId="77777777" w:rsidTr="005F388F">
        <w:tc>
          <w:tcPr>
            <w:tcW w:w="959" w:type="dxa"/>
            <w:shd w:val="clear" w:color="auto" w:fill="auto"/>
          </w:tcPr>
          <w:p w14:paraId="579CB540" w14:textId="77777777" w:rsidR="005F388F" w:rsidRPr="006333E2" w:rsidRDefault="005F388F" w:rsidP="005F388F">
            <w:pPr>
              <w:spacing w:after="0"/>
              <w:rPr>
                <w:rFonts w:cs="Arial"/>
                <w:sz w:val="20"/>
                <w:szCs w:val="20"/>
              </w:rPr>
            </w:pPr>
            <w:r>
              <w:rPr>
                <w:rFonts w:cs="Arial"/>
                <w:sz w:val="20"/>
                <w:szCs w:val="20"/>
              </w:rPr>
              <w:t>I, 0, --</w:t>
            </w:r>
          </w:p>
        </w:tc>
      </w:tr>
    </w:tbl>
    <w:p w14:paraId="4DCDCC58" w14:textId="77777777" w:rsidR="005F388F" w:rsidRDefault="005F388F" w:rsidP="005F388F">
      <w:pPr>
        <w:spacing w:after="0"/>
        <w:rPr>
          <w:rFonts w:cs="Arial"/>
          <w:sz w:val="20"/>
          <w:szCs w:val="20"/>
        </w:rPr>
      </w:pPr>
    </w:p>
    <w:p w14:paraId="6B253C82" w14:textId="77777777" w:rsidR="005F388F" w:rsidRDefault="005F388F" w:rsidP="005F388F">
      <w:pPr>
        <w:spacing w:after="0"/>
        <w:rPr>
          <w:rFonts w:cs="Arial"/>
          <w:sz w:val="20"/>
          <w:szCs w:val="20"/>
        </w:rPr>
      </w:pPr>
      <w:r>
        <w:rPr>
          <w:rFonts w:cs="Arial"/>
          <w:sz w:val="20"/>
          <w:szCs w:val="20"/>
        </w:rPr>
        <w:t>2. Schritt: I aus Schlange entfernen, Nachbarknoten nach aufsteigender Entfernung zum Startknoten in Schlange einfügen</w:t>
      </w:r>
    </w:p>
    <w:p w14:paraId="0E8F40B0"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2"/>
        <w:gridCol w:w="902"/>
        <w:gridCol w:w="905"/>
        <w:gridCol w:w="904"/>
        <w:gridCol w:w="903"/>
        <w:gridCol w:w="914"/>
        <w:gridCol w:w="914"/>
        <w:gridCol w:w="902"/>
        <w:gridCol w:w="914"/>
        <w:gridCol w:w="902"/>
      </w:tblGrid>
      <w:tr w:rsidR="005F388F" w:rsidRPr="006333E2" w14:paraId="47D0B2B3" w14:textId="77777777" w:rsidTr="005F388F">
        <w:tc>
          <w:tcPr>
            <w:tcW w:w="963" w:type="dxa"/>
            <w:shd w:val="clear" w:color="auto" w:fill="auto"/>
          </w:tcPr>
          <w:p w14:paraId="28B16459" w14:textId="77777777" w:rsidR="005F388F" w:rsidRPr="006333E2" w:rsidRDefault="005F388F" w:rsidP="005F388F">
            <w:pPr>
              <w:spacing w:after="0"/>
              <w:rPr>
                <w:rFonts w:cs="Arial"/>
                <w:sz w:val="20"/>
                <w:szCs w:val="20"/>
              </w:rPr>
            </w:pPr>
            <w:r w:rsidRPr="006333E2">
              <w:rPr>
                <w:rFonts w:cs="Arial"/>
                <w:sz w:val="20"/>
                <w:szCs w:val="20"/>
              </w:rPr>
              <w:t>A, -1, --</w:t>
            </w:r>
          </w:p>
        </w:tc>
        <w:tc>
          <w:tcPr>
            <w:tcW w:w="963" w:type="dxa"/>
            <w:shd w:val="clear" w:color="auto" w:fill="auto"/>
          </w:tcPr>
          <w:p w14:paraId="38637DF4" w14:textId="77777777" w:rsidR="005F388F" w:rsidRPr="006333E2" w:rsidRDefault="005F388F" w:rsidP="005F388F">
            <w:pPr>
              <w:spacing w:after="0"/>
              <w:rPr>
                <w:rFonts w:cs="Arial"/>
                <w:sz w:val="20"/>
                <w:szCs w:val="20"/>
              </w:rPr>
            </w:pPr>
            <w:r w:rsidRPr="006333E2">
              <w:rPr>
                <w:rFonts w:cs="Arial"/>
                <w:sz w:val="20"/>
                <w:szCs w:val="20"/>
              </w:rPr>
              <w:t>B, -1, --</w:t>
            </w:r>
          </w:p>
        </w:tc>
        <w:tc>
          <w:tcPr>
            <w:tcW w:w="964" w:type="dxa"/>
            <w:shd w:val="clear" w:color="auto" w:fill="auto"/>
          </w:tcPr>
          <w:p w14:paraId="5BE3C864" w14:textId="77777777" w:rsidR="005F388F" w:rsidRPr="006333E2" w:rsidRDefault="005F388F" w:rsidP="005F388F">
            <w:pPr>
              <w:spacing w:after="0"/>
              <w:rPr>
                <w:rFonts w:cs="Arial"/>
                <w:sz w:val="20"/>
                <w:szCs w:val="20"/>
              </w:rPr>
            </w:pPr>
            <w:r w:rsidRPr="006333E2">
              <w:rPr>
                <w:rFonts w:cs="Arial"/>
                <w:sz w:val="20"/>
                <w:szCs w:val="20"/>
              </w:rPr>
              <w:t>C, -1, --</w:t>
            </w:r>
          </w:p>
        </w:tc>
        <w:tc>
          <w:tcPr>
            <w:tcW w:w="964" w:type="dxa"/>
            <w:shd w:val="clear" w:color="auto" w:fill="auto"/>
          </w:tcPr>
          <w:p w14:paraId="4C8B7A7F" w14:textId="77777777" w:rsidR="005F388F" w:rsidRPr="006333E2" w:rsidRDefault="005F388F" w:rsidP="005F388F">
            <w:pPr>
              <w:spacing w:after="0"/>
              <w:rPr>
                <w:rFonts w:cs="Arial"/>
                <w:sz w:val="20"/>
                <w:szCs w:val="20"/>
              </w:rPr>
            </w:pPr>
            <w:r w:rsidRPr="006333E2">
              <w:rPr>
                <w:rFonts w:cs="Arial"/>
                <w:sz w:val="20"/>
                <w:szCs w:val="20"/>
              </w:rPr>
              <w:t>E, -1, --</w:t>
            </w:r>
          </w:p>
        </w:tc>
        <w:tc>
          <w:tcPr>
            <w:tcW w:w="964" w:type="dxa"/>
            <w:shd w:val="clear" w:color="auto" w:fill="auto"/>
          </w:tcPr>
          <w:p w14:paraId="1DE72FA2" w14:textId="77777777" w:rsidR="005F388F" w:rsidRPr="006333E2" w:rsidRDefault="005F388F" w:rsidP="005F388F">
            <w:pPr>
              <w:spacing w:after="0"/>
              <w:rPr>
                <w:rFonts w:cs="Arial"/>
                <w:sz w:val="20"/>
                <w:szCs w:val="20"/>
              </w:rPr>
            </w:pPr>
            <w:r>
              <w:rPr>
                <w:rFonts w:cs="Arial"/>
                <w:sz w:val="20"/>
                <w:szCs w:val="20"/>
              </w:rPr>
              <w:t>F, -1, --</w:t>
            </w:r>
          </w:p>
        </w:tc>
        <w:tc>
          <w:tcPr>
            <w:tcW w:w="964" w:type="dxa"/>
            <w:shd w:val="clear" w:color="auto" w:fill="auto"/>
          </w:tcPr>
          <w:p w14:paraId="491B16FE" w14:textId="77777777" w:rsidR="005F388F" w:rsidRPr="006333E2" w:rsidRDefault="005F388F" w:rsidP="005F388F">
            <w:pPr>
              <w:spacing w:after="0"/>
              <w:rPr>
                <w:rFonts w:cs="Arial"/>
                <w:sz w:val="20"/>
                <w:szCs w:val="20"/>
              </w:rPr>
            </w:pPr>
            <w:r>
              <w:rPr>
                <w:rFonts w:cs="Arial"/>
                <w:sz w:val="20"/>
                <w:szCs w:val="20"/>
              </w:rPr>
              <w:t>G, 15, I</w:t>
            </w:r>
          </w:p>
        </w:tc>
        <w:tc>
          <w:tcPr>
            <w:tcW w:w="964" w:type="dxa"/>
            <w:shd w:val="clear" w:color="auto" w:fill="auto"/>
          </w:tcPr>
          <w:p w14:paraId="2F4DF081" w14:textId="77777777" w:rsidR="005F388F" w:rsidRPr="006333E2" w:rsidRDefault="005F388F" w:rsidP="005F388F">
            <w:pPr>
              <w:spacing w:after="0"/>
              <w:rPr>
                <w:rFonts w:cs="Arial"/>
                <w:sz w:val="20"/>
                <w:szCs w:val="20"/>
              </w:rPr>
            </w:pPr>
            <w:r>
              <w:rPr>
                <w:rFonts w:cs="Arial"/>
                <w:sz w:val="20"/>
                <w:szCs w:val="20"/>
              </w:rPr>
              <w:t>H, 45, I</w:t>
            </w:r>
          </w:p>
        </w:tc>
        <w:tc>
          <w:tcPr>
            <w:tcW w:w="964" w:type="dxa"/>
          </w:tcPr>
          <w:p w14:paraId="5C1063B9" w14:textId="77777777" w:rsidR="005F388F" w:rsidRPr="006333E2" w:rsidRDefault="005F388F" w:rsidP="005F388F">
            <w:pPr>
              <w:spacing w:after="0"/>
              <w:rPr>
                <w:rFonts w:cs="Arial"/>
                <w:sz w:val="20"/>
                <w:szCs w:val="20"/>
              </w:rPr>
            </w:pPr>
            <w:r>
              <w:rPr>
                <w:rFonts w:cs="Arial"/>
                <w:sz w:val="20"/>
                <w:szCs w:val="20"/>
                <w:highlight w:val="lightGray"/>
              </w:rPr>
              <w:t>I, 0</w:t>
            </w:r>
            <w:r w:rsidRPr="009E1C0E">
              <w:rPr>
                <w:rFonts w:cs="Arial"/>
                <w:sz w:val="20"/>
                <w:szCs w:val="20"/>
                <w:highlight w:val="lightGray"/>
              </w:rPr>
              <w:t xml:space="preserve">, </w:t>
            </w:r>
            <w:r>
              <w:rPr>
                <w:rFonts w:cs="Arial"/>
                <w:sz w:val="20"/>
                <w:szCs w:val="20"/>
                <w:highlight w:val="lightGray"/>
              </w:rPr>
              <w:t>--</w:t>
            </w:r>
          </w:p>
        </w:tc>
        <w:tc>
          <w:tcPr>
            <w:tcW w:w="964" w:type="dxa"/>
            <w:shd w:val="clear" w:color="auto" w:fill="auto"/>
          </w:tcPr>
          <w:p w14:paraId="7BCE8865" w14:textId="77777777" w:rsidR="005F388F" w:rsidRPr="006333E2" w:rsidRDefault="005F388F" w:rsidP="005F388F">
            <w:pPr>
              <w:spacing w:after="0"/>
              <w:rPr>
                <w:rFonts w:cs="Arial"/>
                <w:sz w:val="20"/>
                <w:szCs w:val="20"/>
              </w:rPr>
            </w:pPr>
            <w:r w:rsidRPr="009E1C0E">
              <w:rPr>
                <w:rFonts w:cs="Arial"/>
                <w:sz w:val="20"/>
                <w:szCs w:val="20"/>
              </w:rPr>
              <w:t xml:space="preserve">K, </w:t>
            </w:r>
            <w:r>
              <w:rPr>
                <w:rFonts w:cs="Arial"/>
                <w:sz w:val="20"/>
                <w:szCs w:val="20"/>
              </w:rPr>
              <w:t>10, I</w:t>
            </w:r>
          </w:p>
        </w:tc>
        <w:tc>
          <w:tcPr>
            <w:tcW w:w="964" w:type="dxa"/>
            <w:shd w:val="clear" w:color="auto" w:fill="auto"/>
          </w:tcPr>
          <w:p w14:paraId="3D5382E0" w14:textId="77777777" w:rsidR="005F388F" w:rsidRPr="006333E2" w:rsidRDefault="005F388F" w:rsidP="005F388F">
            <w:pPr>
              <w:spacing w:after="0"/>
              <w:rPr>
                <w:rFonts w:cs="Arial"/>
                <w:sz w:val="20"/>
                <w:szCs w:val="20"/>
              </w:rPr>
            </w:pPr>
            <w:r>
              <w:rPr>
                <w:rFonts w:cs="Arial"/>
                <w:sz w:val="20"/>
                <w:szCs w:val="20"/>
              </w:rPr>
              <w:t>L, -1, --</w:t>
            </w:r>
          </w:p>
        </w:tc>
      </w:tr>
    </w:tbl>
    <w:p w14:paraId="2C646960"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992"/>
        <w:gridCol w:w="992"/>
      </w:tblGrid>
      <w:tr w:rsidR="005F388F" w:rsidRPr="006333E2" w14:paraId="3D225815" w14:textId="77777777" w:rsidTr="005F388F">
        <w:tc>
          <w:tcPr>
            <w:tcW w:w="959" w:type="dxa"/>
            <w:shd w:val="clear" w:color="auto" w:fill="auto"/>
          </w:tcPr>
          <w:p w14:paraId="232B5461" w14:textId="77777777" w:rsidR="005F388F" w:rsidRPr="006333E2" w:rsidRDefault="005F388F" w:rsidP="005F388F">
            <w:pPr>
              <w:spacing w:after="0"/>
              <w:rPr>
                <w:rFonts w:cs="Arial"/>
                <w:sz w:val="20"/>
                <w:szCs w:val="20"/>
              </w:rPr>
            </w:pPr>
            <w:r>
              <w:rPr>
                <w:rFonts w:cs="Arial"/>
                <w:sz w:val="20"/>
                <w:szCs w:val="20"/>
              </w:rPr>
              <w:t>K, 10, I</w:t>
            </w:r>
          </w:p>
        </w:tc>
        <w:tc>
          <w:tcPr>
            <w:tcW w:w="992" w:type="dxa"/>
            <w:shd w:val="clear" w:color="auto" w:fill="auto"/>
          </w:tcPr>
          <w:p w14:paraId="5050D22C" w14:textId="77777777" w:rsidR="005F388F" w:rsidRPr="006333E2" w:rsidRDefault="005F388F" w:rsidP="005F388F">
            <w:pPr>
              <w:spacing w:after="0"/>
              <w:rPr>
                <w:rFonts w:cs="Arial"/>
                <w:sz w:val="20"/>
                <w:szCs w:val="20"/>
              </w:rPr>
            </w:pPr>
            <w:r>
              <w:rPr>
                <w:rFonts w:cs="Arial"/>
                <w:sz w:val="20"/>
                <w:szCs w:val="20"/>
              </w:rPr>
              <w:t>G, 15, I</w:t>
            </w:r>
          </w:p>
        </w:tc>
        <w:tc>
          <w:tcPr>
            <w:tcW w:w="992" w:type="dxa"/>
            <w:shd w:val="clear" w:color="auto" w:fill="auto"/>
          </w:tcPr>
          <w:p w14:paraId="479BC005" w14:textId="77777777" w:rsidR="005F388F" w:rsidRPr="006333E2" w:rsidRDefault="005F388F" w:rsidP="005F388F">
            <w:pPr>
              <w:spacing w:after="0"/>
              <w:rPr>
                <w:rFonts w:cs="Arial"/>
                <w:sz w:val="20"/>
                <w:szCs w:val="20"/>
              </w:rPr>
            </w:pPr>
            <w:r>
              <w:rPr>
                <w:rFonts w:cs="Arial"/>
                <w:sz w:val="20"/>
                <w:szCs w:val="20"/>
              </w:rPr>
              <w:t>H, 45, I</w:t>
            </w:r>
          </w:p>
        </w:tc>
      </w:tr>
    </w:tbl>
    <w:p w14:paraId="6999F66B" w14:textId="77777777" w:rsidR="005F388F" w:rsidRPr="00100A18" w:rsidRDefault="005F388F" w:rsidP="005F388F">
      <w:pPr>
        <w:spacing w:after="0"/>
        <w:rPr>
          <w:rFonts w:cs="Arial"/>
          <w:sz w:val="20"/>
          <w:szCs w:val="20"/>
        </w:rPr>
      </w:pPr>
    </w:p>
    <w:p w14:paraId="528F4A13" w14:textId="77777777" w:rsidR="005F388F" w:rsidRDefault="005F388F" w:rsidP="005F388F">
      <w:pPr>
        <w:spacing w:after="0"/>
        <w:rPr>
          <w:rFonts w:cs="Arial"/>
          <w:sz w:val="20"/>
          <w:szCs w:val="20"/>
        </w:rPr>
      </w:pPr>
      <w:r>
        <w:rPr>
          <w:rFonts w:cs="Arial"/>
          <w:sz w:val="20"/>
          <w:szCs w:val="20"/>
        </w:rPr>
        <w:t>3. Schritt: Ersten Knoten K aus Schlange entfernen. Entfernungen in Prioritätenschlange ggf. nach unten korrigieren, wenn erstes Element Nachbarknoten ist. Andere Nachbarknoten mit berechneter Entfernung zum Startknoten in Schlange aufsteigend einfügen.</w:t>
      </w:r>
    </w:p>
    <w:p w14:paraId="5E19A79F"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0"/>
        <w:gridCol w:w="901"/>
        <w:gridCol w:w="903"/>
        <w:gridCol w:w="912"/>
        <w:gridCol w:w="912"/>
        <w:gridCol w:w="912"/>
        <w:gridCol w:w="912"/>
        <w:gridCol w:w="899"/>
        <w:gridCol w:w="912"/>
        <w:gridCol w:w="899"/>
      </w:tblGrid>
      <w:tr w:rsidR="005F388F" w:rsidRPr="006333E2" w14:paraId="702298C3" w14:textId="77777777" w:rsidTr="005F388F">
        <w:tc>
          <w:tcPr>
            <w:tcW w:w="963" w:type="dxa"/>
            <w:shd w:val="clear" w:color="auto" w:fill="auto"/>
          </w:tcPr>
          <w:p w14:paraId="19406E1C" w14:textId="77777777" w:rsidR="005F388F" w:rsidRPr="006333E2" w:rsidRDefault="005F388F" w:rsidP="005F388F">
            <w:pPr>
              <w:spacing w:after="0"/>
              <w:rPr>
                <w:rFonts w:cs="Arial"/>
                <w:sz w:val="20"/>
                <w:szCs w:val="20"/>
              </w:rPr>
            </w:pPr>
            <w:r w:rsidRPr="006333E2">
              <w:rPr>
                <w:rFonts w:cs="Arial"/>
                <w:sz w:val="20"/>
                <w:szCs w:val="20"/>
              </w:rPr>
              <w:t>A, -1, --</w:t>
            </w:r>
          </w:p>
        </w:tc>
        <w:tc>
          <w:tcPr>
            <w:tcW w:w="963" w:type="dxa"/>
            <w:shd w:val="clear" w:color="auto" w:fill="auto"/>
          </w:tcPr>
          <w:p w14:paraId="57CCD880" w14:textId="77777777" w:rsidR="005F388F" w:rsidRPr="006333E2" w:rsidRDefault="005F388F" w:rsidP="005F388F">
            <w:pPr>
              <w:spacing w:after="0"/>
              <w:rPr>
                <w:rFonts w:cs="Arial"/>
                <w:sz w:val="20"/>
                <w:szCs w:val="20"/>
              </w:rPr>
            </w:pPr>
            <w:r w:rsidRPr="006333E2">
              <w:rPr>
                <w:rFonts w:cs="Arial"/>
                <w:sz w:val="20"/>
                <w:szCs w:val="20"/>
              </w:rPr>
              <w:t>B, -1, --</w:t>
            </w:r>
          </w:p>
        </w:tc>
        <w:tc>
          <w:tcPr>
            <w:tcW w:w="964" w:type="dxa"/>
            <w:shd w:val="clear" w:color="auto" w:fill="auto"/>
          </w:tcPr>
          <w:p w14:paraId="689A8668" w14:textId="77777777" w:rsidR="005F388F" w:rsidRPr="006333E2" w:rsidRDefault="005F388F" w:rsidP="005F388F">
            <w:pPr>
              <w:spacing w:after="0"/>
              <w:rPr>
                <w:rFonts w:cs="Arial"/>
                <w:sz w:val="20"/>
                <w:szCs w:val="20"/>
              </w:rPr>
            </w:pPr>
            <w:r w:rsidRPr="006333E2">
              <w:rPr>
                <w:rFonts w:cs="Arial"/>
                <w:sz w:val="20"/>
                <w:szCs w:val="20"/>
              </w:rPr>
              <w:t>C, -1, --</w:t>
            </w:r>
          </w:p>
        </w:tc>
        <w:tc>
          <w:tcPr>
            <w:tcW w:w="964" w:type="dxa"/>
            <w:shd w:val="clear" w:color="auto" w:fill="auto"/>
          </w:tcPr>
          <w:p w14:paraId="0B2330CE" w14:textId="77777777" w:rsidR="005F388F" w:rsidRPr="006333E2" w:rsidRDefault="005F388F" w:rsidP="005F388F">
            <w:pPr>
              <w:spacing w:after="0"/>
              <w:rPr>
                <w:rFonts w:cs="Arial"/>
                <w:sz w:val="20"/>
                <w:szCs w:val="20"/>
              </w:rPr>
            </w:pPr>
            <w:r>
              <w:rPr>
                <w:rFonts w:cs="Arial"/>
                <w:sz w:val="20"/>
                <w:szCs w:val="20"/>
              </w:rPr>
              <w:t>E, 80, K</w:t>
            </w:r>
          </w:p>
        </w:tc>
        <w:tc>
          <w:tcPr>
            <w:tcW w:w="964" w:type="dxa"/>
            <w:shd w:val="clear" w:color="auto" w:fill="auto"/>
          </w:tcPr>
          <w:p w14:paraId="60140D53" w14:textId="77777777" w:rsidR="005F388F" w:rsidRPr="006333E2" w:rsidRDefault="005F388F" w:rsidP="005F388F">
            <w:pPr>
              <w:spacing w:after="0"/>
              <w:rPr>
                <w:rFonts w:cs="Arial"/>
                <w:sz w:val="20"/>
                <w:szCs w:val="20"/>
              </w:rPr>
            </w:pPr>
            <w:r>
              <w:rPr>
                <w:rFonts w:cs="Arial"/>
                <w:sz w:val="20"/>
                <w:szCs w:val="20"/>
              </w:rPr>
              <w:t>F, 56, K</w:t>
            </w:r>
          </w:p>
        </w:tc>
        <w:tc>
          <w:tcPr>
            <w:tcW w:w="964" w:type="dxa"/>
            <w:shd w:val="clear" w:color="auto" w:fill="auto"/>
          </w:tcPr>
          <w:p w14:paraId="7C5015B8" w14:textId="77777777" w:rsidR="005F388F" w:rsidRPr="006333E2" w:rsidRDefault="005F388F" w:rsidP="005F388F">
            <w:pPr>
              <w:spacing w:after="0"/>
              <w:rPr>
                <w:rFonts w:cs="Arial"/>
                <w:sz w:val="20"/>
                <w:szCs w:val="20"/>
              </w:rPr>
            </w:pPr>
            <w:r>
              <w:rPr>
                <w:rFonts w:cs="Arial"/>
                <w:sz w:val="20"/>
                <w:szCs w:val="20"/>
              </w:rPr>
              <w:t>G, 15, I</w:t>
            </w:r>
          </w:p>
        </w:tc>
        <w:tc>
          <w:tcPr>
            <w:tcW w:w="964" w:type="dxa"/>
            <w:shd w:val="clear" w:color="auto" w:fill="auto"/>
          </w:tcPr>
          <w:p w14:paraId="275E3B9E" w14:textId="77777777" w:rsidR="005F388F" w:rsidRPr="006333E2" w:rsidRDefault="005F388F" w:rsidP="005F388F">
            <w:pPr>
              <w:spacing w:after="0"/>
              <w:rPr>
                <w:rFonts w:cs="Arial"/>
                <w:sz w:val="20"/>
                <w:szCs w:val="20"/>
              </w:rPr>
            </w:pPr>
            <w:r>
              <w:rPr>
                <w:rFonts w:cs="Arial"/>
                <w:sz w:val="20"/>
                <w:szCs w:val="20"/>
              </w:rPr>
              <w:t>H, 45, I</w:t>
            </w:r>
          </w:p>
        </w:tc>
        <w:tc>
          <w:tcPr>
            <w:tcW w:w="964" w:type="dxa"/>
            <w:shd w:val="clear" w:color="auto" w:fill="auto"/>
          </w:tcPr>
          <w:p w14:paraId="6521D4F8" w14:textId="77777777" w:rsidR="005F388F" w:rsidRPr="0040635F" w:rsidRDefault="005F388F" w:rsidP="005F388F">
            <w:pPr>
              <w:spacing w:after="0"/>
              <w:rPr>
                <w:rFonts w:cs="Arial"/>
                <w:sz w:val="20"/>
                <w:szCs w:val="20"/>
              </w:rPr>
            </w:pPr>
            <w:r>
              <w:rPr>
                <w:rFonts w:cs="Arial"/>
                <w:sz w:val="20"/>
                <w:szCs w:val="20"/>
                <w:highlight w:val="lightGray"/>
              </w:rPr>
              <w:t xml:space="preserve">I, </w:t>
            </w:r>
            <w:r w:rsidRPr="0040635F">
              <w:rPr>
                <w:rFonts w:cs="Arial"/>
                <w:sz w:val="20"/>
                <w:szCs w:val="20"/>
                <w:highlight w:val="lightGray"/>
              </w:rPr>
              <w:t xml:space="preserve">0, </w:t>
            </w:r>
            <w:r>
              <w:rPr>
                <w:rFonts w:cs="Arial"/>
                <w:sz w:val="20"/>
                <w:szCs w:val="20"/>
                <w:highlight w:val="lightGray"/>
              </w:rPr>
              <w:t>--</w:t>
            </w:r>
          </w:p>
        </w:tc>
        <w:tc>
          <w:tcPr>
            <w:tcW w:w="964" w:type="dxa"/>
            <w:shd w:val="clear" w:color="auto" w:fill="auto"/>
          </w:tcPr>
          <w:p w14:paraId="5DF40D40" w14:textId="77777777" w:rsidR="005F388F" w:rsidRPr="000866BE" w:rsidRDefault="005F388F" w:rsidP="005F388F">
            <w:pPr>
              <w:spacing w:after="0"/>
              <w:rPr>
                <w:rFonts w:cs="Arial"/>
                <w:sz w:val="20"/>
                <w:szCs w:val="20"/>
                <w:highlight w:val="lightGray"/>
              </w:rPr>
            </w:pPr>
            <w:r w:rsidRPr="000866BE">
              <w:rPr>
                <w:rFonts w:cs="Arial"/>
                <w:sz w:val="20"/>
                <w:szCs w:val="20"/>
                <w:highlight w:val="lightGray"/>
              </w:rPr>
              <w:t>K, 10, I</w:t>
            </w:r>
          </w:p>
        </w:tc>
        <w:tc>
          <w:tcPr>
            <w:tcW w:w="964" w:type="dxa"/>
            <w:shd w:val="clear" w:color="auto" w:fill="auto"/>
          </w:tcPr>
          <w:p w14:paraId="76AD4450" w14:textId="77777777" w:rsidR="005F388F" w:rsidRPr="006333E2" w:rsidRDefault="005F388F" w:rsidP="005F388F">
            <w:pPr>
              <w:spacing w:after="0"/>
              <w:rPr>
                <w:rFonts w:cs="Arial"/>
                <w:sz w:val="20"/>
                <w:szCs w:val="20"/>
              </w:rPr>
            </w:pPr>
            <w:r>
              <w:rPr>
                <w:rFonts w:cs="Arial"/>
                <w:sz w:val="20"/>
                <w:szCs w:val="20"/>
              </w:rPr>
              <w:t>L, -1, --</w:t>
            </w:r>
          </w:p>
        </w:tc>
      </w:tr>
    </w:tbl>
    <w:p w14:paraId="7A4B59A9"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992"/>
        <w:gridCol w:w="992"/>
        <w:gridCol w:w="993"/>
      </w:tblGrid>
      <w:tr w:rsidR="005F388F" w:rsidRPr="006333E2" w14:paraId="69FD4CF3" w14:textId="77777777" w:rsidTr="005F388F">
        <w:tc>
          <w:tcPr>
            <w:tcW w:w="959" w:type="dxa"/>
            <w:shd w:val="clear" w:color="auto" w:fill="auto"/>
          </w:tcPr>
          <w:p w14:paraId="37BBAD18" w14:textId="77777777" w:rsidR="005F388F" w:rsidRPr="006333E2" w:rsidRDefault="005F388F" w:rsidP="005F388F">
            <w:pPr>
              <w:spacing w:after="0"/>
              <w:rPr>
                <w:rFonts w:cs="Arial"/>
                <w:sz w:val="20"/>
                <w:szCs w:val="20"/>
              </w:rPr>
            </w:pPr>
            <w:r>
              <w:rPr>
                <w:rFonts w:cs="Arial"/>
                <w:sz w:val="20"/>
                <w:szCs w:val="20"/>
              </w:rPr>
              <w:t>G, 15, I</w:t>
            </w:r>
          </w:p>
        </w:tc>
        <w:tc>
          <w:tcPr>
            <w:tcW w:w="992" w:type="dxa"/>
            <w:shd w:val="clear" w:color="auto" w:fill="auto"/>
          </w:tcPr>
          <w:p w14:paraId="35EC3F92" w14:textId="77777777" w:rsidR="005F388F" w:rsidRPr="006333E2" w:rsidRDefault="005F388F" w:rsidP="005F388F">
            <w:pPr>
              <w:spacing w:after="0"/>
              <w:rPr>
                <w:rFonts w:cs="Arial"/>
                <w:sz w:val="20"/>
                <w:szCs w:val="20"/>
              </w:rPr>
            </w:pPr>
            <w:r>
              <w:rPr>
                <w:rFonts w:cs="Arial"/>
                <w:sz w:val="20"/>
                <w:szCs w:val="20"/>
              </w:rPr>
              <w:t>H,</w:t>
            </w:r>
            <w:proofErr w:type="gramStart"/>
            <w:r>
              <w:rPr>
                <w:rFonts w:cs="Arial"/>
                <w:sz w:val="20"/>
                <w:szCs w:val="20"/>
              </w:rPr>
              <w:t>45,I</w:t>
            </w:r>
            <w:proofErr w:type="gramEnd"/>
          </w:p>
        </w:tc>
        <w:tc>
          <w:tcPr>
            <w:tcW w:w="992" w:type="dxa"/>
            <w:shd w:val="clear" w:color="auto" w:fill="auto"/>
          </w:tcPr>
          <w:p w14:paraId="434F9350" w14:textId="77777777" w:rsidR="005F388F" w:rsidRPr="006333E2" w:rsidRDefault="005F388F" w:rsidP="005F388F">
            <w:pPr>
              <w:spacing w:after="0"/>
              <w:rPr>
                <w:rFonts w:cs="Arial"/>
                <w:sz w:val="20"/>
                <w:szCs w:val="20"/>
              </w:rPr>
            </w:pPr>
            <w:r>
              <w:rPr>
                <w:rFonts w:cs="Arial"/>
                <w:sz w:val="20"/>
                <w:szCs w:val="20"/>
              </w:rPr>
              <w:t>F, 56, K</w:t>
            </w:r>
          </w:p>
        </w:tc>
        <w:tc>
          <w:tcPr>
            <w:tcW w:w="993" w:type="dxa"/>
            <w:shd w:val="clear" w:color="auto" w:fill="auto"/>
          </w:tcPr>
          <w:p w14:paraId="5ED344A5" w14:textId="77777777" w:rsidR="005F388F" w:rsidRPr="006333E2" w:rsidRDefault="005F388F" w:rsidP="005F388F">
            <w:pPr>
              <w:spacing w:after="0"/>
              <w:rPr>
                <w:rFonts w:cs="Arial"/>
                <w:sz w:val="20"/>
                <w:szCs w:val="20"/>
              </w:rPr>
            </w:pPr>
            <w:r>
              <w:rPr>
                <w:rFonts w:cs="Arial"/>
                <w:sz w:val="20"/>
                <w:szCs w:val="20"/>
              </w:rPr>
              <w:t>E, 80, K</w:t>
            </w:r>
          </w:p>
        </w:tc>
      </w:tr>
    </w:tbl>
    <w:p w14:paraId="357DEC68" w14:textId="77777777" w:rsidR="005F388F" w:rsidRPr="00100A18" w:rsidRDefault="005F388F" w:rsidP="005F388F">
      <w:pPr>
        <w:spacing w:after="0"/>
        <w:rPr>
          <w:rFonts w:cs="Arial"/>
          <w:sz w:val="20"/>
          <w:szCs w:val="20"/>
        </w:rPr>
      </w:pPr>
      <w:r>
        <w:rPr>
          <w:rFonts w:cs="Arial"/>
          <w:sz w:val="20"/>
          <w:szCs w:val="20"/>
        </w:rPr>
        <w:t xml:space="preserve"> </w:t>
      </w:r>
    </w:p>
    <w:p w14:paraId="3AE31B5D" w14:textId="77777777" w:rsidR="005F388F" w:rsidRDefault="005F388F" w:rsidP="005F388F">
      <w:pPr>
        <w:spacing w:after="0"/>
        <w:rPr>
          <w:rFonts w:cs="Arial"/>
          <w:sz w:val="20"/>
          <w:szCs w:val="20"/>
        </w:rPr>
      </w:pPr>
      <w:r>
        <w:rPr>
          <w:rFonts w:cs="Arial"/>
          <w:sz w:val="20"/>
          <w:szCs w:val="20"/>
        </w:rPr>
        <w:t>4. Schritt: Ersten Knoten G aus Schlange entfernen. Entfernungen in Prioritätenschlange ggf. nach unten korrigieren, wenn erstes Element Nachbarknoten ist. Andere Nachbarknoten mit berechneter Entfernung zum Startknoten in Schlange aufsteigend einfügen.</w:t>
      </w:r>
    </w:p>
    <w:p w14:paraId="359D8080"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0"/>
        <w:gridCol w:w="884"/>
        <w:gridCol w:w="883"/>
        <w:gridCol w:w="926"/>
        <w:gridCol w:w="926"/>
        <w:gridCol w:w="924"/>
        <w:gridCol w:w="926"/>
        <w:gridCol w:w="794"/>
        <w:gridCol w:w="924"/>
        <w:gridCol w:w="895"/>
      </w:tblGrid>
      <w:tr w:rsidR="005F388F" w:rsidRPr="006333E2" w14:paraId="328A9A5C" w14:textId="77777777" w:rsidTr="005F388F">
        <w:tc>
          <w:tcPr>
            <w:tcW w:w="540" w:type="pct"/>
            <w:shd w:val="clear" w:color="auto" w:fill="auto"/>
          </w:tcPr>
          <w:p w14:paraId="76576D70" w14:textId="77777777" w:rsidR="005F388F" w:rsidRPr="006333E2" w:rsidRDefault="005F388F" w:rsidP="005F388F">
            <w:pPr>
              <w:spacing w:after="0"/>
              <w:rPr>
                <w:rFonts w:cs="Arial"/>
                <w:sz w:val="20"/>
                <w:szCs w:val="20"/>
              </w:rPr>
            </w:pPr>
            <w:r>
              <w:rPr>
                <w:rFonts w:cs="Arial"/>
                <w:sz w:val="20"/>
                <w:szCs w:val="20"/>
              </w:rPr>
              <w:t xml:space="preserve">A, </w:t>
            </w:r>
            <w:proofErr w:type="gramStart"/>
            <w:r>
              <w:rPr>
                <w:rFonts w:cs="Arial"/>
                <w:sz w:val="20"/>
                <w:szCs w:val="20"/>
              </w:rPr>
              <w:t>140</w:t>
            </w:r>
            <w:r w:rsidRPr="006333E2">
              <w:rPr>
                <w:rFonts w:cs="Arial"/>
                <w:sz w:val="20"/>
                <w:szCs w:val="20"/>
              </w:rPr>
              <w:t>,</w:t>
            </w:r>
            <w:r>
              <w:rPr>
                <w:rFonts w:cs="Arial"/>
                <w:sz w:val="20"/>
                <w:szCs w:val="20"/>
              </w:rPr>
              <w:t>G</w:t>
            </w:r>
            <w:proofErr w:type="gramEnd"/>
          </w:p>
        </w:tc>
        <w:tc>
          <w:tcPr>
            <w:tcW w:w="488" w:type="pct"/>
            <w:shd w:val="clear" w:color="auto" w:fill="auto"/>
          </w:tcPr>
          <w:p w14:paraId="130E51B5" w14:textId="77777777" w:rsidR="005F388F" w:rsidRPr="006333E2" w:rsidRDefault="005F388F" w:rsidP="005F388F">
            <w:pPr>
              <w:spacing w:after="0"/>
              <w:rPr>
                <w:rFonts w:cs="Arial"/>
                <w:sz w:val="20"/>
                <w:szCs w:val="20"/>
              </w:rPr>
            </w:pPr>
            <w:r w:rsidRPr="006333E2">
              <w:rPr>
                <w:rFonts w:cs="Arial"/>
                <w:sz w:val="20"/>
                <w:szCs w:val="20"/>
              </w:rPr>
              <w:t>B, -1, --</w:t>
            </w:r>
          </w:p>
        </w:tc>
        <w:tc>
          <w:tcPr>
            <w:tcW w:w="487" w:type="pct"/>
            <w:shd w:val="clear" w:color="auto" w:fill="auto"/>
          </w:tcPr>
          <w:p w14:paraId="27615583" w14:textId="77777777" w:rsidR="005F388F" w:rsidRPr="006333E2" w:rsidRDefault="005F388F" w:rsidP="005F388F">
            <w:pPr>
              <w:spacing w:after="0"/>
              <w:rPr>
                <w:rFonts w:cs="Arial"/>
                <w:sz w:val="20"/>
                <w:szCs w:val="20"/>
              </w:rPr>
            </w:pPr>
            <w:r w:rsidRPr="006333E2">
              <w:rPr>
                <w:rFonts w:cs="Arial"/>
                <w:sz w:val="20"/>
                <w:szCs w:val="20"/>
              </w:rPr>
              <w:t>C, -1, --</w:t>
            </w:r>
          </w:p>
        </w:tc>
        <w:tc>
          <w:tcPr>
            <w:tcW w:w="511" w:type="pct"/>
            <w:shd w:val="clear" w:color="auto" w:fill="auto"/>
          </w:tcPr>
          <w:p w14:paraId="5C1A4460" w14:textId="77777777" w:rsidR="005F388F" w:rsidRPr="006333E2" w:rsidRDefault="005F388F" w:rsidP="005F388F">
            <w:pPr>
              <w:spacing w:after="0"/>
              <w:rPr>
                <w:rFonts w:cs="Arial"/>
                <w:sz w:val="20"/>
                <w:szCs w:val="20"/>
              </w:rPr>
            </w:pPr>
            <w:r>
              <w:rPr>
                <w:rFonts w:cs="Arial"/>
                <w:sz w:val="20"/>
                <w:szCs w:val="20"/>
              </w:rPr>
              <w:t>E, 80, K</w:t>
            </w:r>
          </w:p>
        </w:tc>
        <w:tc>
          <w:tcPr>
            <w:tcW w:w="511" w:type="pct"/>
            <w:shd w:val="clear" w:color="auto" w:fill="auto"/>
          </w:tcPr>
          <w:p w14:paraId="76BE0325" w14:textId="77777777" w:rsidR="005F388F" w:rsidRPr="006333E2" w:rsidRDefault="005F388F" w:rsidP="005F388F">
            <w:pPr>
              <w:spacing w:after="0"/>
              <w:rPr>
                <w:rFonts w:cs="Arial"/>
                <w:sz w:val="20"/>
                <w:szCs w:val="20"/>
              </w:rPr>
            </w:pPr>
            <w:r>
              <w:rPr>
                <w:rFonts w:cs="Arial"/>
                <w:sz w:val="20"/>
                <w:szCs w:val="20"/>
              </w:rPr>
              <w:t>F, 56, K</w:t>
            </w:r>
          </w:p>
        </w:tc>
        <w:tc>
          <w:tcPr>
            <w:tcW w:w="510" w:type="pct"/>
            <w:shd w:val="clear" w:color="auto" w:fill="auto"/>
          </w:tcPr>
          <w:p w14:paraId="728B8E56" w14:textId="77777777" w:rsidR="005F388F" w:rsidRPr="006333E2" w:rsidRDefault="005F388F" w:rsidP="005F388F">
            <w:pPr>
              <w:spacing w:after="0"/>
              <w:rPr>
                <w:rFonts w:cs="Arial"/>
                <w:sz w:val="20"/>
                <w:szCs w:val="20"/>
              </w:rPr>
            </w:pPr>
            <w:r w:rsidRPr="000866BE">
              <w:rPr>
                <w:rFonts w:cs="Arial"/>
                <w:sz w:val="20"/>
                <w:szCs w:val="20"/>
                <w:highlight w:val="lightGray"/>
              </w:rPr>
              <w:t>G, 15, I</w:t>
            </w:r>
          </w:p>
        </w:tc>
        <w:tc>
          <w:tcPr>
            <w:tcW w:w="511" w:type="pct"/>
            <w:shd w:val="clear" w:color="auto" w:fill="auto"/>
          </w:tcPr>
          <w:p w14:paraId="6EE068A8" w14:textId="77777777" w:rsidR="005F388F" w:rsidRPr="006333E2" w:rsidRDefault="005F388F" w:rsidP="005F388F">
            <w:pPr>
              <w:spacing w:after="0"/>
              <w:rPr>
                <w:rFonts w:cs="Arial"/>
                <w:sz w:val="20"/>
                <w:szCs w:val="20"/>
              </w:rPr>
            </w:pPr>
            <w:r>
              <w:rPr>
                <w:rFonts w:cs="Arial"/>
                <w:sz w:val="20"/>
                <w:szCs w:val="20"/>
              </w:rPr>
              <w:t>H, 30, G</w:t>
            </w:r>
          </w:p>
        </w:tc>
        <w:tc>
          <w:tcPr>
            <w:tcW w:w="438" w:type="pct"/>
            <w:shd w:val="clear" w:color="auto" w:fill="auto"/>
          </w:tcPr>
          <w:p w14:paraId="321BF922" w14:textId="77777777" w:rsidR="005F388F" w:rsidRPr="009E1C0E" w:rsidRDefault="005F388F" w:rsidP="005F388F">
            <w:pPr>
              <w:spacing w:after="0"/>
              <w:rPr>
                <w:rFonts w:cs="Arial"/>
                <w:sz w:val="20"/>
                <w:szCs w:val="20"/>
              </w:rPr>
            </w:pPr>
            <w:r w:rsidRPr="000866BE">
              <w:rPr>
                <w:rFonts w:cs="Arial"/>
                <w:sz w:val="20"/>
                <w:szCs w:val="20"/>
                <w:highlight w:val="lightGray"/>
              </w:rPr>
              <w:t>I, 0, --</w:t>
            </w:r>
          </w:p>
        </w:tc>
        <w:tc>
          <w:tcPr>
            <w:tcW w:w="510" w:type="pct"/>
            <w:shd w:val="clear" w:color="auto" w:fill="auto"/>
          </w:tcPr>
          <w:p w14:paraId="763149D1" w14:textId="77777777" w:rsidR="005F388F" w:rsidRPr="009E1C0E" w:rsidRDefault="005F388F" w:rsidP="005F388F">
            <w:pPr>
              <w:spacing w:after="0"/>
              <w:rPr>
                <w:rFonts w:cs="Arial"/>
                <w:sz w:val="20"/>
                <w:szCs w:val="20"/>
              </w:rPr>
            </w:pPr>
            <w:r w:rsidRPr="000866BE">
              <w:rPr>
                <w:rFonts w:cs="Arial"/>
                <w:sz w:val="20"/>
                <w:szCs w:val="20"/>
                <w:highlight w:val="lightGray"/>
              </w:rPr>
              <w:t>K, 10, I</w:t>
            </w:r>
          </w:p>
        </w:tc>
        <w:tc>
          <w:tcPr>
            <w:tcW w:w="494" w:type="pct"/>
            <w:shd w:val="clear" w:color="auto" w:fill="auto"/>
          </w:tcPr>
          <w:p w14:paraId="5BE9C72B" w14:textId="77777777" w:rsidR="005F388F" w:rsidRPr="009E1C0E" w:rsidRDefault="005F388F" w:rsidP="005F388F">
            <w:pPr>
              <w:spacing w:after="0"/>
              <w:rPr>
                <w:rFonts w:cs="Arial"/>
                <w:sz w:val="20"/>
                <w:szCs w:val="20"/>
              </w:rPr>
            </w:pPr>
            <w:r>
              <w:rPr>
                <w:rFonts w:cs="Arial"/>
                <w:sz w:val="20"/>
                <w:szCs w:val="20"/>
              </w:rPr>
              <w:t>L, -1</w:t>
            </w:r>
            <w:r w:rsidRPr="009E1C0E">
              <w:rPr>
                <w:rFonts w:cs="Arial"/>
                <w:sz w:val="20"/>
                <w:szCs w:val="20"/>
              </w:rPr>
              <w:t xml:space="preserve">, </w:t>
            </w:r>
            <w:r>
              <w:rPr>
                <w:rFonts w:cs="Arial"/>
                <w:sz w:val="20"/>
                <w:szCs w:val="20"/>
              </w:rPr>
              <w:t>--</w:t>
            </w:r>
          </w:p>
        </w:tc>
      </w:tr>
    </w:tbl>
    <w:p w14:paraId="0A5077D1"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992"/>
        <w:gridCol w:w="992"/>
        <w:gridCol w:w="1134"/>
      </w:tblGrid>
      <w:tr w:rsidR="005F388F" w:rsidRPr="006333E2" w14:paraId="6920A1CC" w14:textId="77777777" w:rsidTr="005F388F">
        <w:tc>
          <w:tcPr>
            <w:tcW w:w="1101" w:type="dxa"/>
            <w:shd w:val="clear" w:color="auto" w:fill="auto"/>
          </w:tcPr>
          <w:p w14:paraId="4C114FD6" w14:textId="77777777" w:rsidR="005F388F" w:rsidRPr="006333E2" w:rsidRDefault="005F388F" w:rsidP="005F388F">
            <w:pPr>
              <w:spacing w:after="0"/>
              <w:rPr>
                <w:rFonts w:cs="Arial"/>
                <w:sz w:val="20"/>
                <w:szCs w:val="20"/>
              </w:rPr>
            </w:pPr>
            <w:r>
              <w:rPr>
                <w:rFonts w:cs="Arial"/>
                <w:sz w:val="20"/>
                <w:szCs w:val="20"/>
              </w:rPr>
              <w:t>H, 30, G</w:t>
            </w:r>
          </w:p>
        </w:tc>
        <w:tc>
          <w:tcPr>
            <w:tcW w:w="992" w:type="dxa"/>
            <w:shd w:val="clear" w:color="auto" w:fill="auto"/>
          </w:tcPr>
          <w:p w14:paraId="4F30A673" w14:textId="77777777" w:rsidR="005F388F" w:rsidRPr="006333E2" w:rsidRDefault="005F388F" w:rsidP="005F388F">
            <w:pPr>
              <w:spacing w:after="0"/>
              <w:rPr>
                <w:rFonts w:cs="Arial"/>
                <w:sz w:val="20"/>
                <w:szCs w:val="20"/>
              </w:rPr>
            </w:pPr>
            <w:r>
              <w:rPr>
                <w:rFonts w:cs="Arial"/>
                <w:sz w:val="20"/>
                <w:szCs w:val="20"/>
              </w:rPr>
              <w:t>F, 56, K</w:t>
            </w:r>
          </w:p>
        </w:tc>
        <w:tc>
          <w:tcPr>
            <w:tcW w:w="992" w:type="dxa"/>
            <w:shd w:val="clear" w:color="auto" w:fill="auto"/>
          </w:tcPr>
          <w:p w14:paraId="186E5E39" w14:textId="77777777" w:rsidR="005F388F" w:rsidRPr="006333E2" w:rsidRDefault="005F388F" w:rsidP="005F388F">
            <w:pPr>
              <w:spacing w:after="0"/>
              <w:rPr>
                <w:rFonts w:cs="Arial"/>
                <w:sz w:val="20"/>
                <w:szCs w:val="20"/>
              </w:rPr>
            </w:pPr>
            <w:r>
              <w:rPr>
                <w:rFonts w:cs="Arial"/>
                <w:sz w:val="20"/>
                <w:szCs w:val="20"/>
              </w:rPr>
              <w:t>E, 80, K</w:t>
            </w:r>
          </w:p>
        </w:tc>
        <w:tc>
          <w:tcPr>
            <w:tcW w:w="1134" w:type="dxa"/>
            <w:shd w:val="clear" w:color="auto" w:fill="auto"/>
          </w:tcPr>
          <w:p w14:paraId="5D217F61" w14:textId="77777777" w:rsidR="005F388F" w:rsidRPr="006333E2" w:rsidRDefault="005F388F" w:rsidP="005F388F">
            <w:pPr>
              <w:spacing w:after="0"/>
              <w:rPr>
                <w:rFonts w:cs="Arial"/>
                <w:sz w:val="20"/>
                <w:szCs w:val="20"/>
              </w:rPr>
            </w:pPr>
            <w:r>
              <w:rPr>
                <w:rFonts w:cs="Arial"/>
                <w:sz w:val="20"/>
                <w:szCs w:val="20"/>
              </w:rPr>
              <w:t>A, 140, G</w:t>
            </w:r>
          </w:p>
        </w:tc>
      </w:tr>
    </w:tbl>
    <w:p w14:paraId="23EC0F17" w14:textId="77777777" w:rsidR="005F388F" w:rsidRPr="00100A18" w:rsidRDefault="005F388F" w:rsidP="005F388F">
      <w:pPr>
        <w:spacing w:after="0"/>
        <w:rPr>
          <w:rFonts w:cs="Arial"/>
          <w:sz w:val="20"/>
          <w:szCs w:val="20"/>
        </w:rPr>
      </w:pPr>
    </w:p>
    <w:p w14:paraId="320BA220" w14:textId="77777777" w:rsidR="005F388F" w:rsidRDefault="005F388F" w:rsidP="005F388F">
      <w:pPr>
        <w:spacing w:after="0"/>
        <w:rPr>
          <w:rFonts w:cs="Arial"/>
          <w:sz w:val="20"/>
          <w:szCs w:val="20"/>
        </w:rPr>
      </w:pPr>
      <w:r>
        <w:rPr>
          <w:rFonts w:cs="Arial"/>
          <w:sz w:val="20"/>
          <w:szCs w:val="20"/>
        </w:rPr>
        <w:t>5. Schritt: Ersten Knoten H aus Schlange entfernen. Entfernungen in Prioritätenschlange ggf. nach unten korrigieren, wenn erstes Element Nachbarknoten ist. Andere Nachbarknoten mit berechneter Entfernung zum Startknoten in Schlange aufsteigend einfügen.</w:t>
      </w:r>
    </w:p>
    <w:p w14:paraId="03576505"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6"/>
        <w:gridCol w:w="973"/>
        <w:gridCol w:w="973"/>
        <w:gridCol w:w="976"/>
        <w:gridCol w:w="949"/>
        <w:gridCol w:w="1166"/>
        <w:gridCol w:w="976"/>
        <w:gridCol w:w="733"/>
        <w:gridCol w:w="959"/>
        <w:gridCol w:w="956"/>
      </w:tblGrid>
      <w:tr w:rsidR="005F388F" w:rsidRPr="009E1C0E" w14:paraId="382D5A5E" w14:textId="77777777" w:rsidTr="005F388F">
        <w:tc>
          <w:tcPr>
            <w:tcW w:w="1101" w:type="dxa"/>
            <w:shd w:val="clear" w:color="auto" w:fill="auto"/>
          </w:tcPr>
          <w:p w14:paraId="4ACB178E" w14:textId="77777777" w:rsidR="005F388F" w:rsidRPr="001119E9" w:rsidRDefault="005F388F" w:rsidP="005F388F">
            <w:pPr>
              <w:spacing w:after="0"/>
              <w:rPr>
                <w:rFonts w:cs="Arial"/>
                <w:sz w:val="20"/>
                <w:szCs w:val="20"/>
              </w:rPr>
            </w:pPr>
            <w:r w:rsidRPr="001119E9">
              <w:rPr>
                <w:rFonts w:cs="Arial"/>
                <w:sz w:val="20"/>
                <w:szCs w:val="20"/>
              </w:rPr>
              <w:t>A, 140, G</w:t>
            </w:r>
          </w:p>
        </w:tc>
        <w:tc>
          <w:tcPr>
            <w:tcW w:w="992" w:type="dxa"/>
            <w:shd w:val="clear" w:color="auto" w:fill="auto"/>
          </w:tcPr>
          <w:p w14:paraId="6C5378E7" w14:textId="77777777" w:rsidR="005F388F" w:rsidRPr="001119E9" w:rsidRDefault="005F388F" w:rsidP="005F388F">
            <w:pPr>
              <w:spacing w:after="0"/>
              <w:rPr>
                <w:rFonts w:cs="Arial"/>
                <w:sz w:val="20"/>
                <w:szCs w:val="20"/>
              </w:rPr>
            </w:pPr>
            <w:r w:rsidRPr="001119E9">
              <w:rPr>
                <w:rFonts w:cs="Arial"/>
                <w:sz w:val="20"/>
                <w:szCs w:val="20"/>
              </w:rPr>
              <w:t>B, -1, --</w:t>
            </w:r>
          </w:p>
        </w:tc>
        <w:tc>
          <w:tcPr>
            <w:tcW w:w="992" w:type="dxa"/>
            <w:shd w:val="clear" w:color="auto" w:fill="auto"/>
          </w:tcPr>
          <w:p w14:paraId="59521959" w14:textId="77777777" w:rsidR="005F388F" w:rsidRPr="001119E9" w:rsidRDefault="005F388F" w:rsidP="005F388F">
            <w:pPr>
              <w:spacing w:after="0"/>
              <w:rPr>
                <w:rFonts w:cs="Arial"/>
                <w:sz w:val="20"/>
                <w:szCs w:val="20"/>
              </w:rPr>
            </w:pPr>
            <w:r w:rsidRPr="001119E9">
              <w:rPr>
                <w:rFonts w:cs="Arial"/>
                <w:sz w:val="20"/>
                <w:szCs w:val="20"/>
              </w:rPr>
              <w:t>C, -1, --</w:t>
            </w:r>
          </w:p>
        </w:tc>
        <w:tc>
          <w:tcPr>
            <w:tcW w:w="992" w:type="dxa"/>
            <w:shd w:val="clear" w:color="auto" w:fill="auto"/>
          </w:tcPr>
          <w:p w14:paraId="3DA346AC" w14:textId="77777777" w:rsidR="005F388F" w:rsidRPr="001119E9" w:rsidRDefault="005F388F" w:rsidP="005F388F">
            <w:pPr>
              <w:spacing w:after="0"/>
              <w:rPr>
                <w:rFonts w:cs="Arial"/>
                <w:sz w:val="20"/>
                <w:szCs w:val="20"/>
              </w:rPr>
            </w:pPr>
            <w:r w:rsidRPr="001119E9">
              <w:rPr>
                <w:rFonts w:cs="Arial"/>
                <w:sz w:val="20"/>
                <w:szCs w:val="20"/>
              </w:rPr>
              <w:t>E, 80, K</w:t>
            </w:r>
          </w:p>
        </w:tc>
        <w:tc>
          <w:tcPr>
            <w:tcW w:w="964" w:type="dxa"/>
            <w:shd w:val="clear" w:color="auto" w:fill="auto"/>
          </w:tcPr>
          <w:p w14:paraId="3BDAF812" w14:textId="77777777" w:rsidR="005F388F" w:rsidRPr="001119E9" w:rsidRDefault="005F388F" w:rsidP="005F388F">
            <w:pPr>
              <w:spacing w:after="0"/>
              <w:rPr>
                <w:rFonts w:cs="Arial"/>
                <w:sz w:val="20"/>
                <w:szCs w:val="20"/>
              </w:rPr>
            </w:pPr>
            <w:r w:rsidRPr="001119E9">
              <w:rPr>
                <w:rFonts w:cs="Arial"/>
                <w:sz w:val="20"/>
                <w:szCs w:val="20"/>
              </w:rPr>
              <w:t>F, 56, K</w:t>
            </w:r>
          </w:p>
        </w:tc>
        <w:tc>
          <w:tcPr>
            <w:tcW w:w="1189" w:type="dxa"/>
            <w:shd w:val="clear" w:color="auto" w:fill="auto"/>
          </w:tcPr>
          <w:p w14:paraId="5A6B9E3C" w14:textId="77777777" w:rsidR="005F388F" w:rsidRPr="001119E9" w:rsidRDefault="005F388F" w:rsidP="005F388F">
            <w:pPr>
              <w:spacing w:after="0"/>
              <w:rPr>
                <w:rFonts w:cs="Arial"/>
                <w:sz w:val="20"/>
                <w:szCs w:val="20"/>
              </w:rPr>
            </w:pPr>
            <w:r w:rsidRPr="001119E9">
              <w:rPr>
                <w:rFonts w:cs="Arial"/>
                <w:sz w:val="20"/>
                <w:szCs w:val="20"/>
                <w:highlight w:val="lightGray"/>
              </w:rPr>
              <w:t>G, 15, I</w:t>
            </w:r>
          </w:p>
        </w:tc>
        <w:tc>
          <w:tcPr>
            <w:tcW w:w="992" w:type="dxa"/>
            <w:shd w:val="clear" w:color="auto" w:fill="auto"/>
          </w:tcPr>
          <w:p w14:paraId="6DA23983" w14:textId="77777777" w:rsidR="005F388F" w:rsidRPr="001119E9" w:rsidRDefault="005F388F" w:rsidP="005F388F">
            <w:pPr>
              <w:spacing w:after="0"/>
              <w:rPr>
                <w:rFonts w:cs="Arial"/>
                <w:sz w:val="20"/>
                <w:szCs w:val="20"/>
              </w:rPr>
            </w:pPr>
            <w:r w:rsidRPr="00F91A14">
              <w:rPr>
                <w:rFonts w:cs="Arial"/>
                <w:sz w:val="20"/>
                <w:szCs w:val="20"/>
                <w:highlight w:val="lightGray"/>
              </w:rPr>
              <w:t>H, 30, G</w:t>
            </w:r>
          </w:p>
        </w:tc>
        <w:tc>
          <w:tcPr>
            <w:tcW w:w="743" w:type="dxa"/>
            <w:shd w:val="clear" w:color="auto" w:fill="auto"/>
          </w:tcPr>
          <w:p w14:paraId="03854F01" w14:textId="77777777" w:rsidR="005F388F" w:rsidRPr="001119E9" w:rsidRDefault="005F388F" w:rsidP="005F388F">
            <w:pPr>
              <w:spacing w:after="0"/>
              <w:rPr>
                <w:rFonts w:cs="Arial"/>
                <w:sz w:val="20"/>
                <w:szCs w:val="20"/>
              </w:rPr>
            </w:pPr>
            <w:r w:rsidRPr="001119E9">
              <w:rPr>
                <w:rFonts w:cs="Arial"/>
                <w:sz w:val="20"/>
                <w:szCs w:val="20"/>
                <w:highlight w:val="lightGray"/>
              </w:rPr>
              <w:t>I, 0,--</w:t>
            </w:r>
          </w:p>
        </w:tc>
        <w:tc>
          <w:tcPr>
            <w:tcW w:w="975" w:type="dxa"/>
            <w:shd w:val="clear" w:color="auto" w:fill="auto"/>
          </w:tcPr>
          <w:p w14:paraId="2C3488F2" w14:textId="77777777" w:rsidR="005F388F" w:rsidRPr="001119E9" w:rsidRDefault="005F388F" w:rsidP="005F388F">
            <w:pPr>
              <w:spacing w:after="0"/>
              <w:rPr>
                <w:rFonts w:cs="Arial"/>
                <w:sz w:val="20"/>
                <w:szCs w:val="20"/>
              </w:rPr>
            </w:pPr>
            <w:r w:rsidRPr="001119E9">
              <w:rPr>
                <w:rFonts w:cs="Arial"/>
                <w:sz w:val="20"/>
                <w:szCs w:val="20"/>
                <w:highlight w:val="lightGray"/>
              </w:rPr>
              <w:t>K, 10, I</w:t>
            </w:r>
          </w:p>
        </w:tc>
        <w:tc>
          <w:tcPr>
            <w:tcW w:w="975" w:type="dxa"/>
            <w:shd w:val="clear" w:color="auto" w:fill="auto"/>
          </w:tcPr>
          <w:p w14:paraId="76766C80" w14:textId="77777777" w:rsidR="005F388F" w:rsidRPr="001119E9" w:rsidRDefault="005F388F" w:rsidP="005F388F">
            <w:pPr>
              <w:spacing w:after="0"/>
              <w:rPr>
                <w:rFonts w:cs="Arial"/>
                <w:sz w:val="20"/>
                <w:szCs w:val="20"/>
              </w:rPr>
            </w:pPr>
            <w:r w:rsidRPr="001119E9">
              <w:rPr>
                <w:rFonts w:cs="Arial"/>
                <w:sz w:val="20"/>
                <w:szCs w:val="20"/>
              </w:rPr>
              <w:t>L, -1, --</w:t>
            </w:r>
          </w:p>
        </w:tc>
      </w:tr>
    </w:tbl>
    <w:p w14:paraId="3EF0A955"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992"/>
        <w:gridCol w:w="1134"/>
      </w:tblGrid>
      <w:tr w:rsidR="005F388F" w:rsidRPr="006333E2" w14:paraId="53A7CB8F" w14:textId="77777777" w:rsidTr="005F388F">
        <w:tc>
          <w:tcPr>
            <w:tcW w:w="1101" w:type="dxa"/>
            <w:shd w:val="clear" w:color="auto" w:fill="auto"/>
          </w:tcPr>
          <w:p w14:paraId="319CEBE9" w14:textId="77777777" w:rsidR="005F388F" w:rsidRPr="006333E2" w:rsidRDefault="005F388F" w:rsidP="005F388F">
            <w:pPr>
              <w:spacing w:after="0"/>
              <w:rPr>
                <w:rFonts w:cs="Arial"/>
                <w:sz w:val="20"/>
                <w:szCs w:val="20"/>
              </w:rPr>
            </w:pPr>
            <w:r>
              <w:rPr>
                <w:rFonts w:cs="Arial"/>
                <w:sz w:val="20"/>
                <w:szCs w:val="20"/>
              </w:rPr>
              <w:t>F, 56, K</w:t>
            </w:r>
          </w:p>
        </w:tc>
        <w:tc>
          <w:tcPr>
            <w:tcW w:w="992" w:type="dxa"/>
            <w:shd w:val="clear" w:color="auto" w:fill="auto"/>
          </w:tcPr>
          <w:p w14:paraId="6C130ECD" w14:textId="77777777" w:rsidR="005F388F" w:rsidRPr="006333E2" w:rsidRDefault="005F388F" w:rsidP="005F388F">
            <w:pPr>
              <w:spacing w:after="0"/>
              <w:rPr>
                <w:rFonts w:cs="Arial"/>
                <w:sz w:val="20"/>
                <w:szCs w:val="20"/>
              </w:rPr>
            </w:pPr>
            <w:r>
              <w:rPr>
                <w:rFonts w:cs="Arial"/>
                <w:sz w:val="20"/>
                <w:szCs w:val="20"/>
              </w:rPr>
              <w:t>E, 80, K</w:t>
            </w:r>
          </w:p>
        </w:tc>
        <w:tc>
          <w:tcPr>
            <w:tcW w:w="1134" w:type="dxa"/>
            <w:shd w:val="clear" w:color="auto" w:fill="auto"/>
          </w:tcPr>
          <w:p w14:paraId="322BC16A" w14:textId="77777777" w:rsidR="005F388F" w:rsidRPr="006333E2" w:rsidRDefault="005F388F" w:rsidP="005F388F">
            <w:pPr>
              <w:spacing w:after="0"/>
              <w:rPr>
                <w:rFonts w:cs="Arial"/>
                <w:sz w:val="20"/>
                <w:szCs w:val="20"/>
              </w:rPr>
            </w:pPr>
            <w:r>
              <w:rPr>
                <w:rFonts w:cs="Arial"/>
                <w:sz w:val="20"/>
                <w:szCs w:val="20"/>
              </w:rPr>
              <w:t>A, 140, G</w:t>
            </w:r>
          </w:p>
        </w:tc>
      </w:tr>
    </w:tbl>
    <w:p w14:paraId="673914CC" w14:textId="77777777" w:rsidR="005F388F" w:rsidRPr="00100A18" w:rsidRDefault="005F388F" w:rsidP="005F388F">
      <w:pPr>
        <w:spacing w:after="0"/>
        <w:rPr>
          <w:rFonts w:cs="Arial"/>
          <w:sz w:val="20"/>
          <w:szCs w:val="20"/>
        </w:rPr>
      </w:pPr>
    </w:p>
    <w:p w14:paraId="13DFCCE0" w14:textId="77777777" w:rsidR="005F388F" w:rsidRDefault="005F388F" w:rsidP="005F388F">
      <w:pPr>
        <w:spacing w:after="0"/>
        <w:rPr>
          <w:rFonts w:cs="Arial"/>
          <w:sz w:val="20"/>
          <w:szCs w:val="20"/>
        </w:rPr>
      </w:pPr>
      <w:r>
        <w:rPr>
          <w:rFonts w:cs="Arial"/>
          <w:sz w:val="20"/>
          <w:szCs w:val="20"/>
        </w:rPr>
        <w:t>6. Schritt: Ersten Knoten F aus Schlange entfernen. Entfernungen in Prioritätenschlange ggf. nach unten korrigieren, wenn erstes Element Nachbarknoten ist. Andere Nachbarknoten mit berechneter Entfernung zum Startknoten in Schlange aufsteigend einfügen.</w:t>
      </w:r>
    </w:p>
    <w:p w14:paraId="0BC35D08"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4"/>
        <w:gridCol w:w="976"/>
        <w:gridCol w:w="973"/>
        <w:gridCol w:w="976"/>
        <w:gridCol w:w="949"/>
        <w:gridCol w:w="1166"/>
        <w:gridCol w:w="976"/>
        <w:gridCol w:w="733"/>
        <w:gridCol w:w="959"/>
        <w:gridCol w:w="955"/>
      </w:tblGrid>
      <w:tr w:rsidR="005F388F" w:rsidRPr="009E1C0E" w14:paraId="5BDE5BBC" w14:textId="77777777" w:rsidTr="005F388F">
        <w:tc>
          <w:tcPr>
            <w:tcW w:w="1101" w:type="dxa"/>
            <w:shd w:val="clear" w:color="auto" w:fill="auto"/>
          </w:tcPr>
          <w:p w14:paraId="60D4C376" w14:textId="77777777" w:rsidR="005F388F" w:rsidRPr="001119E9" w:rsidRDefault="005F388F" w:rsidP="005F388F">
            <w:pPr>
              <w:spacing w:after="0"/>
              <w:rPr>
                <w:rFonts w:cs="Arial"/>
                <w:sz w:val="20"/>
                <w:szCs w:val="20"/>
              </w:rPr>
            </w:pPr>
            <w:r w:rsidRPr="001119E9">
              <w:rPr>
                <w:rFonts w:cs="Arial"/>
                <w:sz w:val="20"/>
                <w:szCs w:val="20"/>
              </w:rPr>
              <w:t>A, 140, G</w:t>
            </w:r>
          </w:p>
        </w:tc>
        <w:tc>
          <w:tcPr>
            <w:tcW w:w="992" w:type="dxa"/>
            <w:shd w:val="clear" w:color="auto" w:fill="auto"/>
          </w:tcPr>
          <w:p w14:paraId="5D5B719D" w14:textId="77777777" w:rsidR="005F388F" w:rsidRPr="001119E9" w:rsidRDefault="005F388F" w:rsidP="005F388F">
            <w:pPr>
              <w:spacing w:after="0"/>
              <w:rPr>
                <w:rFonts w:cs="Arial"/>
                <w:sz w:val="20"/>
                <w:szCs w:val="20"/>
              </w:rPr>
            </w:pPr>
            <w:r>
              <w:rPr>
                <w:rFonts w:cs="Arial"/>
                <w:sz w:val="20"/>
                <w:szCs w:val="20"/>
              </w:rPr>
              <w:t>B, 86, F</w:t>
            </w:r>
          </w:p>
        </w:tc>
        <w:tc>
          <w:tcPr>
            <w:tcW w:w="992" w:type="dxa"/>
            <w:shd w:val="clear" w:color="auto" w:fill="auto"/>
          </w:tcPr>
          <w:p w14:paraId="18227585" w14:textId="77777777" w:rsidR="005F388F" w:rsidRPr="001119E9" w:rsidRDefault="005F388F" w:rsidP="005F388F">
            <w:pPr>
              <w:spacing w:after="0"/>
              <w:rPr>
                <w:rFonts w:cs="Arial"/>
                <w:sz w:val="20"/>
                <w:szCs w:val="20"/>
              </w:rPr>
            </w:pPr>
            <w:r w:rsidRPr="001119E9">
              <w:rPr>
                <w:rFonts w:cs="Arial"/>
                <w:sz w:val="20"/>
                <w:szCs w:val="20"/>
              </w:rPr>
              <w:t>C, -1, --</w:t>
            </w:r>
          </w:p>
        </w:tc>
        <w:tc>
          <w:tcPr>
            <w:tcW w:w="992" w:type="dxa"/>
            <w:shd w:val="clear" w:color="auto" w:fill="auto"/>
          </w:tcPr>
          <w:p w14:paraId="7D032EDA" w14:textId="77777777" w:rsidR="005F388F" w:rsidRPr="001119E9" w:rsidRDefault="005F388F" w:rsidP="005F388F">
            <w:pPr>
              <w:spacing w:after="0"/>
              <w:rPr>
                <w:rFonts w:cs="Arial"/>
                <w:sz w:val="20"/>
                <w:szCs w:val="20"/>
              </w:rPr>
            </w:pPr>
            <w:r w:rsidRPr="001119E9">
              <w:rPr>
                <w:rFonts w:cs="Arial"/>
                <w:sz w:val="20"/>
                <w:szCs w:val="20"/>
              </w:rPr>
              <w:t>E, 80, K</w:t>
            </w:r>
          </w:p>
        </w:tc>
        <w:tc>
          <w:tcPr>
            <w:tcW w:w="964" w:type="dxa"/>
            <w:shd w:val="clear" w:color="auto" w:fill="auto"/>
          </w:tcPr>
          <w:p w14:paraId="7E296298" w14:textId="77777777" w:rsidR="005F388F" w:rsidRPr="001119E9" w:rsidRDefault="005F388F" w:rsidP="005F388F">
            <w:pPr>
              <w:spacing w:after="0"/>
              <w:rPr>
                <w:rFonts w:cs="Arial"/>
                <w:sz w:val="20"/>
                <w:szCs w:val="20"/>
              </w:rPr>
            </w:pPr>
            <w:r w:rsidRPr="00F91A14">
              <w:rPr>
                <w:rFonts w:cs="Arial"/>
                <w:sz w:val="20"/>
                <w:szCs w:val="20"/>
                <w:highlight w:val="lightGray"/>
              </w:rPr>
              <w:t>F, 56, K</w:t>
            </w:r>
          </w:p>
        </w:tc>
        <w:tc>
          <w:tcPr>
            <w:tcW w:w="1189" w:type="dxa"/>
            <w:shd w:val="clear" w:color="auto" w:fill="auto"/>
          </w:tcPr>
          <w:p w14:paraId="14B855BC" w14:textId="77777777" w:rsidR="005F388F" w:rsidRPr="001119E9" w:rsidRDefault="005F388F" w:rsidP="005F388F">
            <w:pPr>
              <w:spacing w:after="0"/>
              <w:rPr>
                <w:rFonts w:cs="Arial"/>
                <w:sz w:val="20"/>
                <w:szCs w:val="20"/>
              </w:rPr>
            </w:pPr>
            <w:r w:rsidRPr="001119E9">
              <w:rPr>
                <w:rFonts w:cs="Arial"/>
                <w:sz w:val="20"/>
                <w:szCs w:val="20"/>
                <w:highlight w:val="lightGray"/>
              </w:rPr>
              <w:t>G, 15, I</w:t>
            </w:r>
          </w:p>
        </w:tc>
        <w:tc>
          <w:tcPr>
            <w:tcW w:w="992" w:type="dxa"/>
            <w:shd w:val="clear" w:color="auto" w:fill="auto"/>
          </w:tcPr>
          <w:p w14:paraId="7EBDD227" w14:textId="77777777" w:rsidR="005F388F" w:rsidRPr="001119E9" w:rsidRDefault="005F388F" w:rsidP="005F388F">
            <w:pPr>
              <w:spacing w:after="0"/>
              <w:rPr>
                <w:rFonts w:cs="Arial"/>
                <w:sz w:val="20"/>
                <w:szCs w:val="20"/>
              </w:rPr>
            </w:pPr>
            <w:r w:rsidRPr="00F91A14">
              <w:rPr>
                <w:rFonts w:cs="Arial"/>
                <w:sz w:val="20"/>
                <w:szCs w:val="20"/>
                <w:highlight w:val="lightGray"/>
              </w:rPr>
              <w:t>H, 30, G</w:t>
            </w:r>
          </w:p>
        </w:tc>
        <w:tc>
          <w:tcPr>
            <w:tcW w:w="743" w:type="dxa"/>
            <w:shd w:val="clear" w:color="auto" w:fill="auto"/>
          </w:tcPr>
          <w:p w14:paraId="53341F99" w14:textId="77777777" w:rsidR="005F388F" w:rsidRPr="001119E9" w:rsidRDefault="005F388F" w:rsidP="005F388F">
            <w:pPr>
              <w:spacing w:after="0"/>
              <w:rPr>
                <w:rFonts w:cs="Arial"/>
                <w:sz w:val="20"/>
                <w:szCs w:val="20"/>
              </w:rPr>
            </w:pPr>
            <w:r w:rsidRPr="001119E9">
              <w:rPr>
                <w:rFonts w:cs="Arial"/>
                <w:sz w:val="20"/>
                <w:szCs w:val="20"/>
                <w:highlight w:val="lightGray"/>
              </w:rPr>
              <w:t>I, 0,--</w:t>
            </w:r>
          </w:p>
        </w:tc>
        <w:tc>
          <w:tcPr>
            <w:tcW w:w="975" w:type="dxa"/>
            <w:shd w:val="clear" w:color="auto" w:fill="auto"/>
          </w:tcPr>
          <w:p w14:paraId="11AD0D1F" w14:textId="77777777" w:rsidR="005F388F" w:rsidRPr="001119E9" w:rsidRDefault="005F388F" w:rsidP="005F388F">
            <w:pPr>
              <w:spacing w:after="0"/>
              <w:rPr>
                <w:rFonts w:cs="Arial"/>
                <w:sz w:val="20"/>
                <w:szCs w:val="20"/>
              </w:rPr>
            </w:pPr>
            <w:r w:rsidRPr="001119E9">
              <w:rPr>
                <w:rFonts w:cs="Arial"/>
                <w:sz w:val="20"/>
                <w:szCs w:val="20"/>
                <w:highlight w:val="lightGray"/>
              </w:rPr>
              <w:t>K, 10, I</w:t>
            </w:r>
          </w:p>
        </w:tc>
        <w:tc>
          <w:tcPr>
            <w:tcW w:w="975" w:type="dxa"/>
            <w:shd w:val="clear" w:color="auto" w:fill="auto"/>
          </w:tcPr>
          <w:p w14:paraId="36DD1E40" w14:textId="77777777" w:rsidR="005F388F" w:rsidRPr="001119E9" w:rsidRDefault="005F388F" w:rsidP="005F388F">
            <w:pPr>
              <w:spacing w:after="0"/>
              <w:rPr>
                <w:rFonts w:cs="Arial"/>
                <w:sz w:val="20"/>
                <w:szCs w:val="20"/>
              </w:rPr>
            </w:pPr>
            <w:r w:rsidRPr="001119E9">
              <w:rPr>
                <w:rFonts w:cs="Arial"/>
                <w:sz w:val="20"/>
                <w:szCs w:val="20"/>
              </w:rPr>
              <w:t>L, -1, --</w:t>
            </w:r>
          </w:p>
        </w:tc>
      </w:tr>
    </w:tbl>
    <w:p w14:paraId="7C721701"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992"/>
        <w:gridCol w:w="1134"/>
      </w:tblGrid>
      <w:tr w:rsidR="005F388F" w:rsidRPr="006333E2" w14:paraId="31D4178A" w14:textId="77777777" w:rsidTr="005F388F">
        <w:tc>
          <w:tcPr>
            <w:tcW w:w="1101" w:type="dxa"/>
            <w:shd w:val="clear" w:color="auto" w:fill="auto"/>
          </w:tcPr>
          <w:p w14:paraId="3FE98E27" w14:textId="77777777" w:rsidR="005F388F" w:rsidRPr="006333E2" w:rsidRDefault="005F388F" w:rsidP="005F388F">
            <w:pPr>
              <w:spacing w:after="0"/>
              <w:rPr>
                <w:rFonts w:cs="Arial"/>
                <w:sz w:val="20"/>
                <w:szCs w:val="20"/>
              </w:rPr>
            </w:pPr>
            <w:r>
              <w:rPr>
                <w:rFonts w:cs="Arial"/>
                <w:sz w:val="20"/>
                <w:szCs w:val="20"/>
              </w:rPr>
              <w:lastRenderedPageBreak/>
              <w:t>E, 80, K</w:t>
            </w:r>
          </w:p>
        </w:tc>
        <w:tc>
          <w:tcPr>
            <w:tcW w:w="992" w:type="dxa"/>
            <w:shd w:val="clear" w:color="auto" w:fill="auto"/>
          </w:tcPr>
          <w:p w14:paraId="7DFF53B1" w14:textId="77777777" w:rsidR="005F388F" w:rsidRPr="006333E2" w:rsidRDefault="005F388F" w:rsidP="005F388F">
            <w:pPr>
              <w:spacing w:after="0"/>
              <w:rPr>
                <w:rFonts w:cs="Arial"/>
                <w:sz w:val="20"/>
                <w:szCs w:val="20"/>
              </w:rPr>
            </w:pPr>
            <w:r>
              <w:rPr>
                <w:rFonts w:cs="Arial"/>
                <w:sz w:val="20"/>
                <w:szCs w:val="20"/>
              </w:rPr>
              <w:t>B, 86, F</w:t>
            </w:r>
          </w:p>
        </w:tc>
        <w:tc>
          <w:tcPr>
            <w:tcW w:w="1134" w:type="dxa"/>
            <w:shd w:val="clear" w:color="auto" w:fill="auto"/>
          </w:tcPr>
          <w:p w14:paraId="473AB239" w14:textId="77777777" w:rsidR="005F388F" w:rsidRPr="006333E2" w:rsidRDefault="005F388F" w:rsidP="005F388F">
            <w:pPr>
              <w:spacing w:after="0"/>
              <w:rPr>
                <w:rFonts w:cs="Arial"/>
                <w:sz w:val="20"/>
                <w:szCs w:val="20"/>
              </w:rPr>
            </w:pPr>
            <w:r>
              <w:rPr>
                <w:rFonts w:cs="Arial"/>
                <w:sz w:val="20"/>
                <w:szCs w:val="20"/>
              </w:rPr>
              <w:t>A, 140, G</w:t>
            </w:r>
          </w:p>
        </w:tc>
      </w:tr>
    </w:tbl>
    <w:p w14:paraId="3097D303" w14:textId="77777777" w:rsidR="005F388F" w:rsidRPr="00100A18" w:rsidRDefault="005F388F" w:rsidP="005F388F">
      <w:pPr>
        <w:spacing w:after="0"/>
        <w:rPr>
          <w:rFonts w:cs="Arial"/>
          <w:sz w:val="20"/>
          <w:szCs w:val="20"/>
        </w:rPr>
      </w:pPr>
    </w:p>
    <w:p w14:paraId="4B86F7AD" w14:textId="77777777" w:rsidR="005F388F" w:rsidRDefault="005F388F" w:rsidP="005F388F">
      <w:pPr>
        <w:spacing w:after="0"/>
        <w:rPr>
          <w:rFonts w:cs="Arial"/>
          <w:sz w:val="20"/>
          <w:szCs w:val="20"/>
        </w:rPr>
      </w:pPr>
      <w:r>
        <w:rPr>
          <w:rFonts w:cs="Arial"/>
          <w:sz w:val="20"/>
          <w:szCs w:val="20"/>
        </w:rPr>
        <w:t>7. Schritt: Ersten Knoten E aus Schlange entfernen. Entfernungen in Prioritätenschlange ggf. nach unten korrigieren, wenn erstes Element Nachbarknoten ist. Andere Nachbarknoten mit berechneter Entfernung zum Startknoten in Schlange aufsteigend einfügen.</w:t>
      </w:r>
    </w:p>
    <w:p w14:paraId="13D87CAB"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4"/>
        <w:gridCol w:w="974"/>
        <w:gridCol w:w="978"/>
        <w:gridCol w:w="974"/>
        <w:gridCol w:w="947"/>
        <w:gridCol w:w="1165"/>
        <w:gridCol w:w="974"/>
        <w:gridCol w:w="732"/>
        <w:gridCol w:w="958"/>
        <w:gridCol w:w="961"/>
      </w:tblGrid>
      <w:tr w:rsidR="005F388F" w:rsidRPr="009E1C0E" w14:paraId="19B3B555" w14:textId="77777777" w:rsidTr="005F388F">
        <w:tc>
          <w:tcPr>
            <w:tcW w:w="1101" w:type="dxa"/>
            <w:shd w:val="clear" w:color="auto" w:fill="auto"/>
          </w:tcPr>
          <w:p w14:paraId="73337745" w14:textId="77777777" w:rsidR="005F388F" w:rsidRPr="00F91A14" w:rsidRDefault="005F388F" w:rsidP="005F388F">
            <w:pPr>
              <w:spacing w:after="0"/>
              <w:rPr>
                <w:rFonts w:cs="Arial"/>
                <w:sz w:val="18"/>
                <w:szCs w:val="18"/>
              </w:rPr>
            </w:pPr>
            <w:r w:rsidRPr="00F91A14">
              <w:rPr>
                <w:rFonts w:cs="Arial"/>
                <w:sz w:val="18"/>
                <w:szCs w:val="18"/>
              </w:rPr>
              <w:t>A, 140, G</w:t>
            </w:r>
          </w:p>
        </w:tc>
        <w:tc>
          <w:tcPr>
            <w:tcW w:w="992" w:type="dxa"/>
            <w:shd w:val="clear" w:color="auto" w:fill="auto"/>
          </w:tcPr>
          <w:p w14:paraId="18739964" w14:textId="77777777" w:rsidR="005F388F" w:rsidRPr="00F91A14" w:rsidRDefault="005F388F" w:rsidP="005F388F">
            <w:pPr>
              <w:spacing w:after="0"/>
              <w:rPr>
                <w:rFonts w:cs="Arial"/>
                <w:sz w:val="18"/>
                <w:szCs w:val="18"/>
              </w:rPr>
            </w:pPr>
            <w:r w:rsidRPr="00F91A14">
              <w:rPr>
                <w:rFonts w:cs="Arial"/>
                <w:sz w:val="18"/>
                <w:szCs w:val="18"/>
              </w:rPr>
              <w:t>B, 86, F</w:t>
            </w:r>
          </w:p>
        </w:tc>
        <w:tc>
          <w:tcPr>
            <w:tcW w:w="992" w:type="dxa"/>
            <w:shd w:val="clear" w:color="auto" w:fill="auto"/>
          </w:tcPr>
          <w:p w14:paraId="25D0469B" w14:textId="77777777" w:rsidR="005F388F" w:rsidRPr="00F91A14" w:rsidRDefault="005F388F" w:rsidP="005F388F">
            <w:pPr>
              <w:spacing w:after="0"/>
              <w:rPr>
                <w:rFonts w:cs="Arial"/>
                <w:sz w:val="18"/>
                <w:szCs w:val="18"/>
              </w:rPr>
            </w:pPr>
            <w:r w:rsidRPr="00F91A14">
              <w:rPr>
                <w:rFonts w:cs="Arial"/>
                <w:sz w:val="18"/>
                <w:szCs w:val="18"/>
              </w:rPr>
              <w:t>C, 120, E</w:t>
            </w:r>
          </w:p>
        </w:tc>
        <w:tc>
          <w:tcPr>
            <w:tcW w:w="992" w:type="dxa"/>
            <w:shd w:val="clear" w:color="auto" w:fill="auto"/>
          </w:tcPr>
          <w:p w14:paraId="42316167" w14:textId="77777777" w:rsidR="005F388F" w:rsidRPr="00F91A14" w:rsidRDefault="005F388F" w:rsidP="005F388F">
            <w:pPr>
              <w:spacing w:after="0"/>
              <w:rPr>
                <w:rFonts w:cs="Arial"/>
                <w:sz w:val="18"/>
                <w:szCs w:val="18"/>
              </w:rPr>
            </w:pPr>
            <w:r w:rsidRPr="00F91A14">
              <w:rPr>
                <w:rFonts w:cs="Arial"/>
                <w:sz w:val="18"/>
                <w:szCs w:val="18"/>
                <w:highlight w:val="lightGray"/>
              </w:rPr>
              <w:t>E, 80, K</w:t>
            </w:r>
          </w:p>
        </w:tc>
        <w:tc>
          <w:tcPr>
            <w:tcW w:w="964" w:type="dxa"/>
            <w:shd w:val="clear" w:color="auto" w:fill="auto"/>
          </w:tcPr>
          <w:p w14:paraId="7B7295FD" w14:textId="77777777" w:rsidR="005F388F" w:rsidRPr="00F91A14" w:rsidRDefault="005F388F" w:rsidP="005F388F">
            <w:pPr>
              <w:spacing w:after="0"/>
              <w:rPr>
                <w:rFonts w:cs="Arial"/>
                <w:sz w:val="18"/>
                <w:szCs w:val="18"/>
              </w:rPr>
            </w:pPr>
            <w:r w:rsidRPr="00F91A14">
              <w:rPr>
                <w:rFonts w:cs="Arial"/>
                <w:sz w:val="18"/>
                <w:szCs w:val="18"/>
                <w:highlight w:val="lightGray"/>
              </w:rPr>
              <w:t>F, 56, K</w:t>
            </w:r>
          </w:p>
        </w:tc>
        <w:tc>
          <w:tcPr>
            <w:tcW w:w="1189" w:type="dxa"/>
            <w:shd w:val="clear" w:color="auto" w:fill="auto"/>
          </w:tcPr>
          <w:p w14:paraId="75F1087D" w14:textId="77777777" w:rsidR="005F388F" w:rsidRPr="00F91A14" w:rsidRDefault="005F388F" w:rsidP="005F388F">
            <w:pPr>
              <w:spacing w:after="0"/>
              <w:rPr>
                <w:rFonts w:cs="Arial"/>
                <w:sz w:val="18"/>
                <w:szCs w:val="18"/>
              </w:rPr>
            </w:pPr>
            <w:r w:rsidRPr="00F91A14">
              <w:rPr>
                <w:rFonts w:cs="Arial"/>
                <w:sz w:val="18"/>
                <w:szCs w:val="18"/>
                <w:highlight w:val="lightGray"/>
              </w:rPr>
              <w:t>G, 15, I</w:t>
            </w:r>
          </w:p>
        </w:tc>
        <w:tc>
          <w:tcPr>
            <w:tcW w:w="992" w:type="dxa"/>
            <w:shd w:val="clear" w:color="auto" w:fill="auto"/>
          </w:tcPr>
          <w:p w14:paraId="3ADF8DBC" w14:textId="77777777" w:rsidR="005F388F" w:rsidRPr="00F91A14" w:rsidRDefault="005F388F" w:rsidP="005F388F">
            <w:pPr>
              <w:spacing w:after="0"/>
              <w:rPr>
                <w:rFonts w:cs="Arial"/>
                <w:sz w:val="18"/>
                <w:szCs w:val="18"/>
              </w:rPr>
            </w:pPr>
            <w:r w:rsidRPr="00F91A14">
              <w:rPr>
                <w:rFonts w:cs="Arial"/>
                <w:sz w:val="18"/>
                <w:szCs w:val="18"/>
                <w:highlight w:val="lightGray"/>
              </w:rPr>
              <w:t>H, 30, G</w:t>
            </w:r>
          </w:p>
        </w:tc>
        <w:tc>
          <w:tcPr>
            <w:tcW w:w="743" w:type="dxa"/>
            <w:shd w:val="clear" w:color="auto" w:fill="auto"/>
          </w:tcPr>
          <w:p w14:paraId="2D4D358C" w14:textId="77777777" w:rsidR="005F388F" w:rsidRPr="00F91A14" w:rsidRDefault="005F388F" w:rsidP="005F388F">
            <w:pPr>
              <w:spacing w:after="0"/>
              <w:rPr>
                <w:rFonts w:cs="Arial"/>
                <w:sz w:val="18"/>
                <w:szCs w:val="18"/>
              </w:rPr>
            </w:pPr>
            <w:r w:rsidRPr="00F91A14">
              <w:rPr>
                <w:rFonts w:cs="Arial"/>
                <w:sz w:val="18"/>
                <w:szCs w:val="18"/>
                <w:highlight w:val="lightGray"/>
              </w:rPr>
              <w:t>I, 0,--</w:t>
            </w:r>
          </w:p>
        </w:tc>
        <w:tc>
          <w:tcPr>
            <w:tcW w:w="975" w:type="dxa"/>
            <w:shd w:val="clear" w:color="auto" w:fill="auto"/>
          </w:tcPr>
          <w:p w14:paraId="060C03F2" w14:textId="77777777" w:rsidR="005F388F" w:rsidRPr="00F91A14" w:rsidRDefault="005F388F" w:rsidP="005F388F">
            <w:pPr>
              <w:spacing w:after="0"/>
              <w:rPr>
                <w:rFonts w:cs="Arial"/>
                <w:sz w:val="18"/>
                <w:szCs w:val="18"/>
              </w:rPr>
            </w:pPr>
            <w:r w:rsidRPr="00F91A14">
              <w:rPr>
                <w:rFonts w:cs="Arial"/>
                <w:sz w:val="18"/>
                <w:szCs w:val="18"/>
                <w:highlight w:val="lightGray"/>
              </w:rPr>
              <w:t>K, 10, I</w:t>
            </w:r>
          </w:p>
        </w:tc>
        <w:tc>
          <w:tcPr>
            <w:tcW w:w="975" w:type="dxa"/>
            <w:shd w:val="clear" w:color="auto" w:fill="auto"/>
          </w:tcPr>
          <w:p w14:paraId="1600045A" w14:textId="77777777" w:rsidR="005F388F" w:rsidRPr="00F91A14" w:rsidRDefault="005F388F" w:rsidP="005F388F">
            <w:pPr>
              <w:spacing w:after="0"/>
              <w:rPr>
                <w:rFonts w:cs="Arial"/>
                <w:sz w:val="18"/>
                <w:szCs w:val="18"/>
              </w:rPr>
            </w:pPr>
            <w:r w:rsidRPr="00F91A14">
              <w:rPr>
                <w:rFonts w:cs="Arial"/>
                <w:sz w:val="18"/>
                <w:szCs w:val="18"/>
              </w:rPr>
              <w:t>L, 110, E</w:t>
            </w:r>
          </w:p>
        </w:tc>
      </w:tr>
    </w:tbl>
    <w:p w14:paraId="1E40400B"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1134"/>
        <w:gridCol w:w="1134"/>
        <w:gridCol w:w="1134"/>
      </w:tblGrid>
      <w:tr w:rsidR="005F388F" w:rsidRPr="006333E2" w14:paraId="182DCAE9" w14:textId="77777777" w:rsidTr="005F388F">
        <w:tc>
          <w:tcPr>
            <w:tcW w:w="1101" w:type="dxa"/>
            <w:shd w:val="clear" w:color="auto" w:fill="auto"/>
          </w:tcPr>
          <w:p w14:paraId="21E5A862" w14:textId="77777777" w:rsidR="005F388F" w:rsidRPr="006333E2" w:rsidRDefault="005F388F" w:rsidP="005F388F">
            <w:pPr>
              <w:spacing w:after="0"/>
              <w:rPr>
                <w:rFonts w:cs="Arial"/>
                <w:sz w:val="20"/>
                <w:szCs w:val="20"/>
              </w:rPr>
            </w:pPr>
            <w:r>
              <w:rPr>
                <w:rFonts w:cs="Arial"/>
                <w:sz w:val="20"/>
                <w:szCs w:val="20"/>
              </w:rPr>
              <w:t>B, 86, F</w:t>
            </w:r>
          </w:p>
        </w:tc>
        <w:tc>
          <w:tcPr>
            <w:tcW w:w="1134" w:type="dxa"/>
            <w:shd w:val="clear" w:color="auto" w:fill="auto"/>
          </w:tcPr>
          <w:p w14:paraId="02798EE6" w14:textId="77777777" w:rsidR="005F388F" w:rsidRPr="006333E2" w:rsidRDefault="005F388F" w:rsidP="005F388F">
            <w:pPr>
              <w:spacing w:after="0"/>
              <w:rPr>
                <w:rFonts w:cs="Arial"/>
                <w:sz w:val="20"/>
                <w:szCs w:val="20"/>
              </w:rPr>
            </w:pPr>
            <w:r>
              <w:rPr>
                <w:rFonts w:cs="Arial"/>
                <w:sz w:val="20"/>
                <w:szCs w:val="20"/>
              </w:rPr>
              <w:t>L, 110, E</w:t>
            </w:r>
          </w:p>
        </w:tc>
        <w:tc>
          <w:tcPr>
            <w:tcW w:w="1134" w:type="dxa"/>
            <w:shd w:val="clear" w:color="auto" w:fill="auto"/>
          </w:tcPr>
          <w:p w14:paraId="0C6BB220" w14:textId="77777777" w:rsidR="005F388F" w:rsidRPr="006333E2" w:rsidRDefault="005F388F" w:rsidP="005F388F">
            <w:pPr>
              <w:spacing w:after="0"/>
              <w:rPr>
                <w:rFonts w:cs="Arial"/>
                <w:sz w:val="20"/>
                <w:szCs w:val="20"/>
              </w:rPr>
            </w:pPr>
            <w:r>
              <w:rPr>
                <w:rFonts w:cs="Arial"/>
                <w:sz w:val="20"/>
                <w:szCs w:val="20"/>
              </w:rPr>
              <w:t>C, 120, E</w:t>
            </w:r>
          </w:p>
        </w:tc>
        <w:tc>
          <w:tcPr>
            <w:tcW w:w="1134" w:type="dxa"/>
            <w:shd w:val="clear" w:color="auto" w:fill="auto"/>
          </w:tcPr>
          <w:p w14:paraId="1A9D1B52" w14:textId="77777777" w:rsidR="005F388F" w:rsidRPr="006333E2" w:rsidRDefault="005F388F" w:rsidP="005F388F">
            <w:pPr>
              <w:spacing w:after="0"/>
              <w:rPr>
                <w:rFonts w:cs="Arial"/>
                <w:sz w:val="20"/>
                <w:szCs w:val="20"/>
              </w:rPr>
            </w:pPr>
            <w:r>
              <w:rPr>
                <w:rFonts w:cs="Arial"/>
                <w:sz w:val="20"/>
                <w:szCs w:val="20"/>
              </w:rPr>
              <w:t>A, 140, G</w:t>
            </w:r>
          </w:p>
        </w:tc>
      </w:tr>
    </w:tbl>
    <w:p w14:paraId="2FCE04BB" w14:textId="77777777" w:rsidR="005F388F" w:rsidRDefault="005F388F" w:rsidP="005F388F">
      <w:pPr>
        <w:spacing w:after="0"/>
        <w:rPr>
          <w:rFonts w:cs="Arial"/>
          <w:sz w:val="20"/>
          <w:szCs w:val="20"/>
        </w:rPr>
      </w:pPr>
    </w:p>
    <w:p w14:paraId="0D983EFC" w14:textId="77777777" w:rsidR="005F388F" w:rsidRDefault="005F388F" w:rsidP="005F388F">
      <w:pPr>
        <w:spacing w:after="0"/>
        <w:rPr>
          <w:rFonts w:cs="Arial"/>
          <w:sz w:val="20"/>
          <w:szCs w:val="20"/>
        </w:rPr>
      </w:pPr>
      <w:r>
        <w:rPr>
          <w:rFonts w:cs="Arial"/>
          <w:sz w:val="20"/>
          <w:szCs w:val="20"/>
        </w:rPr>
        <w:t>8. Schritt: Ersten Knoten B aus Schlange entfernen. Entfernungen in Prioritätenschlange ggf. nach unten korrigieren, wenn erstes Element Nachbarknoten ist. Andere Nachbarknoten mit berechneter Entfernung zum Startknoten in Schlange aufsteigend einfügen.</w:t>
      </w:r>
    </w:p>
    <w:p w14:paraId="24B4F87E"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4"/>
        <w:gridCol w:w="974"/>
        <w:gridCol w:w="978"/>
        <w:gridCol w:w="974"/>
        <w:gridCol w:w="947"/>
        <w:gridCol w:w="1165"/>
        <w:gridCol w:w="974"/>
        <w:gridCol w:w="732"/>
        <w:gridCol w:w="958"/>
        <w:gridCol w:w="961"/>
      </w:tblGrid>
      <w:tr w:rsidR="005F388F" w:rsidRPr="009E1C0E" w14:paraId="1898126D" w14:textId="77777777" w:rsidTr="005F388F">
        <w:tc>
          <w:tcPr>
            <w:tcW w:w="1101" w:type="dxa"/>
            <w:shd w:val="clear" w:color="auto" w:fill="auto"/>
          </w:tcPr>
          <w:p w14:paraId="4DADB8AD" w14:textId="77777777" w:rsidR="005F388F" w:rsidRPr="00F91A14" w:rsidRDefault="005F388F" w:rsidP="005F388F">
            <w:pPr>
              <w:spacing w:after="0"/>
              <w:rPr>
                <w:rFonts w:cs="Arial"/>
                <w:sz w:val="18"/>
                <w:szCs w:val="18"/>
              </w:rPr>
            </w:pPr>
            <w:r>
              <w:rPr>
                <w:rFonts w:cs="Arial"/>
                <w:sz w:val="18"/>
                <w:szCs w:val="18"/>
              </w:rPr>
              <w:t>A, 106</w:t>
            </w:r>
            <w:r w:rsidRPr="00F91A14">
              <w:rPr>
                <w:rFonts w:cs="Arial"/>
                <w:sz w:val="18"/>
                <w:szCs w:val="18"/>
              </w:rPr>
              <w:t xml:space="preserve">, </w:t>
            </w:r>
            <w:r>
              <w:rPr>
                <w:rFonts w:cs="Arial"/>
                <w:sz w:val="18"/>
                <w:szCs w:val="18"/>
              </w:rPr>
              <w:t>B</w:t>
            </w:r>
          </w:p>
        </w:tc>
        <w:tc>
          <w:tcPr>
            <w:tcW w:w="992" w:type="dxa"/>
            <w:shd w:val="clear" w:color="auto" w:fill="auto"/>
          </w:tcPr>
          <w:p w14:paraId="1C929E34" w14:textId="77777777" w:rsidR="005F388F" w:rsidRPr="00F91A14" w:rsidRDefault="005F388F" w:rsidP="005F388F">
            <w:pPr>
              <w:spacing w:after="0"/>
              <w:rPr>
                <w:rFonts w:cs="Arial"/>
                <w:sz w:val="18"/>
                <w:szCs w:val="18"/>
              </w:rPr>
            </w:pPr>
            <w:r w:rsidRPr="00F91A14">
              <w:rPr>
                <w:rFonts w:cs="Arial"/>
                <w:sz w:val="18"/>
                <w:szCs w:val="18"/>
                <w:highlight w:val="lightGray"/>
              </w:rPr>
              <w:t>B, 86, F</w:t>
            </w:r>
          </w:p>
        </w:tc>
        <w:tc>
          <w:tcPr>
            <w:tcW w:w="992" w:type="dxa"/>
            <w:shd w:val="clear" w:color="auto" w:fill="auto"/>
          </w:tcPr>
          <w:p w14:paraId="3FCBE87D" w14:textId="77777777" w:rsidR="005F388F" w:rsidRPr="00F91A14" w:rsidRDefault="005F388F" w:rsidP="005F388F">
            <w:pPr>
              <w:spacing w:after="0"/>
              <w:rPr>
                <w:rFonts w:cs="Arial"/>
                <w:sz w:val="18"/>
                <w:szCs w:val="18"/>
              </w:rPr>
            </w:pPr>
            <w:r>
              <w:rPr>
                <w:rFonts w:cs="Arial"/>
                <w:sz w:val="18"/>
                <w:szCs w:val="18"/>
              </w:rPr>
              <w:t>C, 116, B</w:t>
            </w:r>
          </w:p>
        </w:tc>
        <w:tc>
          <w:tcPr>
            <w:tcW w:w="992" w:type="dxa"/>
            <w:shd w:val="clear" w:color="auto" w:fill="auto"/>
          </w:tcPr>
          <w:p w14:paraId="0CA2D4B6" w14:textId="77777777" w:rsidR="005F388F" w:rsidRPr="00F91A14" w:rsidRDefault="005F388F" w:rsidP="005F388F">
            <w:pPr>
              <w:spacing w:after="0"/>
              <w:rPr>
                <w:rFonts w:cs="Arial"/>
                <w:sz w:val="18"/>
                <w:szCs w:val="18"/>
              </w:rPr>
            </w:pPr>
            <w:r w:rsidRPr="00F91A14">
              <w:rPr>
                <w:rFonts w:cs="Arial"/>
                <w:sz w:val="18"/>
                <w:szCs w:val="18"/>
                <w:highlight w:val="lightGray"/>
              </w:rPr>
              <w:t>E, 80, K</w:t>
            </w:r>
          </w:p>
        </w:tc>
        <w:tc>
          <w:tcPr>
            <w:tcW w:w="964" w:type="dxa"/>
            <w:shd w:val="clear" w:color="auto" w:fill="auto"/>
          </w:tcPr>
          <w:p w14:paraId="5DC700AA" w14:textId="77777777" w:rsidR="005F388F" w:rsidRPr="00F91A14" w:rsidRDefault="005F388F" w:rsidP="005F388F">
            <w:pPr>
              <w:spacing w:after="0"/>
              <w:rPr>
                <w:rFonts w:cs="Arial"/>
                <w:sz w:val="18"/>
                <w:szCs w:val="18"/>
              </w:rPr>
            </w:pPr>
            <w:r w:rsidRPr="00F91A14">
              <w:rPr>
                <w:rFonts w:cs="Arial"/>
                <w:sz w:val="18"/>
                <w:szCs w:val="18"/>
                <w:highlight w:val="lightGray"/>
              </w:rPr>
              <w:t>F, 56, K</w:t>
            </w:r>
          </w:p>
        </w:tc>
        <w:tc>
          <w:tcPr>
            <w:tcW w:w="1189" w:type="dxa"/>
            <w:shd w:val="clear" w:color="auto" w:fill="auto"/>
          </w:tcPr>
          <w:p w14:paraId="36715C97" w14:textId="77777777" w:rsidR="005F388F" w:rsidRPr="00F91A14" w:rsidRDefault="005F388F" w:rsidP="005F388F">
            <w:pPr>
              <w:spacing w:after="0"/>
              <w:rPr>
                <w:rFonts w:cs="Arial"/>
                <w:sz w:val="18"/>
                <w:szCs w:val="18"/>
              </w:rPr>
            </w:pPr>
            <w:r w:rsidRPr="00F91A14">
              <w:rPr>
                <w:rFonts w:cs="Arial"/>
                <w:sz w:val="18"/>
                <w:szCs w:val="18"/>
                <w:highlight w:val="lightGray"/>
              </w:rPr>
              <w:t>G, 15, I</w:t>
            </w:r>
          </w:p>
        </w:tc>
        <w:tc>
          <w:tcPr>
            <w:tcW w:w="992" w:type="dxa"/>
            <w:shd w:val="clear" w:color="auto" w:fill="auto"/>
          </w:tcPr>
          <w:p w14:paraId="35F9D6BC" w14:textId="77777777" w:rsidR="005F388F" w:rsidRPr="00F91A14" w:rsidRDefault="005F388F" w:rsidP="005F388F">
            <w:pPr>
              <w:spacing w:after="0"/>
              <w:rPr>
                <w:rFonts w:cs="Arial"/>
                <w:sz w:val="18"/>
                <w:szCs w:val="18"/>
              </w:rPr>
            </w:pPr>
            <w:r w:rsidRPr="00F91A14">
              <w:rPr>
                <w:rFonts w:cs="Arial"/>
                <w:sz w:val="18"/>
                <w:szCs w:val="18"/>
                <w:highlight w:val="lightGray"/>
              </w:rPr>
              <w:t>H, 30, G</w:t>
            </w:r>
          </w:p>
        </w:tc>
        <w:tc>
          <w:tcPr>
            <w:tcW w:w="743" w:type="dxa"/>
            <w:shd w:val="clear" w:color="auto" w:fill="auto"/>
          </w:tcPr>
          <w:p w14:paraId="4CAFC7E2" w14:textId="77777777" w:rsidR="005F388F" w:rsidRPr="00F91A14" w:rsidRDefault="005F388F" w:rsidP="005F388F">
            <w:pPr>
              <w:spacing w:after="0"/>
              <w:rPr>
                <w:rFonts w:cs="Arial"/>
                <w:sz w:val="18"/>
                <w:szCs w:val="18"/>
              </w:rPr>
            </w:pPr>
            <w:r w:rsidRPr="00F91A14">
              <w:rPr>
                <w:rFonts w:cs="Arial"/>
                <w:sz w:val="18"/>
                <w:szCs w:val="18"/>
                <w:highlight w:val="lightGray"/>
              </w:rPr>
              <w:t>I, 0,--</w:t>
            </w:r>
          </w:p>
        </w:tc>
        <w:tc>
          <w:tcPr>
            <w:tcW w:w="975" w:type="dxa"/>
            <w:shd w:val="clear" w:color="auto" w:fill="auto"/>
          </w:tcPr>
          <w:p w14:paraId="0E93FDEC" w14:textId="77777777" w:rsidR="005F388F" w:rsidRPr="00F91A14" w:rsidRDefault="005F388F" w:rsidP="005F388F">
            <w:pPr>
              <w:spacing w:after="0"/>
              <w:rPr>
                <w:rFonts w:cs="Arial"/>
                <w:sz w:val="18"/>
                <w:szCs w:val="18"/>
              </w:rPr>
            </w:pPr>
            <w:r w:rsidRPr="00F91A14">
              <w:rPr>
                <w:rFonts w:cs="Arial"/>
                <w:sz w:val="18"/>
                <w:szCs w:val="18"/>
                <w:highlight w:val="lightGray"/>
              </w:rPr>
              <w:t>K, 10, I</w:t>
            </w:r>
          </w:p>
        </w:tc>
        <w:tc>
          <w:tcPr>
            <w:tcW w:w="975" w:type="dxa"/>
            <w:shd w:val="clear" w:color="auto" w:fill="auto"/>
          </w:tcPr>
          <w:p w14:paraId="5E8111E3" w14:textId="77777777" w:rsidR="005F388F" w:rsidRPr="00F91A14" w:rsidRDefault="005F388F" w:rsidP="005F388F">
            <w:pPr>
              <w:spacing w:after="0"/>
              <w:rPr>
                <w:rFonts w:cs="Arial"/>
                <w:sz w:val="18"/>
                <w:szCs w:val="18"/>
              </w:rPr>
            </w:pPr>
            <w:r w:rsidRPr="00F91A14">
              <w:rPr>
                <w:rFonts w:cs="Arial"/>
                <w:sz w:val="18"/>
                <w:szCs w:val="18"/>
              </w:rPr>
              <w:t>L, 110, E</w:t>
            </w:r>
          </w:p>
        </w:tc>
      </w:tr>
    </w:tbl>
    <w:p w14:paraId="1D0794B9"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1134"/>
        <w:gridCol w:w="1134"/>
      </w:tblGrid>
      <w:tr w:rsidR="005F388F" w:rsidRPr="006333E2" w14:paraId="25628854" w14:textId="77777777" w:rsidTr="005F388F">
        <w:tc>
          <w:tcPr>
            <w:tcW w:w="1101" w:type="dxa"/>
            <w:shd w:val="clear" w:color="auto" w:fill="auto"/>
          </w:tcPr>
          <w:p w14:paraId="46E14EBB" w14:textId="77777777" w:rsidR="005F388F" w:rsidRPr="006333E2" w:rsidRDefault="005F388F" w:rsidP="005F388F">
            <w:pPr>
              <w:spacing w:after="0"/>
              <w:rPr>
                <w:rFonts w:cs="Arial"/>
                <w:sz w:val="20"/>
                <w:szCs w:val="20"/>
              </w:rPr>
            </w:pPr>
            <w:r>
              <w:rPr>
                <w:rFonts w:cs="Arial"/>
                <w:sz w:val="20"/>
                <w:szCs w:val="20"/>
              </w:rPr>
              <w:t>A, 106, B</w:t>
            </w:r>
          </w:p>
        </w:tc>
        <w:tc>
          <w:tcPr>
            <w:tcW w:w="1134" w:type="dxa"/>
            <w:shd w:val="clear" w:color="auto" w:fill="auto"/>
          </w:tcPr>
          <w:p w14:paraId="4C962763" w14:textId="77777777" w:rsidR="005F388F" w:rsidRPr="006333E2" w:rsidRDefault="005F388F" w:rsidP="005F388F">
            <w:pPr>
              <w:spacing w:after="0"/>
              <w:rPr>
                <w:rFonts w:cs="Arial"/>
                <w:sz w:val="20"/>
                <w:szCs w:val="20"/>
              </w:rPr>
            </w:pPr>
            <w:r>
              <w:rPr>
                <w:rFonts w:cs="Arial"/>
                <w:sz w:val="20"/>
                <w:szCs w:val="20"/>
              </w:rPr>
              <w:t>L, 110, E</w:t>
            </w:r>
          </w:p>
        </w:tc>
        <w:tc>
          <w:tcPr>
            <w:tcW w:w="1134" w:type="dxa"/>
            <w:shd w:val="clear" w:color="auto" w:fill="auto"/>
          </w:tcPr>
          <w:p w14:paraId="3771D76F" w14:textId="77777777" w:rsidR="005F388F" w:rsidRPr="006333E2" w:rsidRDefault="005F388F" w:rsidP="005F388F">
            <w:pPr>
              <w:spacing w:after="0"/>
              <w:rPr>
                <w:rFonts w:cs="Arial"/>
                <w:sz w:val="20"/>
                <w:szCs w:val="20"/>
              </w:rPr>
            </w:pPr>
            <w:r>
              <w:rPr>
                <w:rFonts w:cs="Arial"/>
                <w:sz w:val="20"/>
                <w:szCs w:val="20"/>
              </w:rPr>
              <w:t>C, 116, B</w:t>
            </w:r>
          </w:p>
        </w:tc>
      </w:tr>
    </w:tbl>
    <w:p w14:paraId="5014D189" w14:textId="77777777" w:rsidR="005F388F" w:rsidRDefault="005F388F" w:rsidP="005F388F">
      <w:pPr>
        <w:spacing w:after="0"/>
        <w:rPr>
          <w:rFonts w:cs="Arial"/>
          <w:sz w:val="20"/>
          <w:szCs w:val="20"/>
        </w:rPr>
      </w:pPr>
    </w:p>
    <w:p w14:paraId="49B75880" w14:textId="38E29945" w:rsidR="005F388F" w:rsidRDefault="002564DC" w:rsidP="005F388F">
      <w:pPr>
        <w:spacing w:after="0"/>
        <w:rPr>
          <w:rFonts w:cs="Arial"/>
          <w:sz w:val="20"/>
          <w:szCs w:val="20"/>
        </w:rPr>
      </w:pPr>
      <w:r>
        <w:rPr>
          <w:rFonts w:cs="Arial"/>
          <w:sz w:val="20"/>
          <w:szCs w:val="20"/>
        </w:rPr>
        <w:t>9</w:t>
      </w:r>
      <w:r w:rsidR="005F388F">
        <w:rPr>
          <w:rFonts w:cs="Arial"/>
          <w:sz w:val="20"/>
          <w:szCs w:val="20"/>
        </w:rPr>
        <w:t>. Schritt: Ersten Knoten A aus Schlange entfernen. Entfernungen in Prioritätenschlange ggf. nach unten korrigieren, wenn erstes Element Nachbarknoten ist. Andere Nachbarknoten mit berechneter Entfernung zum Startknoten in Schlange aufsteigend einfügen.</w:t>
      </w:r>
    </w:p>
    <w:p w14:paraId="19CAF746" w14:textId="77777777" w:rsidR="005F388F" w:rsidRDefault="005F388F" w:rsidP="005F388F">
      <w:pPr>
        <w:spacing w:after="0"/>
        <w:rPr>
          <w:rFonts w:cs="Arial"/>
          <w:sz w:val="20"/>
          <w:szCs w:val="20"/>
        </w:rPr>
      </w:pPr>
    </w:p>
    <w:p w14:paraId="1A7D0AEE"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4"/>
        <w:gridCol w:w="974"/>
        <w:gridCol w:w="978"/>
        <w:gridCol w:w="974"/>
        <w:gridCol w:w="947"/>
        <w:gridCol w:w="1165"/>
        <w:gridCol w:w="974"/>
        <w:gridCol w:w="732"/>
        <w:gridCol w:w="958"/>
        <w:gridCol w:w="961"/>
      </w:tblGrid>
      <w:tr w:rsidR="005F388F" w:rsidRPr="009E1C0E" w14:paraId="76915C8B" w14:textId="77777777" w:rsidTr="005F388F">
        <w:tc>
          <w:tcPr>
            <w:tcW w:w="1101" w:type="dxa"/>
            <w:shd w:val="clear" w:color="auto" w:fill="auto"/>
          </w:tcPr>
          <w:p w14:paraId="4A18FF69" w14:textId="77777777" w:rsidR="005F388F" w:rsidRPr="00F91A14" w:rsidRDefault="005F388F" w:rsidP="005F388F">
            <w:pPr>
              <w:spacing w:after="0"/>
              <w:rPr>
                <w:rFonts w:cs="Arial"/>
                <w:sz w:val="18"/>
                <w:szCs w:val="18"/>
              </w:rPr>
            </w:pPr>
            <w:r w:rsidRPr="00AB5CC3">
              <w:rPr>
                <w:rFonts w:cs="Arial"/>
                <w:sz w:val="18"/>
                <w:szCs w:val="18"/>
                <w:highlight w:val="lightGray"/>
              </w:rPr>
              <w:t>A, 106, B</w:t>
            </w:r>
          </w:p>
        </w:tc>
        <w:tc>
          <w:tcPr>
            <w:tcW w:w="992" w:type="dxa"/>
            <w:shd w:val="clear" w:color="auto" w:fill="auto"/>
          </w:tcPr>
          <w:p w14:paraId="3C0B4CC4" w14:textId="77777777" w:rsidR="005F388F" w:rsidRPr="00F91A14" w:rsidRDefault="005F388F" w:rsidP="005F388F">
            <w:pPr>
              <w:spacing w:after="0"/>
              <w:rPr>
                <w:rFonts w:cs="Arial"/>
                <w:sz w:val="18"/>
                <w:szCs w:val="18"/>
              </w:rPr>
            </w:pPr>
            <w:r w:rsidRPr="00F91A14">
              <w:rPr>
                <w:rFonts w:cs="Arial"/>
                <w:sz w:val="18"/>
                <w:szCs w:val="18"/>
                <w:highlight w:val="lightGray"/>
              </w:rPr>
              <w:t>B, 86, F</w:t>
            </w:r>
          </w:p>
        </w:tc>
        <w:tc>
          <w:tcPr>
            <w:tcW w:w="992" w:type="dxa"/>
            <w:shd w:val="clear" w:color="auto" w:fill="auto"/>
          </w:tcPr>
          <w:p w14:paraId="188CCB14" w14:textId="77777777" w:rsidR="005F388F" w:rsidRPr="00F91A14" w:rsidRDefault="005F388F" w:rsidP="005F388F">
            <w:pPr>
              <w:spacing w:after="0"/>
              <w:rPr>
                <w:rFonts w:cs="Arial"/>
                <w:sz w:val="18"/>
                <w:szCs w:val="18"/>
              </w:rPr>
            </w:pPr>
            <w:r>
              <w:rPr>
                <w:rFonts w:cs="Arial"/>
                <w:sz w:val="18"/>
                <w:szCs w:val="18"/>
              </w:rPr>
              <w:t>C, 116, B</w:t>
            </w:r>
          </w:p>
        </w:tc>
        <w:tc>
          <w:tcPr>
            <w:tcW w:w="992" w:type="dxa"/>
            <w:shd w:val="clear" w:color="auto" w:fill="auto"/>
          </w:tcPr>
          <w:p w14:paraId="6C5789DE" w14:textId="77777777" w:rsidR="005F388F" w:rsidRPr="00F91A14" w:rsidRDefault="005F388F" w:rsidP="005F388F">
            <w:pPr>
              <w:spacing w:after="0"/>
              <w:rPr>
                <w:rFonts w:cs="Arial"/>
                <w:sz w:val="18"/>
                <w:szCs w:val="18"/>
              </w:rPr>
            </w:pPr>
            <w:r w:rsidRPr="00F91A14">
              <w:rPr>
                <w:rFonts w:cs="Arial"/>
                <w:sz w:val="18"/>
                <w:szCs w:val="18"/>
                <w:highlight w:val="lightGray"/>
              </w:rPr>
              <w:t>E, 80, K</w:t>
            </w:r>
          </w:p>
        </w:tc>
        <w:tc>
          <w:tcPr>
            <w:tcW w:w="964" w:type="dxa"/>
            <w:shd w:val="clear" w:color="auto" w:fill="auto"/>
          </w:tcPr>
          <w:p w14:paraId="7550EE0D" w14:textId="77777777" w:rsidR="005F388F" w:rsidRPr="00F91A14" w:rsidRDefault="005F388F" w:rsidP="005F388F">
            <w:pPr>
              <w:spacing w:after="0"/>
              <w:rPr>
                <w:rFonts w:cs="Arial"/>
                <w:sz w:val="18"/>
                <w:szCs w:val="18"/>
              </w:rPr>
            </w:pPr>
            <w:r w:rsidRPr="00F91A14">
              <w:rPr>
                <w:rFonts w:cs="Arial"/>
                <w:sz w:val="18"/>
                <w:szCs w:val="18"/>
                <w:highlight w:val="lightGray"/>
              </w:rPr>
              <w:t>F, 56, K</w:t>
            </w:r>
          </w:p>
        </w:tc>
        <w:tc>
          <w:tcPr>
            <w:tcW w:w="1189" w:type="dxa"/>
            <w:shd w:val="clear" w:color="auto" w:fill="auto"/>
          </w:tcPr>
          <w:p w14:paraId="3CC951D9" w14:textId="77777777" w:rsidR="005F388F" w:rsidRPr="00F91A14" w:rsidRDefault="005F388F" w:rsidP="005F388F">
            <w:pPr>
              <w:spacing w:after="0"/>
              <w:rPr>
                <w:rFonts w:cs="Arial"/>
                <w:sz w:val="18"/>
                <w:szCs w:val="18"/>
              </w:rPr>
            </w:pPr>
            <w:r w:rsidRPr="00F91A14">
              <w:rPr>
                <w:rFonts w:cs="Arial"/>
                <w:sz w:val="18"/>
                <w:szCs w:val="18"/>
                <w:highlight w:val="lightGray"/>
              </w:rPr>
              <w:t>G, 15, I</w:t>
            </w:r>
          </w:p>
        </w:tc>
        <w:tc>
          <w:tcPr>
            <w:tcW w:w="992" w:type="dxa"/>
            <w:shd w:val="clear" w:color="auto" w:fill="auto"/>
          </w:tcPr>
          <w:p w14:paraId="1255C5AE" w14:textId="77777777" w:rsidR="005F388F" w:rsidRPr="00F91A14" w:rsidRDefault="005F388F" w:rsidP="005F388F">
            <w:pPr>
              <w:spacing w:after="0"/>
              <w:rPr>
                <w:rFonts w:cs="Arial"/>
                <w:sz w:val="18"/>
                <w:szCs w:val="18"/>
              </w:rPr>
            </w:pPr>
            <w:r w:rsidRPr="00F91A14">
              <w:rPr>
                <w:rFonts w:cs="Arial"/>
                <w:sz w:val="18"/>
                <w:szCs w:val="18"/>
                <w:highlight w:val="lightGray"/>
              </w:rPr>
              <w:t>H, 30, G</w:t>
            </w:r>
          </w:p>
        </w:tc>
        <w:tc>
          <w:tcPr>
            <w:tcW w:w="743" w:type="dxa"/>
            <w:shd w:val="clear" w:color="auto" w:fill="auto"/>
          </w:tcPr>
          <w:p w14:paraId="7F8D6180" w14:textId="77777777" w:rsidR="005F388F" w:rsidRPr="00F91A14" w:rsidRDefault="005F388F" w:rsidP="005F388F">
            <w:pPr>
              <w:spacing w:after="0"/>
              <w:rPr>
                <w:rFonts w:cs="Arial"/>
                <w:sz w:val="18"/>
                <w:szCs w:val="18"/>
              </w:rPr>
            </w:pPr>
            <w:r w:rsidRPr="00F91A14">
              <w:rPr>
                <w:rFonts w:cs="Arial"/>
                <w:sz w:val="18"/>
                <w:szCs w:val="18"/>
                <w:highlight w:val="lightGray"/>
              </w:rPr>
              <w:t>I, 0,--</w:t>
            </w:r>
          </w:p>
        </w:tc>
        <w:tc>
          <w:tcPr>
            <w:tcW w:w="975" w:type="dxa"/>
            <w:shd w:val="clear" w:color="auto" w:fill="auto"/>
          </w:tcPr>
          <w:p w14:paraId="6DE25BAA" w14:textId="77777777" w:rsidR="005F388F" w:rsidRPr="00F91A14" w:rsidRDefault="005F388F" w:rsidP="005F388F">
            <w:pPr>
              <w:spacing w:after="0"/>
              <w:rPr>
                <w:rFonts w:cs="Arial"/>
                <w:sz w:val="18"/>
                <w:szCs w:val="18"/>
              </w:rPr>
            </w:pPr>
            <w:r w:rsidRPr="00F91A14">
              <w:rPr>
                <w:rFonts w:cs="Arial"/>
                <w:sz w:val="18"/>
                <w:szCs w:val="18"/>
                <w:highlight w:val="lightGray"/>
              </w:rPr>
              <w:t>K, 10, I</w:t>
            </w:r>
          </w:p>
        </w:tc>
        <w:tc>
          <w:tcPr>
            <w:tcW w:w="975" w:type="dxa"/>
            <w:shd w:val="clear" w:color="auto" w:fill="auto"/>
          </w:tcPr>
          <w:p w14:paraId="1FE385D1" w14:textId="77777777" w:rsidR="005F388F" w:rsidRPr="00F91A14" w:rsidRDefault="005F388F" w:rsidP="005F388F">
            <w:pPr>
              <w:spacing w:after="0"/>
              <w:rPr>
                <w:rFonts w:cs="Arial"/>
                <w:sz w:val="18"/>
                <w:szCs w:val="18"/>
              </w:rPr>
            </w:pPr>
            <w:r w:rsidRPr="00F91A14">
              <w:rPr>
                <w:rFonts w:cs="Arial"/>
                <w:sz w:val="18"/>
                <w:szCs w:val="18"/>
              </w:rPr>
              <w:t>L, 110, E</w:t>
            </w:r>
          </w:p>
        </w:tc>
      </w:tr>
    </w:tbl>
    <w:p w14:paraId="4198347C"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1101"/>
      </w:tblGrid>
      <w:tr w:rsidR="005F388F" w:rsidRPr="006333E2" w14:paraId="2EA4460C" w14:textId="77777777" w:rsidTr="005F388F">
        <w:tc>
          <w:tcPr>
            <w:tcW w:w="1101" w:type="dxa"/>
          </w:tcPr>
          <w:p w14:paraId="072259C8" w14:textId="77777777" w:rsidR="005F388F" w:rsidRPr="006333E2" w:rsidRDefault="005F388F" w:rsidP="005F388F">
            <w:pPr>
              <w:spacing w:after="0"/>
              <w:rPr>
                <w:rFonts w:cs="Arial"/>
                <w:sz w:val="20"/>
                <w:szCs w:val="20"/>
              </w:rPr>
            </w:pPr>
            <w:r>
              <w:rPr>
                <w:rFonts w:cs="Arial"/>
                <w:sz w:val="20"/>
                <w:szCs w:val="20"/>
              </w:rPr>
              <w:t>L, 110, E</w:t>
            </w:r>
          </w:p>
        </w:tc>
        <w:tc>
          <w:tcPr>
            <w:tcW w:w="1101" w:type="dxa"/>
          </w:tcPr>
          <w:p w14:paraId="4BDB143D" w14:textId="77777777" w:rsidR="005F388F" w:rsidRPr="006333E2" w:rsidRDefault="005F388F" w:rsidP="005F388F">
            <w:pPr>
              <w:spacing w:after="0"/>
              <w:rPr>
                <w:rFonts w:cs="Arial"/>
                <w:sz w:val="20"/>
                <w:szCs w:val="20"/>
              </w:rPr>
            </w:pPr>
            <w:r>
              <w:rPr>
                <w:rFonts w:cs="Arial"/>
                <w:sz w:val="20"/>
                <w:szCs w:val="20"/>
              </w:rPr>
              <w:t>C, 116, B</w:t>
            </w:r>
          </w:p>
        </w:tc>
      </w:tr>
    </w:tbl>
    <w:p w14:paraId="6F2004B0" w14:textId="77777777" w:rsidR="005F388F" w:rsidRDefault="005F388F" w:rsidP="005F388F">
      <w:pPr>
        <w:spacing w:after="0"/>
        <w:rPr>
          <w:rFonts w:cs="Arial"/>
          <w:sz w:val="20"/>
          <w:szCs w:val="20"/>
        </w:rPr>
      </w:pPr>
    </w:p>
    <w:p w14:paraId="3A60B4F8" w14:textId="204DE47D" w:rsidR="005F388F" w:rsidRDefault="002564DC" w:rsidP="005F388F">
      <w:pPr>
        <w:spacing w:after="0"/>
        <w:rPr>
          <w:rFonts w:cs="Arial"/>
          <w:sz w:val="20"/>
          <w:szCs w:val="20"/>
        </w:rPr>
      </w:pPr>
      <w:r>
        <w:rPr>
          <w:rFonts w:cs="Arial"/>
          <w:sz w:val="20"/>
          <w:szCs w:val="20"/>
        </w:rPr>
        <w:t>10</w:t>
      </w:r>
      <w:r w:rsidR="005F388F">
        <w:rPr>
          <w:rFonts w:cs="Arial"/>
          <w:sz w:val="20"/>
          <w:szCs w:val="20"/>
        </w:rPr>
        <w:t>. Schritt: Ersten Knoten L aus Schlange entfernen. Entfernungen in Prioritätenschlange ggf. nach unten korrigieren, wenn erstes Element Nachbarknoten ist. Andere Nachbarknoten mit berechneter Entfernung zum Startknoten in Schlange aufsteigend einfügen.</w:t>
      </w:r>
    </w:p>
    <w:p w14:paraId="2B0B70A0" w14:textId="77777777" w:rsidR="005F388F" w:rsidRPr="00683331" w:rsidRDefault="005F388F" w:rsidP="005F388F">
      <w:pPr>
        <w:spacing w:after="0"/>
        <w:rPr>
          <w:rFonts w:ascii="Courier" w:hAnsi="Courier" w:cs="Arial"/>
          <w:sz w:val="20"/>
          <w:szCs w:val="20"/>
        </w:rPr>
      </w:pPr>
      <w:proofErr w:type="spellStart"/>
      <w:proofErr w:type="gramStart"/>
      <w:r w:rsidRPr="00BC640E">
        <w:rPr>
          <w:rFonts w:ascii="Courier" w:hAnsi="Courier" w:cs="Arial"/>
          <w:sz w:val="20"/>
          <w:szCs w:val="20"/>
        </w:rPr>
        <w:t>DijkstraKnoten</w:t>
      </w:r>
      <w:proofErr w:type="spellEnd"/>
      <w:r w:rsidRPr="00BC640E">
        <w:rPr>
          <w:rFonts w:ascii="Courier" w:hAnsi="Courier" w:cs="Arial"/>
          <w:sz w:val="20"/>
          <w:szCs w:val="20"/>
        </w:rPr>
        <w:t>(</w:t>
      </w:r>
      <w:proofErr w:type="gramEnd"/>
      <w:r w:rsidRPr="00BC640E">
        <w:rPr>
          <w:rFonts w:ascii="Courier" w:hAnsi="Courier" w:cs="Arial"/>
          <w:sz w:val="20"/>
          <w:szCs w:val="20"/>
        </w:rPr>
        <w:t xml:space="preserve">ID, </w:t>
      </w:r>
      <w:proofErr w:type="spellStart"/>
      <w:r w:rsidRPr="00BC640E">
        <w:rPr>
          <w:rFonts w:ascii="Courier" w:hAnsi="Courier" w:cs="Arial"/>
          <w:sz w:val="20"/>
          <w:szCs w:val="20"/>
        </w:rPr>
        <w:t>distanz</w:t>
      </w:r>
      <w:proofErr w:type="spellEnd"/>
      <w:r w:rsidRPr="00BC640E">
        <w:rPr>
          <w:rFonts w:ascii="Courier" w:hAnsi="Courier" w:cs="Arial"/>
          <w:sz w:val="20"/>
          <w:szCs w:val="20"/>
        </w:rPr>
        <w:t xml:space="preserve">, </w:t>
      </w:r>
      <w:proofErr w:type="spellStart"/>
      <w:r w:rsidRPr="00BC640E">
        <w:rPr>
          <w:rFonts w:ascii="Courier" w:hAnsi="Courier" w:cs="Arial"/>
          <w:sz w:val="20"/>
          <w:szCs w:val="20"/>
        </w:rPr>
        <w:t>vorgaenger</w:t>
      </w:r>
      <w:proofErr w:type="spellEnd"/>
      <w:r w:rsidRPr="00BC640E">
        <w:rPr>
          <w:rFonts w:ascii="Courier" w:hAnsi="Courier" w:cs="Arial"/>
          <w:sz w:val="20"/>
          <w:szCs w:val="20"/>
        </w:rPr>
        <w:t>) des Graphen</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4"/>
        <w:gridCol w:w="974"/>
        <w:gridCol w:w="978"/>
        <w:gridCol w:w="974"/>
        <w:gridCol w:w="947"/>
        <w:gridCol w:w="1165"/>
        <w:gridCol w:w="974"/>
        <w:gridCol w:w="732"/>
        <w:gridCol w:w="958"/>
        <w:gridCol w:w="961"/>
      </w:tblGrid>
      <w:tr w:rsidR="005F388F" w:rsidRPr="009E1C0E" w14:paraId="05496480" w14:textId="77777777" w:rsidTr="005F388F">
        <w:tc>
          <w:tcPr>
            <w:tcW w:w="1101" w:type="dxa"/>
            <w:shd w:val="clear" w:color="auto" w:fill="auto"/>
          </w:tcPr>
          <w:p w14:paraId="70EC7E7E" w14:textId="77777777" w:rsidR="005F388F" w:rsidRPr="00F91A14" w:rsidRDefault="005F388F" w:rsidP="005F388F">
            <w:pPr>
              <w:spacing w:after="0"/>
              <w:rPr>
                <w:rFonts w:cs="Arial"/>
                <w:sz w:val="18"/>
                <w:szCs w:val="18"/>
              </w:rPr>
            </w:pPr>
            <w:r w:rsidRPr="00AB5CC3">
              <w:rPr>
                <w:rFonts w:cs="Arial"/>
                <w:sz w:val="18"/>
                <w:szCs w:val="18"/>
                <w:highlight w:val="lightGray"/>
              </w:rPr>
              <w:t>A, 106, B</w:t>
            </w:r>
          </w:p>
        </w:tc>
        <w:tc>
          <w:tcPr>
            <w:tcW w:w="992" w:type="dxa"/>
            <w:shd w:val="clear" w:color="auto" w:fill="auto"/>
          </w:tcPr>
          <w:p w14:paraId="3BBD95D8" w14:textId="77777777" w:rsidR="005F388F" w:rsidRPr="00F91A14" w:rsidRDefault="005F388F" w:rsidP="005F388F">
            <w:pPr>
              <w:spacing w:after="0"/>
              <w:rPr>
                <w:rFonts w:cs="Arial"/>
                <w:sz w:val="18"/>
                <w:szCs w:val="18"/>
              </w:rPr>
            </w:pPr>
            <w:r w:rsidRPr="00F91A14">
              <w:rPr>
                <w:rFonts w:cs="Arial"/>
                <w:sz w:val="18"/>
                <w:szCs w:val="18"/>
                <w:highlight w:val="lightGray"/>
              </w:rPr>
              <w:t>B, 86, F</w:t>
            </w:r>
          </w:p>
        </w:tc>
        <w:tc>
          <w:tcPr>
            <w:tcW w:w="992" w:type="dxa"/>
            <w:shd w:val="clear" w:color="auto" w:fill="auto"/>
          </w:tcPr>
          <w:p w14:paraId="732A52DC" w14:textId="77777777" w:rsidR="005F388F" w:rsidRPr="00F91A14" w:rsidRDefault="005F388F" w:rsidP="005F388F">
            <w:pPr>
              <w:spacing w:after="0"/>
              <w:rPr>
                <w:rFonts w:cs="Arial"/>
                <w:sz w:val="18"/>
                <w:szCs w:val="18"/>
              </w:rPr>
            </w:pPr>
            <w:r>
              <w:rPr>
                <w:rFonts w:cs="Arial"/>
                <w:sz w:val="18"/>
                <w:szCs w:val="18"/>
              </w:rPr>
              <w:t>C, 116, B</w:t>
            </w:r>
          </w:p>
        </w:tc>
        <w:tc>
          <w:tcPr>
            <w:tcW w:w="992" w:type="dxa"/>
            <w:shd w:val="clear" w:color="auto" w:fill="auto"/>
          </w:tcPr>
          <w:p w14:paraId="39B9C87E" w14:textId="77777777" w:rsidR="005F388F" w:rsidRPr="00F91A14" w:rsidRDefault="005F388F" w:rsidP="005F388F">
            <w:pPr>
              <w:spacing w:after="0"/>
              <w:rPr>
                <w:rFonts w:cs="Arial"/>
                <w:sz w:val="18"/>
                <w:szCs w:val="18"/>
              </w:rPr>
            </w:pPr>
            <w:r w:rsidRPr="00F91A14">
              <w:rPr>
                <w:rFonts w:cs="Arial"/>
                <w:sz w:val="18"/>
                <w:szCs w:val="18"/>
                <w:highlight w:val="lightGray"/>
              </w:rPr>
              <w:t>E, 80, K</w:t>
            </w:r>
          </w:p>
        </w:tc>
        <w:tc>
          <w:tcPr>
            <w:tcW w:w="964" w:type="dxa"/>
            <w:shd w:val="clear" w:color="auto" w:fill="auto"/>
          </w:tcPr>
          <w:p w14:paraId="274D6C4E" w14:textId="77777777" w:rsidR="005F388F" w:rsidRPr="00F91A14" w:rsidRDefault="005F388F" w:rsidP="005F388F">
            <w:pPr>
              <w:spacing w:after="0"/>
              <w:rPr>
                <w:rFonts w:cs="Arial"/>
                <w:sz w:val="18"/>
                <w:szCs w:val="18"/>
              </w:rPr>
            </w:pPr>
            <w:r w:rsidRPr="00F91A14">
              <w:rPr>
                <w:rFonts w:cs="Arial"/>
                <w:sz w:val="18"/>
                <w:szCs w:val="18"/>
                <w:highlight w:val="lightGray"/>
              </w:rPr>
              <w:t>F, 56, K</w:t>
            </w:r>
          </w:p>
        </w:tc>
        <w:tc>
          <w:tcPr>
            <w:tcW w:w="1189" w:type="dxa"/>
            <w:shd w:val="clear" w:color="auto" w:fill="auto"/>
          </w:tcPr>
          <w:p w14:paraId="6040C0B4" w14:textId="77777777" w:rsidR="005F388F" w:rsidRPr="00F91A14" w:rsidRDefault="005F388F" w:rsidP="005F388F">
            <w:pPr>
              <w:spacing w:after="0"/>
              <w:rPr>
                <w:rFonts w:cs="Arial"/>
                <w:sz w:val="18"/>
                <w:szCs w:val="18"/>
              </w:rPr>
            </w:pPr>
            <w:r w:rsidRPr="00F91A14">
              <w:rPr>
                <w:rFonts w:cs="Arial"/>
                <w:sz w:val="18"/>
                <w:szCs w:val="18"/>
                <w:highlight w:val="lightGray"/>
              </w:rPr>
              <w:t>G, 15, I</w:t>
            </w:r>
          </w:p>
        </w:tc>
        <w:tc>
          <w:tcPr>
            <w:tcW w:w="992" w:type="dxa"/>
            <w:shd w:val="clear" w:color="auto" w:fill="auto"/>
          </w:tcPr>
          <w:p w14:paraId="2F2DA776" w14:textId="77777777" w:rsidR="005F388F" w:rsidRPr="00F91A14" w:rsidRDefault="005F388F" w:rsidP="005F388F">
            <w:pPr>
              <w:spacing w:after="0"/>
              <w:rPr>
                <w:rFonts w:cs="Arial"/>
                <w:sz w:val="18"/>
                <w:szCs w:val="18"/>
              </w:rPr>
            </w:pPr>
            <w:r w:rsidRPr="00F91A14">
              <w:rPr>
                <w:rFonts w:cs="Arial"/>
                <w:sz w:val="18"/>
                <w:szCs w:val="18"/>
                <w:highlight w:val="lightGray"/>
              </w:rPr>
              <w:t>H, 30, G</w:t>
            </w:r>
          </w:p>
        </w:tc>
        <w:tc>
          <w:tcPr>
            <w:tcW w:w="743" w:type="dxa"/>
            <w:shd w:val="clear" w:color="auto" w:fill="auto"/>
          </w:tcPr>
          <w:p w14:paraId="057E2D31" w14:textId="77777777" w:rsidR="005F388F" w:rsidRPr="00F91A14" w:rsidRDefault="005F388F" w:rsidP="005F388F">
            <w:pPr>
              <w:spacing w:after="0"/>
              <w:rPr>
                <w:rFonts w:cs="Arial"/>
                <w:sz w:val="18"/>
                <w:szCs w:val="18"/>
              </w:rPr>
            </w:pPr>
            <w:r w:rsidRPr="00F91A14">
              <w:rPr>
                <w:rFonts w:cs="Arial"/>
                <w:sz w:val="18"/>
                <w:szCs w:val="18"/>
                <w:highlight w:val="lightGray"/>
              </w:rPr>
              <w:t>I, 0,--</w:t>
            </w:r>
          </w:p>
        </w:tc>
        <w:tc>
          <w:tcPr>
            <w:tcW w:w="975" w:type="dxa"/>
            <w:shd w:val="clear" w:color="auto" w:fill="auto"/>
          </w:tcPr>
          <w:p w14:paraId="549863AD" w14:textId="77777777" w:rsidR="005F388F" w:rsidRPr="00F91A14" w:rsidRDefault="005F388F" w:rsidP="005F388F">
            <w:pPr>
              <w:spacing w:after="0"/>
              <w:rPr>
                <w:rFonts w:cs="Arial"/>
                <w:sz w:val="18"/>
                <w:szCs w:val="18"/>
              </w:rPr>
            </w:pPr>
            <w:r w:rsidRPr="00F91A14">
              <w:rPr>
                <w:rFonts w:cs="Arial"/>
                <w:sz w:val="18"/>
                <w:szCs w:val="18"/>
                <w:highlight w:val="lightGray"/>
              </w:rPr>
              <w:t>K, 10, I</w:t>
            </w:r>
          </w:p>
        </w:tc>
        <w:tc>
          <w:tcPr>
            <w:tcW w:w="975" w:type="dxa"/>
            <w:shd w:val="clear" w:color="auto" w:fill="auto"/>
          </w:tcPr>
          <w:p w14:paraId="7534CA7F" w14:textId="77777777" w:rsidR="005F388F" w:rsidRPr="00F91A14" w:rsidRDefault="005F388F" w:rsidP="005F388F">
            <w:pPr>
              <w:spacing w:after="0"/>
              <w:rPr>
                <w:rFonts w:cs="Arial"/>
                <w:sz w:val="18"/>
                <w:szCs w:val="18"/>
              </w:rPr>
            </w:pPr>
            <w:r w:rsidRPr="00AB5CC3">
              <w:rPr>
                <w:rFonts w:cs="Arial"/>
                <w:sz w:val="18"/>
                <w:szCs w:val="18"/>
                <w:highlight w:val="lightGray"/>
              </w:rPr>
              <w:t>L, 110, E</w:t>
            </w:r>
          </w:p>
        </w:tc>
      </w:tr>
    </w:tbl>
    <w:p w14:paraId="6BA12770" w14:textId="77777777" w:rsidR="005F388F" w:rsidRDefault="005F388F" w:rsidP="005F388F">
      <w:pPr>
        <w:spacing w:after="0"/>
        <w:rPr>
          <w:rFonts w:cs="Arial"/>
          <w:sz w:val="20"/>
          <w:szCs w:val="20"/>
        </w:rPr>
      </w:pPr>
      <w:r>
        <w:rPr>
          <w:rFonts w:cs="Arial"/>
          <w:sz w:val="20"/>
          <w:szCs w:val="20"/>
        </w:rPr>
        <w:t>Prioritätenschlange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tblGrid>
      <w:tr w:rsidR="005F388F" w:rsidRPr="006333E2" w14:paraId="726B415F" w14:textId="77777777" w:rsidTr="005F388F">
        <w:tc>
          <w:tcPr>
            <w:tcW w:w="1101" w:type="dxa"/>
          </w:tcPr>
          <w:p w14:paraId="2072E295" w14:textId="77777777" w:rsidR="005F388F" w:rsidRPr="006333E2" w:rsidRDefault="005F388F" w:rsidP="005F388F">
            <w:pPr>
              <w:spacing w:after="0"/>
              <w:rPr>
                <w:rFonts w:cs="Arial"/>
                <w:sz w:val="20"/>
                <w:szCs w:val="20"/>
              </w:rPr>
            </w:pPr>
            <w:r>
              <w:rPr>
                <w:rFonts w:cs="Arial"/>
                <w:sz w:val="20"/>
                <w:szCs w:val="20"/>
              </w:rPr>
              <w:t>C, 116, B</w:t>
            </w:r>
          </w:p>
        </w:tc>
      </w:tr>
    </w:tbl>
    <w:p w14:paraId="17B7D226" w14:textId="77777777" w:rsidR="005F388F" w:rsidRDefault="005F388F" w:rsidP="005F388F">
      <w:pPr>
        <w:spacing w:after="0"/>
        <w:rPr>
          <w:rFonts w:cs="Arial"/>
          <w:sz w:val="20"/>
          <w:szCs w:val="20"/>
        </w:rPr>
      </w:pPr>
    </w:p>
    <w:p w14:paraId="0205C05E" w14:textId="77777777" w:rsidR="005F388F" w:rsidRDefault="005F388F" w:rsidP="005F388F">
      <w:pPr>
        <w:spacing w:after="0"/>
        <w:rPr>
          <w:rFonts w:cs="Arial"/>
        </w:rPr>
      </w:pPr>
      <w:r w:rsidRPr="0040635F">
        <w:rPr>
          <w:rFonts w:cs="Arial"/>
        </w:rPr>
        <w:t>Da der Ziel</w:t>
      </w:r>
      <w:r>
        <w:rPr>
          <w:rFonts w:cs="Arial"/>
        </w:rPr>
        <w:t xml:space="preserve">knoten L erreicht wurde, kann der Algorithmus abgebrochen werden. Die kürzeste Entfernung vom Start- zum Zielknoten ist als </w:t>
      </w:r>
      <w:proofErr w:type="spellStart"/>
      <w:r w:rsidRPr="002564DC">
        <w:rPr>
          <w:rFonts w:ascii="Liberation Mono" w:hAnsi="Liberation Mono" w:cs="Liberation Mono"/>
        </w:rPr>
        <w:t>distanz</w:t>
      </w:r>
      <w:proofErr w:type="spellEnd"/>
      <w:r>
        <w:rPr>
          <w:rFonts w:cs="Arial"/>
        </w:rPr>
        <w:t xml:space="preserve"> im Knoten L gespeichert, hat also den Wert 110. Der Weg lässt sich ausgehend vom Zielknoten über die Verweise auf die Vorgängerknoten erzeugen.</w:t>
      </w:r>
    </w:p>
    <w:p w14:paraId="31B19158" w14:textId="77777777" w:rsidR="005F388F" w:rsidRDefault="005F388F" w:rsidP="005F388F">
      <w:pPr>
        <w:spacing w:after="0"/>
        <w:rPr>
          <w:rFonts w:cs="Arial"/>
        </w:rPr>
      </w:pPr>
      <w:r>
        <w:rPr>
          <w:rFonts w:cs="Arial"/>
        </w:rPr>
        <w:t>Als kürzester Weg in umgekehrter Reihenfolge ergibt sich damit die Knotenfolge; L -&gt; E -&gt; K -&gt; I</w:t>
      </w:r>
    </w:p>
    <w:p w14:paraId="0421A37C" w14:textId="77777777" w:rsidR="005F388F" w:rsidRDefault="005F388F" w:rsidP="005F388F">
      <w:pPr>
        <w:spacing w:after="0"/>
        <w:rPr>
          <w:rFonts w:cs="Arial"/>
        </w:rPr>
      </w:pPr>
      <w:r>
        <w:rPr>
          <w:rFonts w:cs="Arial"/>
        </w:rPr>
        <w:t>Bricht man den Algorithmus nicht ab, wenn der Zielknoten erreicht ist, sondern erst, wenn die Prioritätenschlange leer ist, enthalten alle Dijkstra-Knoten des Graphen die kürzesten Entfernungen zum Startknoten, wenn es einen Weg gibt.</w:t>
      </w:r>
    </w:p>
    <w:p w14:paraId="19896D3E" w14:textId="77777777" w:rsidR="005F388F" w:rsidRDefault="005F388F" w:rsidP="005F388F">
      <w:pPr>
        <w:spacing w:after="0"/>
        <w:rPr>
          <w:rFonts w:cs="Arial"/>
        </w:rPr>
      </w:pPr>
    </w:p>
    <w:p w14:paraId="4830A8E8" w14:textId="77777777" w:rsidR="005F388F" w:rsidRPr="00CA5C3B" w:rsidRDefault="005F388F" w:rsidP="005F388F">
      <w:pPr>
        <w:spacing w:after="0"/>
        <w:rPr>
          <w:rFonts w:cs="Arial"/>
          <w:b/>
        </w:rPr>
      </w:pPr>
      <w:r w:rsidRPr="00CA5C3B">
        <w:rPr>
          <w:rFonts w:cs="Arial"/>
          <w:b/>
        </w:rPr>
        <w:t>Aufgabe</w:t>
      </w:r>
    </w:p>
    <w:p w14:paraId="0DCCADC4" w14:textId="77777777" w:rsidR="005F388F" w:rsidRPr="00CA5C3B" w:rsidRDefault="005F388F" w:rsidP="005F388F">
      <w:pPr>
        <w:spacing w:after="0"/>
        <w:rPr>
          <w:rFonts w:cs="Arial"/>
          <w:i/>
        </w:rPr>
      </w:pPr>
      <w:r w:rsidRPr="00CA5C3B">
        <w:rPr>
          <w:rFonts w:cs="Arial"/>
          <w:i/>
        </w:rPr>
        <w:t>Ermitteln Sie den kürzesten Weg im Beispielgraphen von A nach H mithilfe des Dijkstra-Algorithmus’.</w:t>
      </w:r>
    </w:p>
    <w:p w14:paraId="0032F7BF" w14:textId="77777777" w:rsidR="005F388F" w:rsidRDefault="005F388F" w:rsidP="005F388F">
      <w:pPr>
        <w:spacing w:after="0"/>
        <w:rPr>
          <w:rFonts w:cs="Arial"/>
        </w:rPr>
      </w:pPr>
    </w:p>
    <w:p w14:paraId="3E570F10" w14:textId="77777777" w:rsidR="005F388F" w:rsidRDefault="005F388F" w:rsidP="005F388F">
      <w:pPr>
        <w:spacing w:after="0"/>
        <w:rPr>
          <w:rFonts w:cs="Arial"/>
          <w:b/>
        </w:rPr>
      </w:pPr>
      <w:r>
        <w:rPr>
          <w:rFonts w:cs="Arial"/>
          <w:b/>
        </w:rPr>
        <w:br w:type="page"/>
      </w:r>
    </w:p>
    <w:p w14:paraId="2CE9A6E4" w14:textId="77777777" w:rsidR="005F388F" w:rsidRDefault="005F388F" w:rsidP="005F388F">
      <w:pPr>
        <w:spacing w:after="0"/>
        <w:rPr>
          <w:rFonts w:cs="Arial"/>
          <w:b/>
        </w:rPr>
      </w:pPr>
      <w:r w:rsidRPr="00CA5C3B">
        <w:rPr>
          <w:rFonts w:cs="Arial"/>
          <w:b/>
        </w:rPr>
        <w:lastRenderedPageBreak/>
        <w:t>Java Methode für den Dijkstra-Algorithmus</w:t>
      </w:r>
    </w:p>
    <w:p w14:paraId="1AB44508" w14:textId="77777777"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private </w:t>
      </w:r>
      <w:proofErr w:type="spellStart"/>
      <w:r w:rsidRPr="00D87886">
        <w:rPr>
          <w:rFonts w:ascii="Liberation Mono" w:hAnsi="Liberation Mono" w:cs="Liberation Mono"/>
          <w:sz w:val="20"/>
          <w:szCs w:val="20"/>
        </w:rPr>
        <w:t>void</w:t>
      </w:r>
      <w:proofErr w:type="spellEnd"/>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dijkstra</w:t>
      </w:r>
      <w:proofErr w:type="spellEnd"/>
      <w:r w:rsidRPr="00D87886">
        <w:rPr>
          <w:rFonts w:ascii="Liberation Mono" w:hAnsi="Liberation Mono" w:cs="Liberation Mono"/>
          <w:sz w:val="20"/>
          <w:szCs w:val="20"/>
        </w:rPr>
        <w:t>(</w:t>
      </w:r>
      <w:proofErr w:type="spellStart"/>
      <w:proofErr w:type="gramEnd"/>
      <w:r w:rsidRPr="00D87886">
        <w:rPr>
          <w:rFonts w:ascii="Liberation Mono" w:hAnsi="Liberation Mono" w:cs="Liberation Mono"/>
          <w:sz w:val="20"/>
          <w:szCs w:val="20"/>
        </w:rPr>
        <w:t>DijkstraVertex</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pStart</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DijkstraVertex</w:t>
      </w:r>
      <w:proofErr w:type="spellEnd"/>
      <w:r w:rsidRPr="00D87886">
        <w:rPr>
          <w:rFonts w:ascii="Liberation Mono" w:hAnsi="Liberation Mono" w:cs="Liberation Mono"/>
          <w:sz w:val="20"/>
          <w:szCs w:val="20"/>
        </w:rPr>
        <w:t xml:space="preserve"> </w:t>
      </w:r>
      <w:proofErr w:type="spellStart"/>
      <w:r w:rsidRPr="00D87886">
        <w:rPr>
          <w:rFonts w:ascii="Liberation Mono" w:hAnsi="Liberation Mono" w:cs="Liberation Mono"/>
          <w:sz w:val="20"/>
          <w:szCs w:val="20"/>
        </w:rPr>
        <w:t>pZiel</w:t>
      </w:r>
      <w:proofErr w:type="spellEnd"/>
      <w:r w:rsidRPr="00D87886">
        <w:rPr>
          <w:rFonts w:ascii="Liberation Mono" w:hAnsi="Liberation Mono" w:cs="Liberation Mono"/>
          <w:sz w:val="20"/>
          <w:szCs w:val="20"/>
        </w:rPr>
        <w:t xml:space="preserve">){  </w:t>
      </w:r>
    </w:p>
    <w:p w14:paraId="10C91355" w14:textId="4B513B12"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if</w:t>
      </w:r>
      <w:proofErr w:type="spellEnd"/>
      <w:r w:rsidR="005F388F" w:rsidRPr="00D87886">
        <w:rPr>
          <w:rFonts w:ascii="Liberation Mono" w:hAnsi="Liberation Mono" w:cs="Liberation Mono"/>
          <w:sz w:val="20"/>
          <w:szCs w:val="20"/>
        </w:rPr>
        <w:t xml:space="preserve"> (</w:t>
      </w:r>
      <w:proofErr w:type="spellStart"/>
      <w:proofErr w:type="gramStart"/>
      <w:r w:rsidR="005F388F" w:rsidRPr="00D87886">
        <w:rPr>
          <w:rFonts w:ascii="Liberation Mono" w:hAnsi="Liberation Mono" w:cs="Liberation Mono"/>
          <w:sz w:val="20"/>
          <w:szCs w:val="20"/>
        </w:rPr>
        <w:t>pStart</w:t>
      </w:r>
      <w:proofErr w:type="spellEnd"/>
      <w:r w:rsidR="005F388F" w:rsidRPr="00D87886">
        <w:rPr>
          <w:rFonts w:ascii="Liberation Mono" w:hAnsi="Liberation Mono" w:cs="Liberation Mono"/>
          <w:sz w:val="20"/>
          <w:szCs w:val="20"/>
        </w:rPr>
        <w:t>!=</w:t>
      </w:r>
      <w:proofErr w:type="gramEnd"/>
      <w:r w:rsidR="005F388F" w:rsidRPr="00D87886">
        <w:rPr>
          <w:rFonts w:ascii="Liberation Mono" w:hAnsi="Liberation Mono" w:cs="Liberation Mono"/>
          <w:sz w:val="20"/>
          <w:szCs w:val="20"/>
        </w:rPr>
        <w:t xml:space="preserve"> null &amp;&amp; </w:t>
      </w:r>
      <w:proofErr w:type="spellStart"/>
      <w:r w:rsidR="005F388F" w:rsidRPr="00D87886">
        <w:rPr>
          <w:rFonts w:ascii="Liberation Mono" w:hAnsi="Liberation Mono" w:cs="Liberation Mono"/>
          <w:sz w:val="20"/>
          <w:szCs w:val="20"/>
        </w:rPr>
        <w:t>pZiel</w:t>
      </w:r>
      <w:proofErr w:type="spellEnd"/>
      <w:r w:rsidR="005F388F" w:rsidRPr="00D87886">
        <w:rPr>
          <w:rFonts w:ascii="Liberation Mono" w:hAnsi="Liberation Mono" w:cs="Liberation Mono"/>
          <w:sz w:val="20"/>
          <w:szCs w:val="20"/>
        </w:rPr>
        <w:t xml:space="preserve"> != null){  </w:t>
      </w:r>
    </w:p>
    <w:p w14:paraId="0CF76C0A" w14:textId="01E10F5B"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PrioritaetsSchlange</w:t>
      </w:r>
      <w:proofErr w:type="spellEnd"/>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schlange</w:t>
      </w:r>
      <w:proofErr w:type="spellEnd"/>
      <w:r w:rsidR="005F388F" w:rsidRPr="00D87886">
        <w:rPr>
          <w:rFonts w:ascii="Liberation Mono" w:hAnsi="Liberation Mono" w:cs="Liberation Mono"/>
          <w:sz w:val="20"/>
          <w:szCs w:val="20"/>
        </w:rPr>
        <w:t xml:space="preserve"> = </w:t>
      </w:r>
      <w:proofErr w:type="spellStart"/>
      <w:r w:rsidR="005F388F" w:rsidRPr="00D87886">
        <w:rPr>
          <w:rFonts w:ascii="Liberation Mono" w:hAnsi="Liberation Mono" w:cs="Liberation Mono"/>
          <w:sz w:val="20"/>
          <w:szCs w:val="20"/>
        </w:rPr>
        <w:t>new</w:t>
      </w:r>
      <w:proofErr w:type="spellEnd"/>
      <w:r w:rsidR="005F388F" w:rsidRPr="00D87886">
        <w:rPr>
          <w:rFonts w:ascii="Liberation Mono" w:hAnsi="Liberation Mono" w:cs="Liberation Mono"/>
          <w:sz w:val="20"/>
          <w:szCs w:val="20"/>
        </w:rPr>
        <w:t xml:space="preserve"> </w:t>
      </w:r>
      <w:proofErr w:type="spellStart"/>
      <w:proofErr w:type="gramStart"/>
      <w:r w:rsidR="005F388F" w:rsidRPr="00D87886">
        <w:rPr>
          <w:rFonts w:ascii="Liberation Mono" w:hAnsi="Liberation Mono" w:cs="Liberation Mono"/>
          <w:sz w:val="20"/>
          <w:szCs w:val="20"/>
        </w:rPr>
        <w:t>PrioritaetsSchlange</w:t>
      </w:r>
      <w:proofErr w:type="spellEnd"/>
      <w:r w:rsidR="005F388F" w:rsidRPr="00D87886">
        <w:rPr>
          <w:rFonts w:ascii="Liberation Mono" w:hAnsi="Liberation Mono" w:cs="Liberation Mono"/>
          <w:sz w:val="20"/>
          <w:szCs w:val="20"/>
        </w:rPr>
        <w:t>(</w:t>
      </w:r>
      <w:proofErr w:type="gramEnd"/>
      <w:r w:rsidR="005F388F" w:rsidRPr="00D87886">
        <w:rPr>
          <w:rFonts w:ascii="Liberation Mono" w:hAnsi="Liberation Mono" w:cs="Liberation Mono"/>
          <w:sz w:val="20"/>
          <w:szCs w:val="20"/>
        </w:rPr>
        <w:t>);</w:t>
      </w:r>
    </w:p>
    <w:p w14:paraId="0AF86C0A" w14:textId="4B0B0582"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pStart.setzeDistanz</w:t>
      </w:r>
      <w:proofErr w:type="spellEnd"/>
      <w:r w:rsidR="005F388F" w:rsidRPr="00D87886">
        <w:rPr>
          <w:rFonts w:ascii="Liberation Mono" w:hAnsi="Liberation Mono" w:cs="Liberation Mono"/>
          <w:sz w:val="20"/>
          <w:szCs w:val="20"/>
        </w:rPr>
        <w:t>(0);</w:t>
      </w:r>
    </w:p>
    <w:p w14:paraId="77557C25" w14:textId="64225DA7"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proofErr w:type="gramStart"/>
      <w:r w:rsidR="005F388F" w:rsidRPr="00D87886">
        <w:rPr>
          <w:rFonts w:ascii="Liberation Mono" w:hAnsi="Liberation Mono" w:cs="Liberation Mono"/>
          <w:sz w:val="20"/>
          <w:szCs w:val="20"/>
        </w:rPr>
        <w:t>schlange.fuegeEin</w:t>
      </w:r>
      <w:proofErr w:type="spellEnd"/>
      <w:proofErr w:type="gramEnd"/>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pStart</w:t>
      </w:r>
      <w:proofErr w:type="spellEnd"/>
      <w:r w:rsidR="005F388F" w:rsidRPr="00D87886">
        <w:rPr>
          <w:rFonts w:ascii="Liberation Mono" w:hAnsi="Liberation Mono" w:cs="Liberation Mono"/>
          <w:sz w:val="20"/>
          <w:szCs w:val="20"/>
        </w:rPr>
        <w:t>);</w:t>
      </w:r>
    </w:p>
    <w:p w14:paraId="25888058" w14:textId="3A7AE0F7"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DijkstraVertex</w:t>
      </w:r>
      <w:proofErr w:type="spellEnd"/>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nachbarKnoten</w:t>
      </w:r>
      <w:proofErr w:type="spellEnd"/>
      <w:r w:rsidR="005F388F" w:rsidRPr="00D87886">
        <w:rPr>
          <w:rFonts w:ascii="Liberation Mono" w:hAnsi="Liberation Mono" w:cs="Liberation Mono"/>
          <w:sz w:val="20"/>
          <w:szCs w:val="20"/>
        </w:rPr>
        <w:t xml:space="preserve"> = null;</w:t>
      </w:r>
    </w:p>
    <w:p w14:paraId="00B06ED6" w14:textId="081967FD"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DijkstraVertex</w:t>
      </w:r>
      <w:proofErr w:type="spellEnd"/>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ersterKnoten</w:t>
      </w:r>
      <w:proofErr w:type="spellEnd"/>
      <w:r w:rsidR="005F388F" w:rsidRPr="00D87886">
        <w:rPr>
          <w:rFonts w:ascii="Liberation Mono" w:hAnsi="Liberation Mono" w:cs="Liberation Mono"/>
          <w:sz w:val="20"/>
          <w:szCs w:val="20"/>
        </w:rPr>
        <w:t xml:space="preserve"> = null;</w:t>
      </w:r>
    </w:p>
    <w:p w14:paraId="0B98CA6F" w14:textId="7217043A"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while</w:t>
      </w:r>
      <w:proofErr w:type="spellEnd"/>
      <w:r w:rsidR="005F388F" w:rsidRPr="00D87886">
        <w:rPr>
          <w:rFonts w:ascii="Liberation Mono" w:hAnsi="Liberation Mono" w:cs="Liberation Mono"/>
          <w:sz w:val="20"/>
          <w:szCs w:val="20"/>
        </w:rPr>
        <w:t xml:space="preserve"> </w:t>
      </w:r>
      <w:proofErr w:type="gramStart"/>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schlange</w:t>
      </w:r>
      <w:proofErr w:type="gramEnd"/>
      <w:r w:rsidR="005F388F" w:rsidRPr="00D87886">
        <w:rPr>
          <w:rFonts w:ascii="Liberation Mono" w:hAnsi="Liberation Mono" w:cs="Liberation Mono"/>
          <w:sz w:val="20"/>
          <w:szCs w:val="20"/>
        </w:rPr>
        <w:t>.isEmpty</w:t>
      </w:r>
      <w:proofErr w:type="spellEnd"/>
      <w:r w:rsidR="005F388F" w:rsidRPr="00D87886">
        <w:rPr>
          <w:rFonts w:ascii="Liberation Mono" w:hAnsi="Liberation Mono" w:cs="Liberation Mono"/>
          <w:sz w:val="20"/>
          <w:szCs w:val="20"/>
        </w:rPr>
        <w:t xml:space="preserve">() &amp;&amp; </w:t>
      </w:r>
      <w:proofErr w:type="spellStart"/>
      <w:r w:rsidR="005F388F" w:rsidRPr="00D87886">
        <w:rPr>
          <w:rFonts w:ascii="Liberation Mono" w:hAnsi="Liberation Mono" w:cs="Liberation Mono"/>
          <w:sz w:val="20"/>
          <w:szCs w:val="20"/>
        </w:rPr>
        <w:t>ersterKnoten</w:t>
      </w:r>
      <w:proofErr w:type="spellEnd"/>
      <w:r w:rsidR="005F388F" w:rsidRPr="00D87886">
        <w:rPr>
          <w:rFonts w:ascii="Liberation Mono" w:hAnsi="Liberation Mono" w:cs="Liberation Mono"/>
          <w:sz w:val="20"/>
          <w:szCs w:val="20"/>
        </w:rPr>
        <w:t xml:space="preserve"> != </w:t>
      </w:r>
      <w:proofErr w:type="spellStart"/>
      <w:r w:rsidR="005F388F" w:rsidRPr="00D87886">
        <w:rPr>
          <w:rFonts w:ascii="Liberation Mono" w:hAnsi="Liberation Mono" w:cs="Liberation Mono"/>
          <w:sz w:val="20"/>
          <w:szCs w:val="20"/>
        </w:rPr>
        <w:t>pZiel</w:t>
      </w:r>
      <w:proofErr w:type="spellEnd"/>
      <w:r w:rsidR="005F388F" w:rsidRPr="00D87886">
        <w:rPr>
          <w:rFonts w:ascii="Liberation Mono" w:hAnsi="Liberation Mono" w:cs="Liberation Mono"/>
          <w:sz w:val="20"/>
          <w:szCs w:val="20"/>
        </w:rPr>
        <w:t xml:space="preserve">) { </w:t>
      </w:r>
    </w:p>
    <w:p w14:paraId="7F9AAAC3" w14:textId="27AC4FE5"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proofErr w:type="spellStart"/>
      <w:proofErr w:type="gramStart"/>
      <w:r w:rsidR="005F388F" w:rsidRPr="00D87886">
        <w:rPr>
          <w:rFonts w:ascii="Liberation Mono" w:hAnsi="Liberation Mono" w:cs="Liberation Mono"/>
          <w:sz w:val="20"/>
          <w:szCs w:val="20"/>
        </w:rPr>
        <w:t>schlange.toFirst</w:t>
      </w:r>
      <w:proofErr w:type="spellEnd"/>
      <w:proofErr w:type="gramEnd"/>
      <w:r w:rsidR="005F388F" w:rsidRPr="00D87886">
        <w:rPr>
          <w:rFonts w:ascii="Liberation Mono" w:hAnsi="Liberation Mono" w:cs="Liberation Mono"/>
          <w:sz w:val="20"/>
          <w:szCs w:val="20"/>
        </w:rPr>
        <w:t>();</w:t>
      </w:r>
    </w:p>
    <w:p w14:paraId="6B95E725" w14:textId="4D743A8A"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ersterKnoten</w:t>
      </w:r>
      <w:proofErr w:type="spellEnd"/>
      <w:r w:rsidR="005F388F" w:rsidRPr="00D87886">
        <w:rPr>
          <w:rFonts w:ascii="Liberation Mono" w:hAnsi="Liberation Mono" w:cs="Liberation Mono"/>
          <w:sz w:val="20"/>
          <w:szCs w:val="20"/>
        </w:rPr>
        <w:t xml:space="preserve"> = (</w:t>
      </w:r>
      <w:proofErr w:type="spellStart"/>
      <w:r w:rsidR="005F388F" w:rsidRPr="00D87886">
        <w:rPr>
          <w:rFonts w:ascii="Liberation Mono" w:hAnsi="Liberation Mono" w:cs="Liberation Mono"/>
          <w:sz w:val="20"/>
          <w:szCs w:val="20"/>
        </w:rPr>
        <w:t>DijkstraVertex</w:t>
      </w:r>
      <w:proofErr w:type="spellEnd"/>
      <w:r w:rsidR="005F388F" w:rsidRPr="00D87886">
        <w:rPr>
          <w:rFonts w:ascii="Liberation Mono" w:hAnsi="Liberation Mono" w:cs="Liberation Mono"/>
          <w:sz w:val="20"/>
          <w:szCs w:val="20"/>
        </w:rPr>
        <w:t>)</w:t>
      </w:r>
      <w:proofErr w:type="spellStart"/>
      <w:proofErr w:type="gramStart"/>
      <w:r w:rsidR="005F388F" w:rsidRPr="00D87886">
        <w:rPr>
          <w:rFonts w:ascii="Liberation Mono" w:hAnsi="Liberation Mono" w:cs="Liberation Mono"/>
          <w:sz w:val="20"/>
          <w:szCs w:val="20"/>
        </w:rPr>
        <w:t>schlange.getObject</w:t>
      </w:r>
      <w:proofErr w:type="spellEnd"/>
      <w:proofErr w:type="gramEnd"/>
      <w:r w:rsidR="005F388F" w:rsidRPr="00D87886">
        <w:rPr>
          <w:rFonts w:ascii="Liberation Mono" w:hAnsi="Liberation Mono" w:cs="Liberation Mono"/>
          <w:sz w:val="20"/>
          <w:szCs w:val="20"/>
        </w:rPr>
        <w:t>();</w:t>
      </w:r>
    </w:p>
    <w:p w14:paraId="70D1790A" w14:textId="45F364A6"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proofErr w:type="spellStart"/>
      <w:proofErr w:type="gramStart"/>
      <w:r w:rsidR="005F388F" w:rsidRPr="00D87886">
        <w:rPr>
          <w:rFonts w:ascii="Liberation Mono" w:hAnsi="Liberation Mono" w:cs="Liberation Mono"/>
          <w:sz w:val="20"/>
          <w:szCs w:val="20"/>
        </w:rPr>
        <w:t>schlange.remove</w:t>
      </w:r>
      <w:proofErr w:type="spellEnd"/>
      <w:proofErr w:type="gramEnd"/>
      <w:r w:rsidR="005F388F" w:rsidRPr="00D87886">
        <w:rPr>
          <w:rFonts w:ascii="Liberation Mono" w:hAnsi="Liberation Mono" w:cs="Liberation Mono"/>
          <w:sz w:val="20"/>
          <w:szCs w:val="20"/>
        </w:rPr>
        <w:t>();</w:t>
      </w:r>
    </w:p>
    <w:p w14:paraId="72DA3AAB" w14:textId="77777777" w:rsid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if</w:t>
      </w:r>
      <w:proofErr w:type="spellEnd"/>
      <w:r w:rsidR="005F388F" w:rsidRPr="00D87886">
        <w:rPr>
          <w:rFonts w:ascii="Liberation Mono" w:hAnsi="Liberation Mono" w:cs="Liberation Mono"/>
          <w:sz w:val="20"/>
          <w:szCs w:val="20"/>
        </w:rPr>
        <w:t xml:space="preserve"> </w:t>
      </w:r>
      <w:proofErr w:type="gramStart"/>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ersterKnoten.isMarked</w:t>
      </w:r>
      <w:proofErr w:type="spellEnd"/>
      <w:proofErr w:type="gramEnd"/>
      <w:r w:rsidR="005F388F" w:rsidRPr="00D87886">
        <w:rPr>
          <w:rFonts w:ascii="Liberation Mono" w:hAnsi="Liberation Mono" w:cs="Liberation Mono"/>
          <w:sz w:val="20"/>
          <w:szCs w:val="20"/>
        </w:rPr>
        <w:t xml:space="preserve">()){   </w:t>
      </w:r>
    </w:p>
    <w:p w14:paraId="15CDA1E0" w14:textId="44B76424"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ersterKnoten.setMark</w:t>
      </w:r>
      <w:proofErr w:type="spellEnd"/>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true</w:t>
      </w:r>
      <w:proofErr w:type="spellEnd"/>
      <w:r w:rsidR="005F388F" w:rsidRPr="00D87886">
        <w:rPr>
          <w:rFonts w:ascii="Liberation Mono" w:hAnsi="Liberation Mono" w:cs="Liberation Mono"/>
          <w:sz w:val="20"/>
          <w:szCs w:val="20"/>
        </w:rPr>
        <w:t>);</w:t>
      </w:r>
    </w:p>
    <w:p w14:paraId="0CC7C513" w14:textId="2C6D8187" w:rsidR="005F388F" w:rsidRPr="00D87886" w:rsidRDefault="00D87886" w:rsidP="00D87886">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List&lt;Vertex&gt; </w:t>
      </w:r>
      <w:proofErr w:type="spellStart"/>
      <w:r w:rsidR="005F388F" w:rsidRPr="00D87886">
        <w:rPr>
          <w:rFonts w:ascii="Liberation Mono" w:hAnsi="Liberation Mono" w:cs="Liberation Mono"/>
          <w:sz w:val="20"/>
          <w:szCs w:val="20"/>
        </w:rPr>
        <w:t>nachbarListe</w:t>
      </w:r>
      <w:proofErr w:type="spellEnd"/>
      <w:r w:rsidR="005F388F" w:rsidRPr="00D87886">
        <w:rPr>
          <w:rFonts w:ascii="Liberation Mono" w:hAnsi="Liberation Mono" w:cs="Liberation Mono"/>
          <w:sz w:val="20"/>
          <w:szCs w:val="20"/>
        </w:rPr>
        <w:t xml:space="preserve"> = </w:t>
      </w:r>
      <w:proofErr w:type="spellStart"/>
      <w:r w:rsidR="005F388F" w:rsidRPr="00D87886">
        <w:rPr>
          <w:rFonts w:ascii="Liberation Mono" w:hAnsi="Liberation Mono" w:cs="Liberation Mono"/>
          <w:sz w:val="20"/>
          <w:szCs w:val="20"/>
        </w:rPr>
        <w:t>bspGraph.getNeighbours</w:t>
      </w:r>
      <w:proofErr w:type="spellEnd"/>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ersterKnoten</w:t>
      </w:r>
      <w:proofErr w:type="spellEnd"/>
      <w:r w:rsidR="005F388F" w:rsidRPr="00D87886">
        <w:rPr>
          <w:rFonts w:ascii="Liberation Mono" w:hAnsi="Liberation Mono" w:cs="Liberation Mono"/>
          <w:sz w:val="20"/>
          <w:szCs w:val="20"/>
        </w:rPr>
        <w:t>);</w:t>
      </w:r>
    </w:p>
    <w:p w14:paraId="66E0344E" w14:textId="510549C2"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nachbarListe.toFirst</w:t>
      </w:r>
      <w:proofErr w:type="spellEnd"/>
      <w:r w:rsidR="005F388F" w:rsidRPr="00D87886">
        <w:rPr>
          <w:rFonts w:ascii="Liberation Mono" w:hAnsi="Liberation Mono" w:cs="Liberation Mono"/>
          <w:sz w:val="20"/>
          <w:szCs w:val="20"/>
        </w:rPr>
        <w:t>();</w:t>
      </w:r>
    </w:p>
    <w:p w14:paraId="42437C56" w14:textId="2975D091" w:rsidR="005F388F" w:rsidRPr="00D87886"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while</w:t>
      </w:r>
      <w:proofErr w:type="spellEnd"/>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nachbarListe.hasAccess</w:t>
      </w:r>
      <w:proofErr w:type="spellEnd"/>
      <w:r w:rsidR="005F388F" w:rsidRPr="00D87886">
        <w:rPr>
          <w:rFonts w:ascii="Liberation Mono" w:hAnsi="Liberation Mono" w:cs="Liberation Mono"/>
          <w:sz w:val="20"/>
          <w:szCs w:val="20"/>
        </w:rPr>
        <w:t>(</w:t>
      </w:r>
      <w:proofErr w:type="gramStart"/>
      <w:r w:rsidR="005F388F" w:rsidRPr="00D87886">
        <w:rPr>
          <w:rFonts w:ascii="Liberation Mono" w:hAnsi="Liberation Mono" w:cs="Liberation Mono"/>
          <w:sz w:val="20"/>
          <w:szCs w:val="20"/>
        </w:rPr>
        <w:t>)){</w:t>
      </w:r>
      <w:proofErr w:type="gramEnd"/>
      <w:r w:rsidR="005F388F" w:rsidRPr="00D87886">
        <w:rPr>
          <w:rFonts w:ascii="Liberation Mono" w:hAnsi="Liberation Mono" w:cs="Liberation Mono"/>
          <w:sz w:val="20"/>
          <w:szCs w:val="20"/>
        </w:rPr>
        <w:t xml:space="preserve">  </w:t>
      </w:r>
    </w:p>
    <w:p w14:paraId="0F1150E4" w14:textId="77777777" w:rsidR="00B13264" w:rsidRDefault="00D87886"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nachbarKnoten</w:t>
      </w:r>
      <w:proofErr w:type="spellEnd"/>
      <w:r w:rsidR="005F388F" w:rsidRPr="00D87886">
        <w:rPr>
          <w:rFonts w:ascii="Liberation Mono" w:hAnsi="Liberation Mono" w:cs="Liberation Mono"/>
          <w:sz w:val="20"/>
          <w:szCs w:val="20"/>
        </w:rPr>
        <w:t xml:space="preserve"> = (</w:t>
      </w:r>
      <w:proofErr w:type="spellStart"/>
      <w:r w:rsidR="005F388F" w:rsidRPr="00D87886">
        <w:rPr>
          <w:rFonts w:ascii="Liberation Mono" w:hAnsi="Liberation Mono" w:cs="Liberation Mono"/>
          <w:sz w:val="20"/>
          <w:szCs w:val="20"/>
        </w:rPr>
        <w:t>DijkstraVertex</w:t>
      </w:r>
      <w:proofErr w:type="spellEnd"/>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nachbarListe.getContent</w:t>
      </w:r>
      <w:proofErr w:type="spellEnd"/>
      <w:r w:rsidR="005F388F" w:rsidRPr="00D87886">
        <w:rPr>
          <w:rFonts w:ascii="Liberation Mono" w:hAnsi="Liberation Mono" w:cs="Liberation Mono"/>
          <w:sz w:val="20"/>
          <w:szCs w:val="20"/>
        </w:rPr>
        <w:t>()</w:t>
      </w:r>
      <w:r w:rsidR="00B13264">
        <w:rPr>
          <w:rFonts w:ascii="Liberation Mono" w:hAnsi="Liberation Mono" w:cs="Liberation Mono"/>
          <w:sz w:val="20"/>
          <w:szCs w:val="20"/>
        </w:rPr>
        <w:t>;</w:t>
      </w:r>
      <w:r w:rsidR="005F388F" w:rsidRPr="00D87886">
        <w:rPr>
          <w:rFonts w:ascii="Liberation Mono" w:hAnsi="Liberation Mono" w:cs="Liberation Mono"/>
          <w:sz w:val="20"/>
          <w:szCs w:val="20"/>
        </w:rPr>
        <w:t xml:space="preserve">           </w:t>
      </w:r>
      <w:r w:rsidR="00B13264">
        <w:rPr>
          <w:rFonts w:ascii="Liberation Mono" w:hAnsi="Liberation Mono" w:cs="Liberation Mono"/>
          <w:sz w:val="20"/>
          <w:szCs w:val="20"/>
        </w:rPr>
        <w:t xml:space="preserve"> </w:t>
      </w:r>
    </w:p>
    <w:p w14:paraId="23AC748B" w14:textId="28D69A1C"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Edge kante = </w:t>
      </w:r>
      <w:proofErr w:type="spellStart"/>
      <w:r w:rsidR="005F388F" w:rsidRPr="00D87886">
        <w:rPr>
          <w:rFonts w:ascii="Liberation Mono" w:hAnsi="Liberation Mono" w:cs="Liberation Mono"/>
          <w:sz w:val="20"/>
          <w:szCs w:val="20"/>
        </w:rPr>
        <w:t>bspGraph.getEdge</w:t>
      </w:r>
      <w:proofErr w:type="spellEnd"/>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nachbarKnoten</w:t>
      </w:r>
      <w:proofErr w:type="spellEnd"/>
      <w:r w:rsidR="005F388F" w:rsidRPr="00D87886">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ersterKnoten</w:t>
      </w:r>
      <w:proofErr w:type="spellEnd"/>
      <w:r w:rsidR="005F388F" w:rsidRPr="00D87886">
        <w:rPr>
          <w:rFonts w:ascii="Liberation Mono" w:hAnsi="Liberation Mono" w:cs="Liberation Mono"/>
          <w:sz w:val="20"/>
          <w:szCs w:val="20"/>
        </w:rPr>
        <w:t>);</w:t>
      </w:r>
    </w:p>
    <w:p w14:paraId="29FFC0CE" w14:textId="14781D6D"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double </w:t>
      </w:r>
      <w:proofErr w:type="spellStart"/>
      <w:r w:rsidR="005F388F" w:rsidRPr="00D87886">
        <w:rPr>
          <w:rFonts w:ascii="Liberation Mono" w:hAnsi="Liberation Mono" w:cs="Liberation Mono"/>
          <w:sz w:val="20"/>
          <w:szCs w:val="20"/>
        </w:rPr>
        <w:t>gewicht</w:t>
      </w:r>
      <w:proofErr w:type="spellEnd"/>
      <w:r w:rsidR="005F388F" w:rsidRPr="00D87886">
        <w:rPr>
          <w:rFonts w:ascii="Liberation Mono" w:hAnsi="Liberation Mono" w:cs="Liberation Mono"/>
          <w:sz w:val="20"/>
          <w:szCs w:val="20"/>
        </w:rPr>
        <w:t xml:space="preserve"> = </w:t>
      </w:r>
      <w:proofErr w:type="spellStart"/>
      <w:proofErr w:type="gramStart"/>
      <w:r w:rsidR="005F388F" w:rsidRPr="00D87886">
        <w:rPr>
          <w:rFonts w:ascii="Liberation Mono" w:hAnsi="Liberation Mono" w:cs="Liberation Mono"/>
          <w:sz w:val="20"/>
          <w:szCs w:val="20"/>
        </w:rPr>
        <w:t>kante.getWeight</w:t>
      </w:r>
      <w:proofErr w:type="spellEnd"/>
      <w:proofErr w:type="gramEnd"/>
      <w:r w:rsidR="005F388F" w:rsidRPr="00D87886">
        <w:rPr>
          <w:rFonts w:ascii="Liberation Mono" w:hAnsi="Liberation Mono" w:cs="Liberation Mono"/>
          <w:sz w:val="20"/>
          <w:szCs w:val="20"/>
        </w:rPr>
        <w:t>();</w:t>
      </w:r>
    </w:p>
    <w:p w14:paraId="3904DA48" w14:textId="7A8E7FB6" w:rsidR="00B13264"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//Nachbarknoten in Schlage einfügen oder – falls vorhanden –           </w:t>
      </w: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r>
        <w:rPr>
          <w:rFonts w:ascii="Liberation Mono" w:hAnsi="Liberation Mono" w:cs="Liberation Mono"/>
          <w:sz w:val="20"/>
          <w:szCs w:val="20"/>
        </w:rPr>
        <w:t xml:space="preserve">    </w:t>
      </w:r>
    </w:p>
    <w:p w14:paraId="7DC765FB" w14:textId="47C66BF1"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//Entfernung ggf. nach unten korrigieren</w:t>
      </w:r>
    </w:p>
    <w:p w14:paraId="65A037D5" w14:textId="77A5CD21"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Pr>
          <w:rFonts w:ascii="Liberation Mono" w:hAnsi="Liberation Mono" w:cs="Liberation Mono"/>
          <w:sz w:val="20"/>
          <w:szCs w:val="20"/>
        </w:rPr>
        <w:t>if</w:t>
      </w:r>
      <w:proofErr w:type="spellEnd"/>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nachbarKnoten.gibDistanz</w:t>
      </w:r>
      <w:proofErr w:type="spellEnd"/>
      <w:r w:rsidR="005F388F" w:rsidRPr="00D87886">
        <w:rPr>
          <w:rFonts w:ascii="Liberation Mono" w:hAnsi="Liberation Mono" w:cs="Liberation Mono"/>
          <w:sz w:val="20"/>
          <w:szCs w:val="20"/>
        </w:rPr>
        <w:t xml:space="preserve">() == -1 || </w:t>
      </w:r>
    </w:p>
    <w:p w14:paraId="4E8AC4B7" w14:textId="5A72FEB9"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 xml:space="preserve">  </w:t>
      </w:r>
      <w:r>
        <w:rPr>
          <w:rFonts w:ascii="Liberation Mono" w:hAnsi="Liberation Mono" w:cs="Liberation Mono"/>
          <w:sz w:val="20"/>
          <w:szCs w:val="20"/>
        </w:rPr>
        <w:t xml:space="preserve">   </w:t>
      </w:r>
      <w:proofErr w:type="spellStart"/>
      <w:r>
        <w:rPr>
          <w:rFonts w:ascii="Liberation Mono" w:hAnsi="Liberation Mono" w:cs="Liberation Mono"/>
          <w:sz w:val="20"/>
          <w:szCs w:val="20"/>
        </w:rPr>
        <w:t>nachbarKnoten.gibDistanz</w:t>
      </w:r>
      <w:proofErr w:type="spellEnd"/>
      <w:proofErr w:type="gramStart"/>
      <w:r>
        <w:rPr>
          <w:rFonts w:ascii="Liberation Mono" w:hAnsi="Liberation Mono" w:cs="Liberation Mono"/>
          <w:sz w:val="20"/>
          <w:szCs w:val="20"/>
        </w:rPr>
        <w:t>()&gt;</w:t>
      </w:r>
      <w:proofErr w:type="spellStart"/>
      <w:r w:rsidR="005F388F" w:rsidRPr="00D87886">
        <w:rPr>
          <w:rFonts w:ascii="Liberation Mono" w:hAnsi="Liberation Mono" w:cs="Liberation Mono"/>
          <w:sz w:val="20"/>
          <w:szCs w:val="20"/>
        </w:rPr>
        <w:t>ersterKnoten.gibDistanz</w:t>
      </w:r>
      <w:proofErr w:type="spellEnd"/>
      <w:proofErr w:type="gramEnd"/>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gewicht</w:t>
      </w:r>
      <w:proofErr w:type="spellEnd"/>
      <w:r w:rsidR="005F388F" w:rsidRPr="00D87886">
        <w:rPr>
          <w:rFonts w:ascii="Liberation Mono" w:hAnsi="Liberation Mono" w:cs="Liberation Mono"/>
          <w:sz w:val="20"/>
          <w:szCs w:val="20"/>
        </w:rPr>
        <w:t xml:space="preserve">){   </w:t>
      </w:r>
    </w:p>
    <w:p w14:paraId="3CA96E42" w14:textId="46C588FE"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nachbarKnoten.setzeDistanz</w:t>
      </w:r>
      <w:proofErr w:type="spellEnd"/>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ersterKnoten.gibDistanz</w:t>
      </w:r>
      <w:proofErr w:type="spellEnd"/>
      <w:proofErr w:type="gramStart"/>
      <w:r w:rsidR="005F388F" w:rsidRPr="00D87886">
        <w:rPr>
          <w:rFonts w:ascii="Liberation Mono" w:hAnsi="Liberation Mono" w:cs="Liberation Mono"/>
          <w:sz w:val="20"/>
          <w:szCs w:val="20"/>
        </w:rPr>
        <w:t>()+</w:t>
      </w:r>
      <w:proofErr w:type="spellStart"/>
      <w:proofErr w:type="gramEnd"/>
      <w:r w:rsidR="005F388F" w:rsidRPr="00D87886">
        <w:rPr>
          <w:rFonts w:ascii="Liberation Mono" w:hAnsi="Liberation Mono" w:cs="Liberation Mono"/>
          <w:sz w:val="20"/>
          <w:szCs w:val="20"/>
        </w:rPr>
        <w:t>gewicht</w:t>
      </w:r>
      <w:proofErr w:type="spellEnd"/>
      <w:r w:rsidR="005F388F" w:rsidRPr="00D87886">
        <w:rPr>
          <w:rFonts w:ascii="Liberation Mono" w:hAnsi="Liberation Mono" w:cs="Liberation Mono"/>
          <w:sz w:val="20"/>
          <w:szCs w:val="20"/>
        </w:rPr>
        <w:t>);</w:t>
      </w:r>
    </w:p>
    <w:p w14:paraId="4AF7A248" w14:textId="3C4A3726"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nachbarKnoten.setzeVorgaenger</w:t>
      </w:r>
      <w:proofErr w:type="spellEnd"/>
      <w:r w:rsidR="005F388F" w:rsidRPr="00D87886">
        <w:rPr>
          <w:rFonts w:ascii="Liberation Mono" w:hAnsi="Liberation Mono" w:cs="Liberation Mono"/>
          <w:sz w:val="20"/>
          <w:szCs w:val="20"/>
        </w:rPr>
        <w:t>(</w:t>
      </w:r>
      <w:proofErr w:type="spellStart"/>
      <w:r w:rsidR="005F388F" w:rsidRPr="00D87886">
        <w:rPr>
          <w:rFonts w:ascii="Liberation Mono" w:hAnsi="Liberation Mono" w:cs="Liberation Mono"/>
          <w:sz w:val="20"/>
          <w:szCs w:val="20"/>
        </w:rPr>
        <w:t>ersterKnoten</w:t>
      </w:r>
      <w:proofErr w:type="spellEnd"/>
      <w:r w:rsidR="005F388F" w:rsidRPr="00D87886">
        <w:rPr>
          <w:rFonts w:ascii="Liberation Mono" w:hAnsi="Liberation Mono" w:cs="Liberation Mono"/>
          <w:sz w:val="20"/>
          <w:szCs w:val="20"/>
        </w:rPr>
        <w:t>);</w:t>
      </w:r>
    </w:p>
    <w:p w14:paraId="191988DD" w14:textId="20B62B65"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 xml:space="preserve">            </w:t>
      </w:r>
      <w:proofErr w:type="spellStart"/>
      <w:proofErr w:type="gramStart"/>
      <w:r w:rsidRPr="00D87886">
        <w:rPr>
          <w:rFonts w:ascii="Liberation Mono" w:hAnsi="Liberation Mono" w:cs="Liberation Mono"/>
          <w:sz w:val="20"/>
          <w:szCs w:val="20"/>
        </w:rPr>
        <w:t>schlange.fuegeEin</w:t>
      </w:r>
      <w:proofErr w:type="spellEnd"/>
      <w:proofErr w:type="gramEnd"/>
      <w:r w:rsidRPr="00D87886">
        <w:rPr>
          <w:rFonts w:ascii="Liberation Mono" w:hAnsi="Liberation Mono" w:cs="Liberation Mono"/>
          <w:sz w:val="20"/>
          <w:szCs w:val="20"/>
        </w:rPr>
        <w:t>(</w:t>
      </w:r>
      <w:proofErr w:type="spellStart"/>
      <w:r w:rsidRPr="00D87886">
        <w:rPr>
          <w:rFonts w:ascii="Liberation Mono" w:hAnsi="Liberation Mono" w:cs="Liberation Mono"/>
          <w:sz w:val="20"/>
          <w:szCs w:val="20"/>
        </w:rPr>
        <w:t>nachbarKnoten</w:t>
      </w:r>
      <w:proofErr w:type="spellEnd"/>
      <w:r w:rsidRPr="00D87886">
        <w:rPr>
          <w:rFonts w:ascii="Liberation Mono" w:hAnsi="Liberation Mono" w:cs="Liberation Mono"/>
          <w:sz w:val="20"/>
          <w:szCs w:val="20"/>
        </w:rPr>
        <w:t>);</w:t>
      </w:r>
    </w:p>
    <w:p w14:paraId="03A43E8F" w14:textId="555230FB"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//korrigierter Knoten wird überschrieben</w:t>
      </w:r>
    </w:p>
    <w:p w14:paraId="4F00B73C" w14:textId="5A87704D"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w:t>
      </w:r>
    </w:p>
    <w:p w14:paraId="698256FB" w14:textId="47545D8E"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proofErr w:type="spellStart"/>
      <w:r w:rsidR="005F388F" w:rsidRPr="00D87886">
        <w:rPr>
          <w:rFonts w:ascii="Liberation Mono" w:hAnsi="Liberation Mono" w:cs="Liberation Mono"/>
          <w:sz w:val="20"/>
          <w:szCs w:val="20"/>
        </w:rPr>
        <w:t>nachbarListe.next</w:t>
      </w:r>
      <w:proofErr w:type="spellEnd"/>
      <w:r w:rsidR="005F388F" w:rsidRPr="00D87886">
        <w:rPr>
          <w:rFonts w:ascii="Liberation Mono" w:hAnsi="Liberation Mono" w:cs="Liberation Mono"/>
          <w:sz w:val="20"/>
          <w:szCs w:val="20"/>
        </w:rPr>
        <w:t>();</w:t>
      </w:r>
    </w:p>
    <w:p w14:paraId="484FC163" w14:textId="0019AD4B"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w:t>
      </w:r>
    </w:p>
    <w:p w14:paraId="36BAC383" w14:textId="26C61D45"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w:t>
      </w:r>
    </w:p>
    <w:p w14:paraId="35EB5C8C" w14:textId="3F8D4E8D" w:rsidR="005F388F" w:rsidRPr="00D87886"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w:t>
      </w:r>
    </w:p>
    <w:p w14:paraId="0093631B" w14:textId="4896203A" w:rsidR="00B13264" w:rsidRDefault="00B13264"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Pr>
          <w:rFonts w:ascii="Liberation Mono" w:hAnsi="Liberation Mono" w:cs="Liberation Mono"/>
          <w:sz w:val="20"/>
          <w:szCs w:val="20"/>
        </w:rPr>
        <w:t xml:space="preserve">  </w:t>
      </w:r>
      <w:r w:rsidR="005F388F" w:rsidRPr="00D87886">
        <w:rPr>
          <w:rFonts w:ascii="Liberation Mono" w:hAnsi="Liberation Mono" w:cs="Liberation Mono"/>
          <w:sz w:val="20"/>
          <w:szCs w:val="20"/>
        </w:rPr>
        <w:t>}</w:t>
      </w:r>
    </w:p>
    <w:p w14:paraId="34A7527B" w14:textId="0FB908E0" w:rsidR="005F388F" w:rsidRPr="00D87886" w:rsidRDefault="005F388F" w:rsidP="005F388F">
      <w:pPr>
        <w:pBdr>
          <w:top w:val="single" w:sz="4" w:space="1" w:color="auto"/>
          <w:left w:val="single" w:sz="4" w:space="4" w:color="auto"/>
          <w:bottom w:val="single" w:sz="4" w:space="1" w:color="auto"/>
          <w:right w:val="single" w:sz="4" w:space="4" w:color="auto"/>
        </w:pBdr>
        <w:spacing w:after="0"/>
        <w:rPr>
          <w:rFonts w:ascii="Liberation Mono" w:hAnsi="Liberation Mono" w:cs="Liberation Mono"/>
          <w:sz w:val="20"/>
          <w:szCs w:val="20"/>
        </w:rPr>
      </w:pPr>
      <w:r w:rsidRPr="00D87886">
        <w:rPr>
          <w:rFonts w:ascii="Liberation Mono" w:hAnsi="Liberation Mono" w:cs="Liberation Mono"/>
          <w:sz w:val="20"/>
          <w:szCs w:val="20"/>
        </w:rPr>
        <w:t>}</w:t>
      </w:r>
    </w:p>
    <w:p w14:paraId="12141320" w14:textId="77777777" w:rsidR="005F388F" w:rsidRDefault="005F388F" w:rsidP="005F388F">
      <w:pPr>
        <w:spacing w:after="0"/>
        <w:rPr>
          <w:rFonts w:cs="Arial"/>
        </w:rPr>
      </w:pPr>
      <w:r>
        <w:rPr>
          <w:rFonts w:cs="Arial"/>
        </w:rPr>
        <w:br w:type="page"/>
      </w:r>
      <w:r>
        <w:rPr>
          <w:rFonts w:cs="Arial"/>
        </w:rPr>
        <w:lastRenderedPageBreak/>
        <w:t xml:space="preserve">Vollständig implementiert sind die beiden Algorithmen zur Suche des kürzesten Weges in einem Graphen im </w:t>
      </w:r>
      <w:proofErr w:type="spellStart"/>
      <w:r>
        <w:rPr>
          <w:rFonts w:cs="Arial"/>
        </w:rPr>
        <w:t>BlueJ</w:t>
      </w:r>
      <w:proofErr w:type="spellEnd"/>
      <w:r>
        <w:rPr>
          <w:rFonts w:cs="Arial"/>
        </w:rPr>
        <w:t xml:space="preserve">-Projekt </w:t>
      </w:r>
      <w:proofErr w:type="spellStart"/>
      <w:r w:rsidRPr="00B13264">
        <w:rPr>
          <w:rFonts w:ascii="Liberation Mono" w:hAnsi="Liberation Mono" w:cs="Liberation Mono"/>
        </w:rPr>
        <w:t>KuerzesterWeg</w:t>
      </w:r>
      <w:proofErr w:type="spellEnd"/>
      <w:r>
        <w:rPr>
          <w:rFonts w:cs="Arial"/>
        </w:rPr>
        <w:t>. Aus Übersichtlichkeitsgründen wurden nicht alle möglichen Fehler abgefangen.</w:t>
      </w:r>
    </w:p>
    <w:p w14:paraId="272E6F52" w14:textId="77777777" w:rsidR="005F388F" w:rsidRDefault="005F388F" w:rsidP="005F388F">
      <w:pPr>
        <w:spacing w:after="0"/>
        <w:rPr>
          <w:rFonts w:cs="Arial"/>
        </w:rPr>
      </w:pPr>
      <w:r>
        <w:rPr>
          <w:rFonts w:cs="Arial"/>
          <w:noProof/>
          <w:lang w:eastAsia="de-DE"/>
        </w:rPr>
        <w:drawing>
          <wp:inline distT="0" distB="0" distL="0" distR="0" wp14:anchorId="2D7EC94A" wp14:editId="73FCD8CC">
            <wp:extent cx="6031230" cy="3811558"/>
            <wp:effectExtent l="0" t="0" r="0" b="0"/>
            <wp:docPr id="6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31230" cy="3811558"/>
                    </a:xfrm>
                    <a:prstGeom prst="rect">
                      <a:avLst/>
                    </a:prstGeom>
                    <a:noFill/>
                    <a:ln>
                      <a:noFill/>
                    </a:ln>
                  </pic:spPr>
                </pic:pic>
              </a:graphicData>
            </a:graphic>
          </wp:inline>
        </w:drawing>
      </w:r>
    </w:p>
    <w:p w14:paraId="3B715536" w14:textId="77777777" w:rsidR="005F388F" w:rsidRDefault="005F388F" w:rsidP="005F388F">
      <w:pPr>
        <w:spacing w:after="0"/>
        <w:rPr>
          <w:rFonts w:cs="Arial"/>
        </w:rPr>
      </w:pPr>
    </w:p>
    <w:p w14:paraId="05DEC9D8" w14:textId="77777777" w:rsidR="005F388F" w:rsidRDefault="005F388F" w:rsidP="005F388F">
      <w:pPr>
        <w:spacing w:after="0"/>
        <w:rPr>
          <w:rFonts w:cs="Arial"/>
          <w:b/>
        </w:rPr>
      </w:pPr>
      <w:r w:rsidRPr="00FD7C3D">
        <w:rPr>
          <w:rFonts w:cs="Arial"/>
          <w:b/>
        </w:rPr>
        <w:t>Aufwand</w:t>
      </w:r>
    </w:p>
    <w:p w14:paraId="4EF2130C" w14:textId="77777777" w:rsidR="005F388F" w:rsidRDefault="005F388F" w:rsidP="005F388F">
      <w:pPr>
        <w:spacing w:after="0"/>
        <w:rPr>
          <w:rFonts w:cs="Arial"/>
        </w:rPr>
      </w:pPr>
      <w:r w:rsidRPr="00901F70">
        <w:rPr>
          <w:rFonts w:cs="Arial"/>
        </w:rPr>
        <w:t>Die Laufzeit des Dijkstra-Algorithmus’ ist proportional (</w:t>
      </w:r>
      <w:proofErr w:type="spellStart"/>
      <w:r w:rsidRPr="00901F70">
        <w:rPr>
          <w:rFonts w:cs="Arial"/>
        </w:rPr>
        <w:t>n+</w:t>
      </w:r>
      <w:proofErr w:type="gramStart"/>
      <w:r w:rsidRPr="00901F70">
        <w:rPr>
          <w:rFonts w:cs="Arial"/>
        </w:rPr>
        <w:t>m</w:t>
      </w:r>
      <w:proofErr w:type="spellEnd"/>
      <w:r w:rsidRPr="00901F70">
        <w:rPr>
          <w:rFonts w:cs="Arial"/>
        </w:rPr>
        <w:t>)*</w:t>
      </w:r>
      <w:proofErr w:type="gramEnd"/>
      <w:r w:rsidRPr="00901F70">
        <w:rPr>
          <w:rFonts w:cs="Arial"/>
        </w:rPr>
        <w:t xml:space="preserve">log(n), wenn n die Anzahl der Knoten und m die Anzahl der Kanten </w:t>
      </w:r>
      <w:r>
        <w:rPr>
          <w:rFonts w:cs="Arial"/>
        </w:rPr>
        <w:t xml:space="preserve">im Graphen </w:t>
      </w:r>
      <w:r w:rsidRPr="00901F70">
        <w:rPr>
          <w:rFonts w:cs="Arial"/>
        </w:rPr>
        <w:t xml:space="preserve">ist, wächst also bei zunehmender Komplexität des Graphen nur sehr langsam an. Daher kann der Dijkstra-Algorithmus zur Berechnung von Weglängen in Navigationssystemen </w:t>
      </w:r>
      <w:r>
        <w:rPr>
          <w:rFonts w:cs="Arial"/>
        </w:rPr>
        <w:t xml:space="preserve">sehr effektiv </w:t>
      </w:r>
      <w:r w:rsidRPr="00901F70">
        <w:rPr>
          <w:rFonts w:cs="Arial"/>
        </w:rPr>
        <w:t>genutzt werden.</w:t>
      </w:r>
    </w:p>
    <w:p w14:paraId="37D19A50" w14:textId="77777777" w:rsidR="005F388F" w:rsidRDefault="005F388F" w:rsidP="005F388F">
      <w:pPr>
        <w:spacing w:after="0"/>
        <w:rPr>
          <w:rFonts w:cs="Arial"/>
        </w:rPr>
      </w:pPr>
    </w:p>
    <w:p w14:paraId="7F19B890" w14:textId="77777777" w:rsidR="005F388F" w:rsidRPr="009A5760" w:rsidRDefault="005F388F" w:rsidP="005F388F">
      <w:pPr>
        <w:spacing w:after="0"/>
        <w:rPr>
          <w:rFonts w:cs="Arial"/>
          <w:b/>
          <w:i/>
        </w:rPr>
      </w:pPr>
    </w:p>
    <w:p w14:paraId="0644710B" w14:textId="77777777" w:rsidR="00C507F0" w:rsidRDefault="00C507F0">
      <w:pPr>
        <w:spacing w:after="0" w:line="240" w:lineRule="auto"/>
        <w:rPr>
          <w:rFonts w:cs="Arial"/>
          <w:b/>
        </w:rPr>
      </w:pPr>
      <w:r>
        <w:rPr>
          <w:rFonts w:cs="Arial"/>
          <w:b/>
        </w:rPr>
        <w:br w:type="page"/>
      </w:r>
    </w:p>
    <w:p w14:paraId="6EF90989" w14:textId="79888ADE" w:rsidR="00F20672" w:rsidRDefault="00F20672" w:rsidP="00F20672">
      <w:pPr>
        <w:spacing w:after="0"/>
        <w:ind w:left="284" w:hanging="284"/>
        <w:rPr>
          <w:rFonts w:cs="Arial"/>
          <w:b/>
        </w:rPr>
      </w:pPr>
      <w:r>
        <w:rPr>
          <w:rFonts w:cs="Arial"/>
          <w:b/>
        </w:rPr>
        <w:lastRenderedPageBreak/>
        <w:t>LK-Q1-V</w:t>
      </w:r>
    </w:p>
    <w:p w14:paraId="62EFC879" w14:textId="77777777" w:rsidR="00F20672" w:rsidRDefault="00F20672" w:rsidP="00F20672">
      <w:pPr>
        <w:spacing w:after="0"/>
        <w:ind w:left="284" w:hanging="284"/>
        <w:rPr>
          <w:rFonts w:cs="Arial"/>
          <w:b/>
        </w:rPr>
      </w:pPr>
      <w:r>
        <w:rPr>
          <w:rFonts w:cs="Arial"/>
          <w:b/>
        </w:rPr>
        <w:t>2. Die Datenstruktur Graph im Anwendungskontext unter Nutzung der Klassen Graph, Vertex und Edge.</w:t>
      </w:r>
    </w:p>
    <w:p w14:paraId="23EAC5F7" w14:textId="77777777" w:rsidR="00F20672" w:rsidRDefault="00F20672" w:rsidP="00F20672">
      <w:pPr>
        <w:pStyle w:val="Textkrper3"/>
        <w:ind w:left="709" w:hanging="349"/>
        <w:rPr>
          <w:rFonts w:cs="Arial"/>
          <w:i w:val="0"/>
          <w:sz w:val="24"/>
        </w:rPr>
      </w:pPr>
      <w:r>
        <w:rPr>
          <w:rFonts w:cs="Arial"/>
          <w:i w:val="0"/>
          <w:sz w:val="24"/>
        </w:rPr>
        <w:t xml:space="preserve">(d) </w:t>
      </w:r>
      <w:proofErr w:type="gramStart"/>
      <w:r>
        <w:rPr>
          <w:rFonts w:cs="Arial"/>
          <w:i w:val="0"/>
          <w:sz w:val="24"/>
        </w:rPr>
        <w:t>Minimale</w:t>
      </w:r>
      <w:proofErr w:type="gramEnd"/>
      <w:r>
        <w:rPr>
          <w:rFonts w:cs="Arial"/>
          <w:i w:val="0"/>
          <w:sz w:val="24"/>
        </w:rPr>
        <w:t xml:space="preserve"> Spannbäume </w:t>
      </w:r>
    </w:p>
    <w:bookmarkStart w:id="0" w:name="__Fieldmark__7_1165939017"/>
    <w:bookmarkStart w:id="1" w:name="__Fieldmark__7_2104669006"/>
    <w:bookmarkStart w:id="2" w:name="_GoBack"/>
    <w:bookmarkEnd w:id="0"/>
    <w:bookmarkEnd w:id="1"/>
    <w:bookmarkEnd w:id="2"/>
    <w:p w14:paraId="00B95FD0" w14:textId="0E0BF7EE" w:rsidR="00F20672" w:rsidRDefault="00F20672" w:rsidP="00F20672">
      <w:pPr>
        <w:spacing w:after="0"/>
        <w:jc w:val="center"/>
        <w:rPr>
          <w:rFonts w:cs="Arial"/>
        </w:rPr>
      </w:pPr>
      <w:r>
        <w:rPr>
          <w:noProof/>
          <w:lang w:eastAsia="de-DE"/>
        </w:rPr>
        <mc:AlternateContent>
          <mc:Choice Requires="wps">
            <w:drawing>
              <wp:inline distT="0" distB="0" distL="0" distR="0" wp14:anchorId="76C5354E" wp14:editId="069AF43D">
                <wp:extent cx="2500630" cy="1329055"/>
                <wp:effectExtent l="0" t="0" r="0" b="0"/>
                <wp:docPr id="33" name="Rechteck 33"/>
                <wp:cNvGraphicFramePr/>
                <a:graphic xmlns:a="http://schemas.openxmlformats.org/drawingml/2006/main">
                  <a:graphicData uri="http://schemas.microsoft.com/office/word/2010/wordprocessingShape">
                    <wps:wsp>
                      <wps:cNvSpPr/>
                      <wps:spPr>
                        <a:xfrm>
                          <a:off x="0" y="0"/>
                          <a:ext cx="2499840" cy="1328400"/>
                        </a:xfrm>
                        <a:prstGeom prst="rect">
                          <a:avLst/>
                        </a:prstGeom>
                        <a:noFill/>
                        <a:ln>
                          <a:noFill/>
                        </a:ln>
                      </wps:spPr>
                      <wps:style>
                        <a:lnRef idx="0">
                          <a:scrgbClr r="0" g="0" b="0"/>
                        </a:lnRef>
                        <a:fillRef idx="0">
                          <a:scrgbClr r="0" g="0" b="0"/>
                        </a:fillRef>
                        <a:effectRef idx="0">
                          <a:scrgbClr r="0" g="0" b="0"/>
                        </a:effectRef>
                        <a:fontRef idx="minor"/>
                      </wps:style>
                      <wps:bodyPr/>
                    </wps:wsp>
                  </a:graphicData>
                </a:graphic>
              </wp:inline>
            </w:drawing>
          </mc:Choice>
          <mc:Fallback>
            <w:pict>
              <v:rect w14:anchorId="2C4E31DB" id="Rechteck 33" o:spid="_x0000_s1026" style="width:196.9pt;height:10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" filled="f" stroked="f">
                <w10:anchorlock/>
              </v:rect>
            </w:pict>
          </mc:Fallback>
        </mc:AlternateContent>
      </w:r>
      <w:r>
        <w:rPr>
          <w:noProof/>
          <w:lang w:eastAsia="de-DE"/>
        </w:rPr>
        <w:drawing>
          <wp:anchor distT="0" distB="0" distL="114300" distR="114300" simplePos="0" relativeHeight="251658752" behindDoc="0" locked="0" layoutInCell="1" allowOverlap="1" wp14:anchorId="0198883A" wp14:editId="53AED829">
            <wp:simplePos x="0" y="0"/>
            <wp:positionH relativeFrom="character">
              <wp:posOffset>0</wp:posOffset>
            </wp:positionH>
            <wp:positionV relativeFrom="line">
              <wp:posOffset>0</wp:posOffset>
            </wp:positionV>
            <wp:extent cx="2499995" cy="1327785"/>
            <wp:effectExtent l="0" t="0" r="0" b="0"/>
            <wp:wrapNone/>
            <wp:docPr id="35" name="Picture" descr="120502_Spbaum1.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120502_Spbaum1.emf"/>
                    <pic:cNvPicPr>
                      <a:picLocks noChangeAspect="1" noChangeArrowheads="1"/>
                    </pic:cNvPicPr>
                  </pic:nvPicPr>
                  <pic:blipFill>
                    <a:blip r:embed="rId29"/>
                    <a:stretch>
                      <a:fillRect/>
                    </a:stretch>
                  </pic:blipFill>
                  <pic:spPr bwMode="auto">
                    <a:xfrm>
                      <a:off x="0" y="0"/>
                      <a:ext cx="2499995" cy="1327785"/>
                    </a:xfrm>
                    <a:prstGeom prst="rect">
                      <a:avLst/>
                    </a:prstGeom>
                    <a:noFill/>
                    <a:ln w="9525">
                      <a:noFill/>
                      <a:miter lim="800000"/>
                      <a:headEnd/>
                      <a:tailEnd/>
                    </a:ln>
                  </pic:spPr>
                </pic:pic>
              </a:graphicData>
            </a:graphic>
          </wp:anchor>
        </w:drawing>
      </w:r>
    </w:p>
    <w:p w14:paraId="629D6230" w14:textId="77777777" w:rsidR="00F20672" w:rsidRDefault="00F20672" w:rsidP="00F20672">
      <w:pPr>
        <w:spacing w:after="0"/>
        <w:rPr>
          <w:rFonts w:cs="Arial"/>
        </w:rPr>
      </w:pPr>
    </w:p>
    <w:p w14:paraId="4ACCAB0C" w14:textId="77777777" w:rsidR="00F20672" w:rsidRDefault="00F20672" w:rsidP="00F20672">
      <w:pPr>
        <w:spacing w:after="0"/>
        <w:rPr>
          <w:rFonts w:cs="Arial"/>
          <w:b/>
        </w:rPr>
      </w:pPr>
      <w:r>
        <w:rPr>
          <w:rFonts w:cs="Arial"/>
          <w:b/>
        </w:rPr>
        <w:t>Aufgabe</w:t>
      </w:r>
    </w:p>
    <w:p w14:paraId="28CAC7F9" w14:textId="77777777" w:rsidR="00F20672" w:rsidRDefault="00F20672" w:rsidP="00F20672">
      <w:pPr>
        <w:spacing w:after="0"/>
        <w:rPr>
          <w:rFonts w:cs="Arial"/>
          <w:i/>
        </w:rPr>
      </w:pPr>
      <w:r>
        <w:rPr>
          <w:rFonts w:cs="Arial"/>
          <w:i/>
        </w:rPr>
        <w:t>Gegeben sind Verbraucher, die an ein Versorgungsnetz angeschlossen werden sollen. Die Kosten für die Leitung von jedem Punkt zum anderen sind bekannt.</w:t>
      </w:r>
    </w:p>
    <w:p w14:paraId="0666626B" w14:textId="77777777" w:rsidR="00F20672" w:rsidRDefault="00F20672" w:rsidP="00F20672">
      <w:pPr>
        <w:spacing w:after="0"/>
        <w:rPr>
          <w:rFonts w:cs="Arial"/>
          <w:i/>
        </w:rPr>
      </w:pPr>
      <w:r>
        <w:rPr>
          <w:rFonts w:cs="Arial"/>
          <w:i/>
        </w:rPr>
        <w:t>Es wird ein Verbindungsnetz mit minimalen Kosten gesucht.</w:t>
      </w:r>
    </w:p>
    <w:p w14:paraId="20DA56E0" w14:textId="77777777" w:rsidR="00F20672" w:rsidRDefault="00F20672" w:rsidP="00F20672">
      <w:pPr>
        <w:spacing w:after="0"/>
        <w:rPr>
          <w:rFonts w:cs="Arial"/>
        </w:rPr>
      </w:pPr>
    </w:p>
    <w:p w14:paraId="73438519" w14:textId="77777777" w:rsidR="00F20672" w:rsidRDefault="00F20672" w:rsidP="00F20672">
      <w:pPr>
        <w:spacing w:after="0"/>
        <w:rPr>
          <w:rFonts w:cs="Arial"/>
        </w:rPr>
      </w:pPr>
      <w:r>
        <w:rPr>
          <w:rFonts w:cs="Arial"/>
        </w:rPr>
        <w:t>Lösung:</w:t>
      </w:r>
    </w:p>
    <w:p w14:paraId="0055F2FE" w14:textId="77777777" w:rsidR="00F20672" w:rsidRDefault="00F20672" w:rsidP="00F20672">
      <w:pPr>
        <w:spacing w:after="0"/>
        <w:rPr>
          <w:rFonts w:cs="Arial"/>
        </w:rPr>
      </w:pPr>
      <w:r>
        <w:rPr>
          <w:rFonts w:cs="Arial"/>
        </w:rPr>
        <w:t xml:space="preserve">Man kann sich leicht überlegen, dass ein minimales Versorgungsnetz ein Teilgraph des Graphen ist, der aus einer Menge von Kanten besteht, die alle Knoten miteinander verbinden. Der Teilgraph darf keine Rundwege (Zyklen) enthalten. Denn gäbe es einen geschlossenen Zyklus, könnte man ein billigeres Versorgungsnetz durch Entfernen einer Kante aus diesem </w:t>
      </w:r>
      <w:r>
        <w:t xml:space="preserve">Zyklus </w:t>
      </w:r>
      <w:r>
        <w:rPr>
          <w:rFonts w:cs="Arial"/>
        </w:rPr>
        <w:t>konstruieren</w:t>
      </w:r>
      <w:r>
        <w:t>.</w:t>
      </w:r>
    </w:p>
    <w:p w14:paraId="7C57A4C1" w14:textId="77777777" w:rsidR="00F20672" w:rsidRDefault="00F20672" w:rsidP="00F20672">
      <w:pPr>
        <w:spacing w:after="0"/>
        <w:rPr>
          <w:rFonts w:cs="Arial"/>
        </w:rPr>
      </w:pPr>
    </w:p>
    <w:p w14:paraId="49587FF1" w14:textId="77777777" w:rsidR="00F20672" w:rsidRDefault="00F20672" w:rsidP="00F20672">
      <w:pPr>
        <w:spacing w:after="0"/>
        <w:rPr>
          <w:rFonts w:cs="Arial"/>
          <w:b/>
        </w:rPr>
      </w:pPr>
      <w:r>
        <w:rPr>
          <w:rFonts w:cs="Arial"/>
          <w:b/>
        </w:rPr>
        <w:t>Definitionen</w:t>
      </w:r>
    </w:p>
    <w:p w14:paraId="63312421" w14:textId="77777777" w:rsidR="00F20672" w:rsidRDefault="00F20672" w:rsidP="00F20672">
      <w:pPr>
        <w:spacing w:after="0"/>
        <w:rPr>
          <w:rFonts w:cs="Arial"/>
        </w:rPr>
      </w:pPr>
      <w:r>
        <w:rPr>
          <w:rFonts w:cs="Arial"/>
        </w:rPr>
        <w:t xml:space="preserve">Ein </w:t>
      </w:r>
      <w:proofErr w:type="spellStart"/>
      <w:r>
        <w:rPr>
          <w:rFonts w:cs="Arial"/>
        </w:rPr>
        <w:t>ungerichteter</w:t>
      </w:r>
      <w:proofErr w:type="spellEnd"/>
      <w:r>
        <w:rPr>
          <w:rFonts w:cs="Arial"/>
        </w:rPr>
        <w:t xml:space="preserve"> Graph heißt </w:t>
      </w:r>
      <w:r>
        <w:rPr>
          <w:rFonts w:cs="Arial"/>
          <w:b/>
        </w:rPr>
        <w:t>zusammenhängend</w:t>
      </w:r>
      <w:r>
        <w:rPr>
          <w:rFonts w:cs="Arial"/>
        </w:rPr>
        <w:t xml:space="preserve">, wenn es zwischen zwei Knoten mindestens einen Weg gibt. </w:t>
      </w:r>
      <w:r>
        <w:rPr>
          <w:rFonts w:cs="Arial"/>
        </w:rPr>
        <w:br/>
        <w:t xml:space="preserve">Ein </w:t>
      </w:r>
      <w:proofErr w:type="spellStart"/>
      <w:r>
        <w:rPr>
          <w:rFonts w:cs="Arial"/>
        </w:rPr>
        <w:t>ungerichteter</w:t>
      </w:r>
      <w:proofErr w:type="spellEnd"/>
      <w:r>
        <w:rPr>
          <w:rFonts w:cs="Arial"/>
        </w:rPr>
        <w:t xml:space="preserve"> Graph heißt </w:t>
      </w:r>
      <w:r>
        <w:rPr>
          <w:rFonts w:cs="Arial"/>
          <w:b/>
        </w:rPr>
        <w:t>Baum</w:t>
      </w:r>
      <w:r>
        <w:rPr>
          <w:rFonts w:cs="Arial"/>
        </w:rPr>
        <w:t xml:space="preserve">, falls er </w:t>
      </w:r>
      <w:proofErr w:type="spellStart"/>
      <w:r>
        <w:rPr>
          <w:rFonts w:cs="Arial"/>
        </w:rPr>
        <w:t>zusammenhängend</w:t>
      </w:r>
      <w:proofErr w:type="spellEnd"/>
      <w:r>
        <w:rPr>
          <w:rFonts w:cs="Arial"/>
        </w:rPr>
        <w:t xml:space="preserve"> und </w:t>
      </w:r>
      <w:proofErr w:type="spellStart"/>
      <w:r>
        <w:rPr>
          <w:rFonts w:cs="Arial"/>
        </w:rPr>
        <w:t>zyklenfrei</w:t>
      </w:r>
      <w:proofErr w:type="spellEnd"/>
      <w:r>
        <w:rPr>
          <w:rFonts w:cs="Arial"/>
        </w:rPr>
        <w:t xml:space="preserve"> ist. </w:t>
      </w:r>
    </w:p>
    <w:p w14:paraId="6F43EF2F" w14:textId="77777777" w:rsidR="00F20672" w:rsidRDefault="00F20672" w:rsidP="00F20672">
      <w:pPr>
        <w:pStyle w:val="StandardWeb"/>
        <w:shd w:val="clear" w:color="auto" w:fill="FFFFFF"/>
        <w:spacing w:before="0" w:after="0"/>
        <w:rPr>
          <w:sz w:val="22"/>
          <w:szCs w:val="22"/>
        </w:rPr>
      </w:pPr>
      <w:r>
        <w:rPr>
          <w:rFonts w:ascii="Arial" w:hAnsi="Arial" w:cs="Arial"/>
          <w:sz w:val="22"/>
          <w:szCs w:val="22"/>
        </w:rPr>
        <w:t xml:space="preserve">Ein Teilgraph eines </w:t>
      </w:r>
      <w:proofErr w:type="spellStart"/>
      <w:r>
        <w:rPr>
          <w:rFonts w:ascii="Arial" w:hAnsi="Arial" w:cs="Arial"/>
          <w:sz w:val="22"/>
          <w:szCs w:val="22"/>
        </w:rPr>
        <w:t>ungerichteten</w:t>
      </w:r>
      <w:proofErr w:type="spellEnd"/>
      <w:r>
        <w:rPr>
          <w:rFonts w:ascii="Arial" w:hAnsi="Arial" w:cs="Arial"/>
          <w:sz w:val="22"/>
          <w:szCs w:val="22"/>
        </w:rPr>
        <w:t xml:space="preserve"> Graphen G heißt Spannbaum von G, wenn H ein Baum auf den Knoten von G ist. </w:t>
      </w:r>
    </w:p>
    <w:p w14:paraId="1C3BDF2E" w14:textId="77777777" w:rsidR="00F20672" w:rsidRDefault="00F20672" w:rsidP="00F20672">
      <w:pPr>
        <w:pStyle w:val="StandardWeb"/>
        <w:shd w:val="clear" w:color="auto" w:fill="FFFFFF"/>
        <w:spacing w:before="0" w:after="0"/>
      </w:pPr>
      <w:r>
        <w:rPr>
          <w:rFonts w:ascii="Arial" w:hAnsi="Arial" w:cs="Arial"/>
          <w:sz w:val="22"/>
          <w:szCs w:val="22"/>
        </w:rPr>
        <w:t xml:space="preserve">Ein Spannbaum eines gewichteten </w:t>
      </w:r>
      <w:proofErr w:type="spellStart"/>
      <w:r>
        <w:rPr>
          <w:rFonts w:ascii="Arial" w:hAnsi="Arial" w:cs="Arial"/>
          <w:sz w:val="22"/>
          <w:szCs w:val="22"/>
        </w:rPr>
        <w:t>ungerichteten</w:t>
      </w:r>
      <w:proofErr w:type="spellEnd"/>
      <w:r>
        <w:rPr>
          <w:rFonts w:ascii="Arial" w:hAnsi="Arial" w:cs="Arial"/>
          <w:sz w:val="22"/>
          <w:szCs w:val="22"/>
        </w:rPr>
        <w:t xml:space="preserve"> Graphen G heißt minimaler Spannbaum von G, wenn S minimales Gewicht unter allen </w:t>
      </w:r>
      <w:proofErr w:type="spellStart"/>
      <w:r>
        <w:rPr>
          <w:rFonts w:ascii="Arial" w:hAnsi="Arial" w:cs="Arial"/>
          <w:sz w:val="22"/>
          <w:szCs w:val="22"/>
        </w:rPr>
        <w:t>Spannbäumen</w:t>
      </w:r>
      <w:proofErr w:type="spellEnd"/>
      <w:r>
        <w:rPr>
          <w:rFonts w:ascii="Arial" w:hAnsi="Arial" w:cs="Arial"/>
          <w:sz w:val="22"/>
          <w:szCs w:val="22"/>
        </w:rPr>
        <w:t xml:space="preserve"> von G besitzt.</w:t>
      </w:r>
      <w:r>
        <w:rPr>
          <w:rFonts w:ascii="Arial" w:hAnsi="Arial" w:cs="Arial"/>
          <w:sz w:val="50"/>
          <w:szCs w:val="50"/>
        </w:rPr>
        <w:t xml:space="preserve"> </w:t>
      </w:r>
    </w:p>
    <w:p w14:paraId="3FED99FD" w14:textId="77777777" w:rsidR="00F20672" w:rsidRDefault="00F20672" w:rsidP="00F20672">
      <w:pPr>
        <w:spacing w:after="0"/>
        <w:rPr>
          <w:rFonts w:cs="Arial"/>
        </w:rPr>
      </w:pPr>
    </w:p>
    <w:p w14:paraId="1939542E" w14:textId="77777777" w:rsidR="00F20672" w:rsidRDefault="00F20672" w:rsidP="00F20672">
      <w:pPr>
        <w:spacing w:after="0"/>
        <w:rPr>
          <w:rFonts w:cs="Arial"/>
          <w:b/>
        </w:rPr>
      </w:pPr>
      <w:r>
        <w:rPr>
          <w:rFonts w:cs="Arial"/>
          <w:b/>
        </w:rPr>
        <w:t>Algorithmen zur Bestimmung eines minimalen Spannbaums</w:t>
      </w:r>
    </w:p>
    <w:p w14:paraId="475F3750" w14:textId="77777777" w:rsidR="00F20672" w:rsidRDefault="00F20672" w:rsidP="00F20672">
      <w:pPr>
        <w:spacing w:after="0"/>
        <w:rPr>
          <w:rFonts w:cs="Arial"/>
          <w:b/>
        </w:rPr>
      </w:pPr>
    </w:p>
    <w:p w14:paraId="2AD9C04C" w14:textId="77777777" w:rsidR="00F20672" w:rsidRDefault="00F20672" w:rsidP="00F20672">
      <w:pPr>
        <w:spacing w:after="0"/>
        <w:rPr>
          <w:rFonts w:cs="Arial"/>
          <w:b/>
        </w:rPr>
      </w:pPr>
      <w:r>
        <w:rPr>
          <w:rFonts w:cs="Arial"/>
          <w:b/>
        </w:rPr>
        <w:t>1. Der Kruskal-Algorithmus</w:t>
      </w:r>
    </w:p>
    <w:p w14:paraId="7EB2DAFA" w14:textId="77777777" w:rsidR="00F20672" w:rsidRDefault="00F20672" w:rsidP="00F20672">
      <w:pPr>
        <w:spacing w:after="0"/>
        <w:rPr>
          <w:rFonts w:cs="Arial"/>
        </w:rPr>
      </w:pPr>
    </w:p>
    <w:p w14:paraId="2E87B1F1" w14:textId="77777777" w:rsidR="00F20672" w:rsidRDefault="00F20672" w:rsidP="00F20672">
      <w:pPr>
        <w:spacing w:after="0"/>
        <w:rPr>
          <w:rFonts w:cs="Arial"/>
        </w:rPr>
      </w:pPr>
      <w:r>
        <w:rPr>
          <w:rFonts w:cs="Arial"/>
        </w:rPr>
        <w:t>Generiere nach Gewicht aufsteigend eine sortierte Liste L der Kanten des Graphen</w:t>
      </w:r>
    </w:p>
    <w:p w14:paraId="26C22D9D" w14:textId="77777777" w:rsidR="00F20672" w:rsidRDefault="00F20672" w:rsidP="00F20672">
      <w:pPr>
        <w:spacing w:after="0"/>
        <w:rPr>
          <w:rFonts w:cs="Arial"/>
        </w:rPr>
      </w:pPr>
      <w:r>
        <w:rPr>
          <w:rFonts w:cs="Arial"/>
        </w:rPr>
        <w:t>Solange L nicht leer ist</w:t>
      </w:r>
    </w:p>
    <w:p w14:paraId="025CA952" w14:textId="77777777" w:rsidR="00F20672" w:rsidRDefault="00F20672" w:rsidP="00F20672">
      <w:pPr>
        <w:tabs>
          <w:tab w:val="left" w:pos="284"/>
        </w:tabs>
        <w:spacing w:after="0"/>
        <w:rPr>
          <w:rFonts w:cs="Arial"/>
        </w:rPr>
      </w:pPr>
      <w:r>
        <w:rPr>
          <w:rFonts w:cs="Arial"/>
        </w:rPr>
        <w:tab/>
        <w:t>wähle erste Kante e aus L</w:t>
      </w:r>
    </w:p>
    <w:p w14:paraId="37D854A1" w14:textId="77777777" w:rsidR="00F20672" w:rsidRDefault="00F20672" w:rsidP="00F20672">
      <w:pPr>
        <w:tabs>
          <w:tab w:val="left" w:pos="284"/>
        </w:tabs>
        <w:spacing w:after="0"/>
        <w:rPr>
          <w:rFonts w:cs="Arial"/>
        </w:rPr>
      </w:pPr>
      <w:r>
        <w:rPr>
          <w:rFonts w:cs="Arial"/>
        </w:rPr>
        <w:tab/>
        <w:t>entferne e aus L</w:t>
      </w:r>
    </w:p>
    <w:p w14:paraId="013373EB" w14:textId="77777777" w:rsidR="00F20672" w:rsidRDefault="00F20672" w:rsidP="00F20672">
      <w:pPr>
        <w:tabs>
          <w:tab w:val="left" w:pos="284"/>
        </w:tabs>
        <w:spacing w:after="0"/>
        <w:rPr>
          <w:rFonts w:cs="Arial"/>
        </w:rPr>
      </w:pPr>
      <w:r>
        <w:rPr>
          <w:rFonts w:cs="Arial"/>
        </w:rPr>
        <w:tab/>
        <w:t>markiere e</w:t>
      </w:r>
    </w:p>
    <w:p w14:paraId="2DF2B72B" w14:textId="77777777" w:rsidR="00F20672" w:rsidRDefault="00F20672" w:rsidP="00F20672">
      <w:pPr>
        <w:tabs>
          <w:tab w:val="left" w:pos="284"/>
        </w:tabs>
        <w:spacing w:after="0"/>
        <w:rPr>
          <w:rFonts w:cs="Arial"/>
        </w:rPr>
      </w:pPr>
      <w:r>
        <w:rPr>
          <w:rFonts w:cs="Arial"/>
        </w:rPr>
        <w:tab/>
        <w:t>wenn der Graph aus den markierten Kanten und deren Endknoten einen Zyklus enthält</w:t>
      </w:r>
    </w:p>
    <w:p w14:paraId="5369BA52" w14:textId="77777777" w:rsidR="00F20672" w:rsidRDefault="00F20672" w:rsidP="00F20672">
      <w:pPr>
        <w:spacing w:after="0"/>
        <w:rPr>
          <w:rFonts w:cs="Arial"/>
        </w:rPr>
      </w:pPr>
      <w:r>
        <w:rPr>
          <w:rFonts w:cs="Arial"/>
        </w:rPr>
        <w:t xml:space="preserve">         lösche Markierung von e</w:t>
      </w:r>
    </w:p>
    <w:p w14:paraId="1A1DCEFE" w14:textId="77777777" w:rsidR="00F20672" w:rsidRDefault="00F20672" w:rsidP="00F20672">
      <w:pPr>
        <w:spacing w:after="0" w:line="240" w:lineRule="auto"/>
      </w:pPr>
    </w:p>
    <w:p w14:paraId="049AB75A" w14:textId="77777777" w:rsidR="00F20672" w:rsidRDefault="00F20672" w:rsidP="00F20672">
      <w:pPr>
        <w:spacing w:after="0" w:line="240" w:lineRule="auto"/>
      </w:pPr>
      <w:r>
        <w:t>Der Graph aus den markierten Kanten und deren Endknoten ist ein minimaler Spannbaum</w:t>
      </w:r>
      <w:r>
        <w:br w:type="page"/>
      </w:r>
    </w:p>
    <w:p w14:paraId="3E789957" w14:textId="6E7C84E1" w:rsidR="00F20672" w:rsidRDefault="00F20672" w:rsidP="00F20672">
      <w:pPr>
        <w:spacing w:after="0"/>
        <w:rPr>
          <w:rFonts w:cs="Arial"/>
          <w:b/>
        </w:rPr>
      </w:pPr>
      <w:r>
        <w:rPr>
          <w:rFonts w:cs="Arial"/>
          <w:b/>
        </w:rPr>
        <w:lastRenderedPageBreak/>
        <w:t>Der Kruskal-Algorithmus schrittweise</w:t>
      </w:r>
    </w:p>
    <w:tbl>
      <w:tblPr>
        <w:tblStyle w:val="Tabellenraster"/>
        <w:tblW w:w="0" w:type="auto"/>
        <w:tblLook w:val="04A0" w:firstRow="1" w:lastRow="0" w:firstColumn="1" w:lastColumn="0" w:noHBand="0" w:noVBand="1"/>
      </w:tblPr>
      <w:tblGrid>
        <w:gridCol w:w="9062"/>
      </w:tblGrid>
      <w:tr w:rsidR="00C507F0" w14:paraId="0710E99B" w14:textId="77777777" w:rsidTr="00C507F0">
        <w:tc>
          <w:tcPr>
            <w:tcW w:w="9062" w:type="dxa"/>
          </w:tcPr>
          <w:p w14:paraId="353D2DC0" w14:textId="07C42D8E" w:rsidR="00C507F0" w:rsidRDefault="00C507F0" w:rsidP="00C507F0">
            <w:pPr>
              <w:spacing w:after="0"/>
              <w:jc w:val="center"/>
              <w:rPr>
                <w:rFonts w:cs="Arial"/>
                <w:b/>
              </w:rPr>
            </w:pPr>
            <w:r>
              <w:rPr>
                <w:noProof/>
                <w:lang w:eastAsia="de-DE"/>
              </w:rPr>
              <w:drawing>
                <wp:inline distT="0" distB="0" distL="0" distR="0" wp14:anchorId="0C1456EA" wp14:editId="59FD95D4">
                  <wp:extent cx="4591050" cy="2530401"/>
                  <wp:effectExtent l="0" t="0" r="0" b="0"/>
                  <wp:docPr id="105" name="Picture" descr="krusk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kruskal01"/>
                          <pic:cNvPicPr>
                            <a:picLocks noChangeAspect="1" noChangeArrowheads="1"/>
                          </pic:cNvPicPr>
                        </pic:nvPicPr>
                        <pic:blipFill>
                          <a:blip r:embed="rId30"/>
                          <a:stretch>
                            <a:fillRect/>
                          </a:stretch>
                        </pic:blipFill>
                        <pic:spPr bwMode="auto">
                          <a:xfrm>
                            <a:off x="0" y="0"/>
                            <a:ext cx="4636737" cy="2555582"/>
                          </a:xfrm>
                          <a:prstGeom prst="rect">
                            <a:avLst/>
                          </a:prstGeom>
                          <a:noFill/>
                          <a:ln w="9525">
                            <a:noFill/>
                            <a:miter lim="800000"/>
                            <a:headEnd/>
                            <a:tailEnd/>
                          </a:ln>
                        </pic:spPr>
                      </pic:pic>
                    </a:graphicData>
                  </a:graphic>
                </wp:inline>
              </w:drawing>
            </w:r>
          </w:p>
        </w:tc>
      </w:tr>
      <w:tr w:rsidR="00C507F0" w14:paraId="2E557C4D" w14:textId="77777777" w:rsidTr="00C507F0">
        <w:tc>
          <w:tcPr>
            <w:tcW w:w="9062" w:type="dxa"/>
          </w:tcPr>
          <w:p w14:paraId="2EDEA465" w14:textId="013C6025" w:rsidR="00C507F0" w:rsidRDefault="00C507F0" w:rsidP="00C507F0">
            <w:pPr>
              <w:spacing w:after="0"/>
              <w:jc w:val="center"/>
              <w:rPr>
                <w:rFonts w:cs="Arial"/>
                <w:b/>
              </w:rPr>
            </w:pPr>
            <w:r>
              <w:rPr>
                <w:noProof/>
                <w:lang w:eastAsia="de-DE"/>
              </w:rPr>
              <w:drawing>
                <wp:inline distT="0" distB="0" distL="0" distR="0" wp14:anchorId="044113C2" wp14:editId="72FEADAB">
                  <wp:extent cx="4647671" cy="2524125"/>
                  <wp:effectExtent l="0" t="0" r="635" b="3175"/>
                  <wp:docPr id="106" name="Picture" descr="kruskal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kruskal02"/>
                          <pic:cNvPicPr>
                            <a:picLocks noChangeAspect="1" noChangeArrowheads="1"/>
                          </pic:cNvPicPr>
                        </pic:nvPicPr>
                        <pic:blipFill>
                          <a:blip r:embed="rId31"/>
                          <a:stretch>
                            <a:fillRect/>
                          </a:stretch>
                        </pic:blipFill>
                        <pic:spPr bwMode="auto">
                          <a:xfrm>
                            <a:off x="0" y="0"/>
                            <a:ext cx="4688401" cy="2546245"/>
                          </a:xfrm>
                          <a:prstGeom prst="rect">
                            <a:avLst/>
                          </a:prstGeom>
                          <a:noFill/>
                          <a:ln w="9525">
                            <a:noFill/>
                            <a:miter lim="800000"/>
                            <a:headEnd/>
                            <a:tailEnd/>
                          </a:ln>
                        </pic:spPr>
                      </pic:pic>
                    </a:graphicData>
                  </a:graphic>
                </wp:inline>
              </w:drawing>
            </w:r>
          </w:p>
        </w:tc>
      </w:tr>
      <w:tr w:rsidR="00C507F0" w14:paraId="11EBC12E" w14:textId="77777777" w:rsidTr="00C507F0">
        <w:tc>
          <w:tcPr>
            <w:tcW w:w="9062" w:type="dxa"/>
          </w:tcPr>
          <w:p w14:paraId="208E6600" w14:textId="224ED339" w:rsidR="00C507F0" w:rsidRDefault="00C507F0" w:rsidP="00C507F0">
            <w:pPr>
              <w:spacing w:after="0"/>
              <w:jc w:val="center"/>
              <w:rPr>
                <w:rFonts w:cs="Arial"/>
                <w:b/>
              </w:rPr>
            </w:pPr>
            <w:r>
              <w:rPr>
                <w:noProof/>
                <w:lang w:eastAsia="de-DE"/>
              </w:rPr>
              <w:drawing>
                <wp:inline distT="0" distB="0" distL="0" distR="0" wp14:anchorId="4509F07F" wp14:editId="61F3D5D0">
                  <wp:extent cx="4712950" cy="2514600"/>
                  <wp:effectExtent l="0" t="0" r="0" b="0"/>
                  <wp:docPr id="107" name="Picture" descr="kruskal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kruskal03"/>
                          <pic:cNvPicPr>
                            <a:picLocks noChangeAspect="1" noChangeArrowheads="1"/>
                          </pic:cNvPicPr>
                        </pic:nvPicPr>
                        <pic:blipFill>
                          <a:blip r:embed="rId32"/>
                          <a:stretch>
                            <a:fillRect/>
                          </a:stretch>
                        </pic:blipFill>
                        <pic:spPr bwMode="auto">
                          <a:xfrm>
                            <a:off x="0" y="0"/>
                            <a:ext cx="4745392" cy="2531910"/>
                          </a:xfrm>
                          <a:prstGeom prst="rect">
                            <a:avLst/>
                          </a:prstGeom>
                          <a:noFill/>
                          <a:ln w="9525">
                            <a:noFill/>
                            <a:miter lim="800000"/>
                            <a:headEnd/>
                            <a:tailEnd/>
                          </a:ln>
                        </pic:spPr>
                      </pic:pic>
                    </a:graphicData>
                  </a:graphic>
                </wp:inline>
              </w:drawing>
            </w:r>
          </w:p>
        </w:tc>
      </w:tr>
      <w:tr w:rsidR="00C507F0" w14:paraId="78B2E019" w14:textId="77777777" w:rsidTr="00C507F0">
        <w:tc>
          <w:tcPr>
            <w:tcW w:w="9062" w:type="dxa"/>
          </w:tcPr>
          <w:p w14:paraId="1C5EB783" w14:textId="2CDEC9D5" w:rsidR="00C507F0" w:rsidRDefault="00C507F0" w:rsidP="00C507F0">
            <w:pPr>
              <w:spacing w:after="0"/>
              <w:jc w:val="center"/>
              <w:rPr>
                <w:rFonts w:cs="Arial"/>
                <w:b/>
              </w:rPr>
            </w:pPr>
            <w:r>
              <w:rPr>
                <w:noProof/>
                <w:lang w:eastAsia="de-DE"/>
              </w:rPr>
              <w:lastRenderedPageBreak/>
              <w:drawing>
                <wp:inline distT="0" distB="0" distL="0" distR="0" wp14:anchorId="79F1AE1E" wp14:editId="0FAD1FD7">
                  <wp:extent cx="4724400" cy="2539604"/>
                  <wp:effectExtent l="0" t="0" r="0" b="635"/>
                  <wp:docPr id="108" name="Picture" descr="kruskal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kruskal04"/>
                          <pic:cNvPicPr>
                            <a:picLocks noChangeAspect="1" noChangeArrowheads="1"/>
                          </pic:cNvPicPr>
                        </pic:nvPicPr>
                        <pic:blipFill>
                          <a:blip r:embed="rId33"/>
                          <a:stretch>
                            <a:fillRect/>
                          </a:stretch>
                        </pic:blipFill>
                        <pic:spPr bwMode="auto">
                          <a:xfrm>
                            <a:off x="0" y="0"/>
                            <a:ext cx="4755072" cy="2556092"/>
                          </a:xfrm>
                          <a:prstGeom prst="rect">
                            <a:avLst/>
                          </a:prstGeom>
                          <a:noFill/>
                          <a:ln w="9525">
                            <a:noFill/>
                            <a:miter lim="800000"/>
                            <a:headEnd/>
                            <a:tailEnd/>
                          </a:ln>
                        </pic:spPr>
                      </pic:pic>
                    </a:graphicData>
                  </a:graphic>
                </wp:inline>
              </w:drawing>
            </w:r>
          </w:p>
        </w:tc>
      </w:tr>
      <w:tr w:rsidR="00C507F0" w14:paraId="5E61FBD2" w14:textId="77777777" w:rsidTr="00C507F0">
        <w:tc>
          <w:tcPr>
            <w:tcW w:w="9062" w:type="dxa"/>
          </w:tcPr>
          <w:p w14:paraId="014C122D" w14:textId="168D003E" w:rsidR="00C507F0" w:rsidRDefault="00C507F0" w:rsidP="00C507F0">
            <w:pPr>
              <w:spacing w:after="0"/>
              <w:jc w:val="center"/>
              <w:rPr>
                <w:rFonts w:cs="Arial"/>
                <w:b/>
              </w:rPr>
            </w:pPr>
            <w:r>
              <w:rPr>
                <w:noProof/>
                <w:lang w:eastAsia="de-DE"/>
              </w:rPr>
              <w:drawing>
                <wp:inline distT="0" distB="0" distL="0" distR="0" wp14:anchorId="3A4F12FB" wp14:editId="7DA7D17E">
                  <wp:extent cx="4743450" cy="2639500"/>
                  <wp:effectExtent l="0" t="0" r="0" b="2540"/>
                  <wp:docPr id="109" name="Picture" descr="kruskal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kruskal05"/>
                          <pic:cNvPicPr>
                            <a:picLocks noChangeAspect="1" noChangeArrowheads="1"/>
                          </pic:cNvPicPr>
                        </pic:nvPicPr>
                        <pic:blipFill>
                          <a:blip r:embed="rId34"/>
                          <a:stretch>
                            <a:fillRect/>
                          </a:stretch>
                        </pic:blipFill>
                        <pic:spPr bwMode="auto">
                          <a:xfrm>
                            <a:off x="0" y="0"/>
                            <a:ext cx="4771157" cy="2654918"/>
                          </a:xfrm>
                          <a:prstGeom prst="rect">
                            <a:avLst/>
                          </a:prstGeom>
                          <a:noFill/>
                          <a:ln w="9525">
                            <a:noFill/>
                            <a:miter lim="800000"/>
                            <a:headEnd/>
                            <a:tailEnd/>
                          </a:ln>
                        </pic:spPr>
                      </pic:pic>
                    </a:graphicData>
                  </a:graphic>
                </wp:inline>
              </w:drawing>
            </w:r>
          </w:p>
        </w:tc>
      </w:tr>
      <w:tr w:rsidR="00C507F0" w14:paraId="491B1801" w14:textId="77777777" w:rsidTr="00C507F0">
        <w:tc>
          <w:tcPr>
            <w:tcW w:w="9062" w:type="dxa"/>
          </w:tcPr>
          <w:p w14:paraId="70069F53" w14:textId="3796EBD9" w:rsidR="00C507F0" w:rsidRDefault="00C507F0" w:rsidP="00C507F0">
            <w:pPr>
              <w:spacing w:after="0"/>
              <w:jc w:val="center"/>
              <w:rPr>
                <w:rFonts w:cs="Arial"/>
                <w:b/>
              </w:rPr>
            </w:pPr>
            <w:r>
              <w:rPr>
                <w:noProof/>
                <w:lang w:eastAsia="de-DE"/>
              </w:rPr>
              <w:drawing>
                <wp:inline distT="0" distB="0" distL="0" distR="0" wp14:anchorId="33E2AD30" wp14:editId="1A781FC6">
                  <wp:extent cx="4730851" cy="2619375"/>
                  <wp:effectExtent l="0" t="0" r="6350" b="0"/>
                  <wp:docPr id="110" name="Picture" descr="kruskal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kruskal06"/>
                          <pic:cNvPicPr>
                            <a:picLocks noChangeAspect="1" noChangeArrowheads="1"/>
                          </pic:cNvPicPr>
                        </pic:nvPicPr>
                        <pic:blipFill>
                          <a:blip r:embed="rId35"/>
                          <a:stretch>
                            <a:fillRect/>
                          </a:stretch>
                        </pic:blipFill>
                        <pic:spPr bwMode="auto">
                          <a:xfrm>
                            <a:off x="0" y="0"/>
                            <a:ext cx="4740490" cy="2624712"/>
                          </a:xfrm>
                          <a:prstGeom prst="rect">
                            <a:avLst/>
                          </a:prstGeom>
                          <a:noFill/>
                          <a:ln w="9525">
                            <a:noFill/>
                            <a:miter lim="800000"/>
                            <a:headEnd/>
                            <a:tailEnd/>
                          </a:ln>
                        </pic:spPr>
                      </pic:pic>
                    </a:graphicData>
                  </a:graphic>
                </wp:inline>
              </w:drawing>
            </w:r>
          </w:p>
        </w:tc>
      </w:tr>
      <w:tr w:rsidR="00C507F0" w14:paraId="2E9FD3F9" w14:textId="77777777" w:rsidTr="00C507F0">
        <w:tc>
          <w:tcPr>
            <w:tcW w:w="9062" w:type="dxa"/>
          </w:tcPr>
          <w:p w14:paraId="2F74CB16" w14:textId="091AEF34" w:rsidR="00C507F0" w:rsidRDefault="00C507F0" w:rsidP="00C507F0">
            <w:pPr>
              <w:spacing w:after="0"/>
              <w:jc w:val="center"/>
              <w:rPr>
                <w:rFonts w:cs="Arial"/>
                <w:b/>
              </w:rPr>
            </w:pPr>
            <w:r>
              <w:rPr>
                <w:noProof/>
                <w:lang w:eastAsia="de-DE"/>
              </w:rPr>
              <w:lastRenderedPageBreak/>
              <w:drawing>
                <wp:inline distT="0" distB="0" distL="0" distR="0" wp14:anchorId="69575A5B" wp14:editId="172F9AAD">
                  <wp:extent cx="4618630" cy="2495550"/>
                  <wp:effectExtent l="0" t="0" r="4445" b="0"/>
                  <wp:docPr id="111" name="Picture" descr="kruskal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kruskal07"/>
                          <pic:cNvPicPr>
                            <a:picLocks noChangeAspect="1" noChangeArrowheads="1"/>
                          </pic:cNvPicPr>
                        </pic:nvPicPr>
                        <pic:blipFill>
                          <a:blip r:embed="rId36"/>
                          <a:stretch>
                            <a:fillRect/>
                          </a:stretch>
                        </pic:blipFill>
                        <pic:spPr bwMode="auto">
                          <a:xfrm>
                            <a:off x="0" y="0"/>
                            <a:ext cx="4626168" cy="2499623"/>
                          </a:xfrm>
                          <a:prstGeom prst="rect">
                            <a:avLst/>
                          </a:prstGeom>
                          <a:noFill/>
                          <a:ln w="9525">
                            <a:noFill/>
                            <a:miter lim="800000"/>
                            <a:headEnd/>
                            <a:tailEnd/>
                          </a:ln>
                        </pic:spPr>
                      </pic:pic>
                    </a:graphicData>
                  </a:graphic>
                </wp:inline>
              </w:drawing>
            </w:r>
          </w:p>
        </w:tc>
      </w:tr>
      <w:tr w:rsidR="00C507F0" w14:paraId="755867B6" w14:textId="77777777" w:rsidTr="00C507F0">
        <w:tc>
          <w:tcPr>
            <w:tcW w:w="9062" w:type="dxa"/>
          </w:tcPr>
          <w:p w14:paraId="4493CE26" w14:textId="3ED85758" w:rsidR="00C507F0" w:rsidRDefault="00C507F0" w:rsidP="00C507F0">
            <w:pPr>
              <w:spacing w:after="0"/>
              <w:jc w:val="center"/>
              <w:rPr>
                <w:rFonts w:cs="Arial"/>
                <w:b/>
              </w:rPr>
            </w:pPr>
            <w:r>
              <w:rPr>
                <w:noProof/>
                <w:lang w:eastAsia="de-DE"/>
              </w:rPr>
              <w:drawing>
                <wp:inline distT="0" distB="0" distL="0" distR="0" wp14:anchorId="0C9BA077" wp14:editId="531141BF">
                  <wp:extent cx="4596947" cy="2533650"/>
                  <wp:effectExtent l="0" t="0" r="635" b="0"/>
                  <wp:docPr id="112" name="Picture" descr="kruskal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kruskal08"/>
                          <pic:cNvPicPr>
                            <a:picLocks noChangeAspect="1" noChangeArrowheads="1"/>
                          </pic:cNvPicPr>
                        </pic:nvPicPr>
                        <pic:blipFill>
                          <a:blip r:embed="rId37"/>
                          <a:stretch>
                            <a:fillRect/>
                          </a:stretch>
                        </pic:blipFill>
                        <pic:spPr bwMode="auto">
                          <a:xfrm>
                            <a:off x="0" y="0"/>
                            <a:ext cx="4615743" cy="2544009"/>
                          </a:xfrm>
                          <a:prstGeom prst="rect">
                            <a:avLst/>
                          </a:prstGeom>
                          <a:noFill/>
                          <a:ln w="9525">
                            <a:noFill/>
                            <a:miter lim="800000"/>
                            <a:headEnd/>
                            <a:tailEnd/>
                          </a:ln>
                        </pic:spPr>
                      </pic:pic>
                    </a:graphicData>
                  </a:graphic>
                </wp:inline>
              </w:drawing>
            </w:r>
          </w:p>
        </w:tc>
      </w:tr>
      <w:tr w:rsidR="00C507F0" w14:paraId="2FB289A5" w14:textId="77777777" w:rsidTr="00C507F0">
        <w:tc>
          <w:tcPr>
            <w:tcW w:w="9062" w:type="dxa"/>
          </w:tcPr>
          <w:p w14:paraId="5B8F9E23" w14:textId="129F337F" w:rsidR="00C507F0" w:rsidRDefault="00C507F0" w:rsidP="00C507F0">
            <w:pPr>
              <w:spacing w:after="0"/>
              <w:jc w:val="center"/>
              <w:rPr>
                <w:rFonts w:cs="Arial"/>
                <w:b/>
              </w:rPr>
            </w:pPr>
            <w:r>
              <w:rPr>
                <w:noProof/>
                <w:lang w:eastAsia="de-DE"/>
              </w:rPr>
              <w:drawing>
                <wp:inline distT="0" distB="0" distL="0" distR="0" wp14:anchorId="008746AA" wp14:editId="404E92A1">
                  <wp:extent cx="4505325" cy="3378994"/>
                  <wp:effectExtent l="0" t="0" r="3175" b="0"/>
                  <wp:docPr id="113" name="Picture" descr="kruskal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kruskal09"/>
                          <pic:cNvPicPr>
                            <a:picLocks noChangeAspect="1" noChangeArrowheads="1"/>
                          </pic:cNvPicPr>
                        </pic:nvPicPr>
                        <pic:blipFill>
                          <a:blip r:embed="rId38"/>
                          <a:srcRect r="41909"/>
                          <a:stretch>
                            <a:fillRect/>
                          </a:stretch>
                        </pic:blipFill>
                        <pic:spPr bwMode="auto">
                          <a:xfrm>
                            <a:off x="0" y="0"/>
                            <a:ext cx="4525094" cy="3393821"/>
                          </a:xfrm>
                          <a:prstGeom prst="rect">
                            <a:avLst/>
                          </a:prstGeom>
                          <a:noFill/>
                          <a:ln w="9525">
                            <a:noFill/>
                            <a:miter lim="800000"/>
                            <a:headEnd/>
                            <a:tailEnd/>
                          </a:ln>
                        </pic:spPr>
                      </pic:pic>
                    </a:graphicData>
                  </a:graphic>
                </wp:inline>
              </w:drawing>
            </w:r>
          </w:p>
        </w:tc>
      </w:tr>
    </w:tbl>
    <w:p w14:paraId="3A02AC17" w14:textId="77777777" w:rsidR="00C507F0" w:rsidRDefault="00C507F0" w:rsidP="00F20672">
      <w:pPr>
        <w:spacing w:after="0"/>
        <w:rPr>
          <w:rFonts w:cs="Arial"/>
          <w:b/>
        </w:rPr>
      </w:pPr>
    </w:p>
    <w:p w14:paraId="1808AAF0" w14:textId="77777777" w:rsidR="00F20672" w:rsidRDefault="00F20672" w:rsidP="00F20672">
      <w:pPr>
        <w:spacing w:after="0"/>
        <w:rPr>
          <w:rFonts w:cs="Arial"/>
        </w:rPr>
      </w:pPr>
      <w:r>
        <w:rPr>
          <w:rFonts w:cs="Arial"/>
        </w:rPr>
        <w:lastRenderedPageBreak/>
        <w:t xml:space="preserve">Mit dem Java-Programm </w:t>
      </w:r>
      <w:proofErr w:type="spellStart"/>
      <w:r>
        <w:rPr>
          <w:rFonts w:cs="Arial"/>
        </w:rPr>
        <w:t>GraphTool</w:t>
      </w:r>
      <w:proofErr w:type="spellEnd"/>
      <w:r>
        <w:rPr>
          <w:rFonts w:cs="Arial"/>
        </w:rPr>
        <w:t xml:space="preserve"> lassen sich interaktiv Graphen erzeugen und verschiedene </w:t>
      </w:r>
      <w:proofErr w:type="spellStart"/>
      <w:r>
        <w:rPr>
          <w:rFonts w:cs="Arial"/>
        </w:rPr>
        <w:t>Graphenalgorithmen</w:t>
      </w:r>
      <w:proofErr w:type="spellEnd"/>
      <w:r>
        <w:rPr>
          <w:rFonts w:cs="Arial"/>
        </w:rPr>
        <w:t xml:space="preserve"> anwenden und veranschaulichen. </w:t>
      </w:r>
      <w:r>
        <w:rPr>
          <w:rFonts w:cs="Arial"/>
          <w:noProof/>
          <w:lang w:eastAsia="de-DE"/>
        </w:rPr>
        <w:drawing>
          <wp:anchor distT="0" distB="0" distL="114300" distR="114300" simplePos="0" relativeHeight="251659776" behindDoc="0" locked="0" layoutInCell="1" allowOverlap="1" wp14:anchorId="1B5B14CF" wp14:editId="103A0BBD">
            <wp:simplePos x="0" y="0"/>
            <wp:positionH relativeFrom="column">
              <wp:posOffset>635</wp:posOffset>
            </wp:positionH>
            <wp:positionV relativeFrom="paragraph">
              <wp:posOffset>454025</wp:posOffset>
            </wp:positionV>
            <wp:extent cx="5600065" cy="3006725"/>
            <wp:effectExtent l="0" t="0" r="0" b="0"/>
            <wp:wrapSquare wrapText="bothSides"/>
            <wp:docPr id="4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pic:cNvPicPr>
                      <a:picLocks noChangeAspect="1" noChangeArrowheads="1"/>
                    </pic:cNvPicPr>
                  </pic:nvPicPr>
                  <pic:blipFill>
                    <a:blip r:embed="rId39"/>
                    <a:stretch>
                      <a:fillRect/>
                    </a:stretch>
                  </pic:blipFill>
                  <pic:spPr bwMode="auto">
                    <a:xfrm>
                      <a:off x="0" y="0"/>
                      <a:ext cx="5600065" cy="3006725"/>
                    </a:xfrm>
                    <a:prstGeom prst="rect">
                      <a:avLst/>
                    </a:prstGeom>
                    <a:noFill/>
                    <a:ln w="9525">
                      <a:noFill/>
                      <a:miter lim="800000"/>
                      <a:headEnd/>
                      <a:tailEnd/>
                    </a:ln>
                  </pic:spPr>
                </pic:pic>
              </a:graphicData>
            </a:graphic>
          </wp:anchor>
        </w:drawing>
      </w:r>
    </w:p>
    <w:p w14:paraId="1F92823F" w14:textId="77777777" w:rsidR="00F20672" w:rsidRDefault="00F20672" w:rsidP="00F20672">
      <w:pPr>
        <w:spacing w:after="0"/>
        <w:rPr>
          <w:rFonts w:cs="Arial"/>
        </w:rPr>
      </w:pPr>
    </w:p>
    <w:p w14:paraId="529B622F" w14:textId="77777777" w:rsidR="00F20672" w:rsidRDefault="00F20672" w:rsidP="00F20672">
      <w:pPr>
        <w:spacing w:after="0"/>
        <w:rPr>
          <w:rFonts w:cs="Arial"/>
          <w:b/>
        </w:rPr>
      </w:pPr>
      <w:r>
        <w:rPr>
          <w:rFonts w:cs="Arial"/>
          <w:b/>
        </w:rPr>
        <w:t>Quelltext Kruskal-Algorithmus</w:t>
      </w:r>
    </w:p>
    <w:p w14:paraId="2E1280DD"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proofErr w:type="spellStart"/>
      <w:r w:rsidRPr="00B13264">
        <w:rPr>
          <w:rFonts w:ascii="Liberation Mono" w:hAnsi="Liberation Mono" w:cs="Liberation Mono"/>
          <w:sz w:val="20"/>
          <w:szCs w:val="20"/>
        </w:rPr>
        <w:t>public</w:t>
      </w:r>
      <w:proofErr w:type="spellEnd"/>
      <w:r w:rsidRPr="00B13264">
        <w:rPr>
          <w:rFonts w:ascii="Liberation Mono" w:hAnsi="Liberation Mono" w:cs="Liberation Mono"/>
          <w:sz w:val="20"/>
          <w:szCs w:val="20"/>
        </w:rPr>
        <w:t xml:space="preserve"> String </w:t>
      </w:r>
      <w:proofErr w:type="spellStart"/>
      <w:proofErr w:type="gramStart"/>
      <w:r w:rsidRPr="00B13264">
        <w:rPr>
          <w:rFonts w:ascii="Liberation Mono" w:hAnsi="Liberation Mono" w:cs="Liberation Mono"/>
          <w:sz w:val="20"/>
          <w:szCs w:val="20"/>
        </w:rPr>
        <w:t>spannbaumKruskal</w:t>
      </w:r>
      <w:proofErr w:type="spellEnd"/>
      <w:r w:rsidRPr="00B13264">
        <w:rPr>
          <w:rFonts w:ascii="Liberation Mono" w:hAnsi="Liberation Mono" w:cs="Liberation Mono"/>
          <w:sz w:val="20"/>
          <w:szCs w:val="20"/>
        </w:rPr>
        <w:t>(</w:t>
      </w:r>
      <w:proofErr w:type="gramEnd"/>
      <w:r w:rsidRPr="00B13264">
        <w:rPr>
          <w:rFonts w:ascii="Liberation Mono" w:hAnsi="Liberation Mono" w:cs="Liberation Mono"/>
          <w:sz w:val="20"/>
          <w:szCs w:val="20"/>
        </w:rPr>
        <w:t>){</w:t>
      </w:r>
    </w:p>
    <w:p w14:paraId="16E66552"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bspGraph.setAllVertexMarks</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false</w:t>
      </w:r>
      <w:proofErr w:type="spellEnd"/>
      <w:r w:rsidRPr="00B13264">
        <w:rPr>
          <w:rFonts w:ascii="Liberation Mono" w:hAnsi="Liberation Mono" w:cs="Liberation Mono"/>
          <w:sz w:val="20"/>
          <w:szCs w:val="20"/>
        </w:rPr>
        <w:t>);</w:t>
      </w:r>
    </w:p>
    <w:p w14:paraId="1FC9B5C3"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bspGraph.setAllEdgeMarks</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false</w:t>
      </w:r>
      <w:proofErr w:type="spellEnd"/>
      <w:r w:rsidRPr="00B13264">
        <w:rPr>
          <w:rFonts w:ascii="Liberation Mono" w:hAnsi="Liberation Mono" w:cs="Liberation Mono"/>
          <w:sz w:val="20"/>
          <w:szCs w:val="20"/>
        </w:rPr>
        <w:t>);</w:t>
      </w:r>
    </w:p>
    <w:p w14:paraId="184EAB72"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List&lt;Edge&gt; </w:t>
      </w:r>
      <w:proofErr w:type="spellStart"/>
      <w:r w:rsidRPr="00B13264">
        <w:rPr>
          <w:rFonts w:ascii="Liberation Mono" w:hAnsi="Liberation Mono" w:cs="Liberation Mono"/>
          <w:sz w:val="20"/>
          <w:szCs w:val="20"/>
        </w:rPr>
        <w:t>kantenListe</w:t>
      </w:r>
      <w:proofErr w:type="spellEnd"/>
      <w:r w:rsidRPr="00B13264">
        <w:rPr>
          <w:rFonts w:ascii="Liberation Mono" w:hAnsi="Liberation Mono" w:cs="Liberation Mono"/>
          <w:sz w:val="20"/>
          <w:szCs w:val="20"/>
        </w:rPr>
        <w:t xml:space="preserve"> =</w:t>
      </w:r>
      <w:proofErr w:type="spellStart"/>
      <w:proofErr w:type="gramStart"/>
      <w:r w:rsidRPr="00B13264">
        <w:rPr>
          <w:rFonts w:ascii="Liberation Mono" w:hAnsi="Liberation Mono" w:cs="Liberation Mono"/>
          <w:sz w:val="20"/>
          <w:szCs w:val="20"/>
        </w:rPr>
        <w:t>this.gibAufsteigendSortiert</w:t>
      </w:r>
      <w:proofErr w:type="spellEnd"/>
      <w:proofErr w:type="gram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bspGraph.getEdges</w:t>
      </w:r>
      <w:proofErr w:type="spellEnd"/>
      <w:r w:rsidRPr="00B13264">
        <w:rPr>
          <w:rFonts w:ascii="Liberation Mono" w:hAnsi="Liberation Mono" w:cs="Liberation Mono"/>
          <w:sz w:val="20"/>
          <w:szCs w:val="20"/>
        </w:rPr>
        <w:t>());</w:t>
      </w:r>
    </w:p>
    <w:p w14:paraId="1D13F155"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String </w:t>
      </w:r>
      <w:proofErr w:type="spellStart"/>
      <w:r w:rsidRPr="00B13264">
        <w:rPr>
          <w:rFonts w:ascii="Liberation Mono" w:hAnsi="Liberation Mono" w:cs="Liberation Mono"/>
          <w:sz w:val="20"/>
          <w:szCs w:val="20"/>
        </w:rPr>
        <w:t>kantenString</w:t>
      </w:r>
      <w:proofErr w:type="spellEnd"/>
      <w:r w:rsidRPr="00B13264">
        <w:rPr>
          <w:rFonts w:ascii="Liberation Mono" w:hAnsi="Liberation Mono" w:cs="Liberation Mono"/>
          <w:sz w:val="20"/>
          <w:szCs w:val="20"/>
        </w:rPr>
        <w:t xml:space="preserve"> = "";</w:t>
      </w:r>
    </w:p>
    <w:p w14:paraId="211E1735"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kantenListe.toFirst</w:t>
      </w:r>
      <w:proofErr w:type="spellEnd"/>
      <w:r w:rsidRPr="00B13264">
        <w:rPr>
          <w:rFonts w:ascii="Liberation Mono" w:hAnsi="Liberation Mono" w:cs="Liberation Mono"/>
          <w:sz w:val="20"/>
          <w:szCs w:val="20"/>
        </w:rPr>
        <w:t>();</w:t>
      </w:r>
    </w:p>
    <w:p w14:paraId="1A6D111E"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while</w:t>
      </w:r>
      <w:proofErr w:type="spellEnd"/>
      <w:r w:rsidRPr="00B13264">
        <w:rPr>
          <w:rFonts w:ascii="Liberation Mono" w:hAnsi="Liberation Mono" w:cs="Liberation Mono"/>
          <w:sz w:val="20"/>
          <w:szCs w:val="20"/>
        </w:rPr>
        <w:t xml:space="preserve"> </w:t>
      </w:r>
      <w:proofErr w:type="gramStart"/>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kantenListe.isEmpty</w:t>
      </w:r>
      <w:proofErr w:type="spellEnd"/>
      <w:proofErr w:type="gramEnd"/>
      <w:r w:rsidRPr="00B13264">
        <w:rPr>
          <w:rFonts w:ascii="Liberation Mono" w:hAnsi="Liberation Mono" w:cs="Liberation Mono"/>
          <w:sz w:val="20"/>
          <w:szCs w:val="20"/>
        </w:rPr>
        <w:t>()){</w:t>
      </w:r>
    </w:p>
    <w:p w14:paraId="65365C9A"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Edge </w:t>
      </w:r>
      <w:proofErr w:type="spellStart"/>
      <w:r w:rsidRPr="00B13264">
        <w:rPr>
          <w:rFonts w:ascii="Liberation Mono" w:hAnsi="Liberation Mono" w:cs="Liberation Mono"/>
          <w:sz w:val="20"/>
          <w:szCs w:val="20"/>
        </w:rPr>
        <w:t>aktuelleKante</w:t>
      </w:r>
      <w:proofErr w:type="spellEnd"/>
      <w:r w:rsidRPr="00B13264">
        <w:rPr>
          <w:rFonts w:ascii="Liberation Mono" w:hAnsi="Liberation Mono" w:cs="Liberation Mono"/>
          <w:sz w:val="20"/>
          <w:szCs w:val="20"/>
        </w:rPr>
        <w:t xml:space="preserve"> = </w:t>
      </w:r>
      <w:proofErr w:type="spellStart"/>
      <w:r w:rsidRPr="00B13264">
        <w:rPr>
          <w:rFonts w:ascii="Liberation Mono" w:hAnsi="Liberation Mono" w:cs="Liberation Mono"/>
          <w:sz w:val="20"/>
          <w:szCs w:val="20"/>
        </w:rPr>
        <w:t>kantenListe.getContent</w:t>
      </w:r>
      <w:proofErr w:type="spellEnd"/>
      <w:r w:rsidRPr="00B13264">
        <w:rPr>
          <w:rFonts w:ascii="Liberation Mono" w:hAnsi="Liberation Mono" w:cs="Liberation Mono"/>
          <w:sz w:val="20"/>
          <w:szCs w:val="20"/>
        </w:rPr>
        <w:t>();</w:t>
      </w:r>
    </w:p>
    <w:p w14:paraId="718B5C54"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gramStart"/>
      <w:r w:rsidRPr="00B13264">
        <w:rPr>
          <w:rFonts w:ascii="Liberation Mono" w:hAnsi="Liberation Mono" w:cs="Liberation Mono"/>
          <w:sz w:val="20"/>
          <w:szCs w:val="20"/>
        </w:rPr>
        <w:t>Vertex[</w:t>
      </w:r>
      <w:proofErr w:type="gramEnd"/>
      <w:r w:rsidRPr="00B13264">
        <w:rPr>
          <w:rFonts w:ascii="Liberation Mono" w:hAnsi="Liberation Mono" w:cs="Liberation Mono"/>
          <w:sz w:val="20"/>
          <w:szCs w:val="20"/>
        </w:rPr>
        <w:t>] knoten = (</w:t>
      </w:r>
      <w:proofErr w:type="spellStart"/>
      <w:r w:rsidRPr="00B13264">
        <w:rPr>
          <w:rFonts w:ascii="Liberation Mono" w:hAnsi="Liberation Mono" w:cs="Liberation Mono"/>
          <w:sz w:val="20"/>
          <w:szCs w:val="20"/>
        </w:rPr>
        <w:t>aktuelleKante.getVertices</w:t>
      </w:r>
      <w:proofErr w:type="spellEnd"/>
      <w:r w:rsidRPr="00B13264">
        <w:rPr>
          <w:rFonts w:ascii="Liberation Mono" w:hAnsi="Liberation Mono" w:cs="Liberation Mono"/>
          <w:sz w:val="20"/>
          <w:szCs w:val="20"/>
        </w:rPr>
        <w:t>());</w:t>
      </w:r>
    </w:p>
    <w:p w14:paraId="0A62014C"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aktuelleKante.setMark</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true</w:t>
      </w:r>
      <w:proofErr w:type="spellEnd"/>
      <w:r w:rsidRPr="00B13264">
        <w:rPr>
          <w:rFonts w:ascii="Liberation Mono" w:hAnsi="Liberation Mono" w:cs="Liberation Mono"/>
          <w:sz w:val="20"/>
          <w:szCs w:val="20"/>
        </w:rPr>
        <w:t>);</w:t>
      </w:r>
    </w:p>
    <w:p w14:paraId="6CD880F8"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proofErr w:type="gramStart"/>
      <w:r w:rsidRPr="00B13264">
        <w:rPr>
          <w:rFonts w:ascii="Liberation Mono" w:hAnsi="Liberation Mono" w:cs="Liberation Mono"/>
          <w:sz w:val="20"/>
          <w:szCs w:val="20"/>
        </w:rPr>
        <w:t>resetStatus</w:t>
      </w:r>
      <w:proofErr w:type="spellEnd"/>
      <w:r w:rsidRPr="00B13264">
        <w:rPr>
          <w:rFonts w:ascii="Liberation Mono" w:hAnsi="Liberation Mono" w:cs="Liberation Mono"/>
          <w:sz w:val="20"/>
          <w:szCs w:val="20"/>
        </w:rPr>
        <w:t>(</w:t>
      </w:r>
      <w:proofErr w:type="spellStart"/>
      <w:proofErr w:type="gramEnd"/>
      <w:r w:rsidRPr="00B13264">
        <w:rPr>
          <w:rFonts w:ascii="Liberation Mono" w:hAnsi="Liberation Mono" w:cs="Liberation Mono"/>
          <w:sz w:val="20"/>
          <w:szCs w:val="20"/>
        </w:rPr>
        <w:t>bspGraph.getVertices</w:t>
      </w:r>
      <w:proofErr w:type="spellEnd"/>
      <w:r w:rsidRPr="00B13264">
        <w:rPr>
          <w:rFonts w:ascii="Liberation Mono" w:hAnsi="Liberation Mono" w:cs="Liberation Mono"/>
          <w:sz w:val="20"/>
          <w:szCs w:val="20"/>
        </w:rPr>
        <w:t>());</w:t>
      </w:r>
    </w:p>
    <w:p w14:paraId="48D8AB6B"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if</w:t>
      </w:r>
      <w:proofErr w:type="spellEnd"/>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hatZyklus</w:t>
      </w:r>
      <w:proofErr w:type="spellEnd"/>
      <w:r w:rsidRPr="00B13264">
        <w:rPr>
          <w:rFonts w:ascii="Liberation Mono" w:hAnsi="Liberation Mono" w:cs="Liberation Mono"/>
          <w:sz w:val="20"/>
          <w:szCs w:val="20"/>
        </w:rPr>
        <w:t>((Vertex</w:t>
      </w:r>
      <w:proofErr w:type="gramStart"/>
      <w:r w:rsidRPr="00B13264">
        <w:rPr>
          <w:rFonts w:ascii="Liberation Mono" w:hAnsi="Liberation Mono" w:cs="Liberation Mono"/>
          <w:sz w:val="20"/>
          <w:szCs w:val="20"/>
        </w:rPr>
        <w:t>1)knoten</w:t>
      </w:r>
      <w:proofErr w:type="gramEnd"/>
      <w:r w:rsidRPr="00B13264">
        <w:rPr>
          <w:rFonts w:ascii="Liberation Mono" w:hAnsi="Liberation Mono" w:cs="Liberation Mono"/>
          <w:sz w:val="20"/>
          <w:szCs w:val="20"/>
        </w:rPr>
        <w:t>[0], null)){</w:t>
      </w:r>
    </w:p>
    <w:p w14:paraId="3B35157E"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aktuelleKante.setMark</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false</w:t>
      </w:r>
      <w:proofErr w:type="spellEnd"/>
      <w:r w:rsidRPr="00B13264">
        <w:rPr>
          <w:rFonts w:ascii="Liberation Mono" w:hAnsi="Liberation Mono" w:cs="Liberation Mono"/>
          <w:sz w:val="20"/>
          <w:szCs w:val="20"/>
        </w:rPr>
        <w:t>);</w:t>
      </w:r>
    </w:p>
    <w:p w14:paraId="7E8652A5"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 </w:t>
      </w:r>
      <w:proofErr w:type="spellStart"/>
      <w:r w:rsidRPr="00B13264">
        <w:rPr>
          <w:rFonts w:ascii="Liberation Mono" w:hAnsi="Liberation Mono" w:cs="Liberation Mono"/>
          <w:sz w:val="20"/>
          <w:szCs w:val="20"/>
        </w:rPr>
        <w:t>else</w:t>
      </w:r>
      <w:proofErr w:type="spellEnd"/>
      <w:r w:rsidRPr="00B13264">
        <w:rPr>
          <w:rFonts w:ascii="Liberation Mono" w:hAnsi="Liberation Mono" w:cs="Liberation Mono"/>
          <w:sz w:val="20"/>
          <w:szCs w:val="20"/>
        </w:rPr>
        <w:t xml:space="preserve"> {</w:t>
      </w:r>
    </w:p>
    <w:p w14:paraId="021D75E9"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kantenString</w:t>
      </w:r>
      <w:proofErr w:type="spellEnd"/>
      <w:r w:rsidRPr="00B13264">
        <w:rPr>
          <w:rFonts w:ascii="Liberation Mono" w:hAnsi="Liberation Mono" w:cs="Liberation Mono"/>
          <w:sz w:val="20"/>
          <w:szCs w:val="20"/>
        </w:rPr>
        <w:t xml:space="preserve"> = </w:t>
      </w:r>
      <w:proofErr w:type="spellStart"/>
      <w:r w:rsidRPr="00B13264">
        <w:rPr>
          <w:rFonts w:ascii="Liberation Mono" w:hAnsi="Liberation Mono" w:cs="Liberation Mono"/>
          <w:sz w:val="20"/>
          <w:szCs w:val="20"/>
        </w:rPr>
        <w:t>kantenString</w:t>
      </w:r>
      <w:proofErr w:type="spellEnd"/>
      <w:r w:rsidRPr="00B13264">
        <w:rPr>
          <w:rFonts w:ascii="Liberation Mono" w:hAnsi="Liberation Mono" w:cs="Liberation Mono"/>
          <w:sz w:val="20"/>
          <w:szCs w:val="20"/>
        </w:rPr>
        <w:t xml:space="preserve"> + knoten[0</w:t>
      </w:r>
      <w:proofErr w:type="gramStart"/>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getID</w:t>
      </w:r>
      <w:proofErr w:type="spellEnd"/>
      <w:proofErr w:type="gramEnd"/>
      <w:r w:rsidRPr="00B13264">
        <w:rPr>
          <w:rFonts w:ascii="Liberation Mono" w:hAnsi="Liberation Mono" w:cs="Liberation Mono"/>
          <w:sz w:val="20"/>
          <w:szCs w:val="20"/>
        </w:rPr>
        <w:t xml:space="preserve">()+" "+ </w:t>
      </w:r>
    </w:p>
    <w:p w14:paraId="3F4129C3"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knoten[1</w:t>
      </w:r>
      <w:proofErr w:type="gramStart"/>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getID</w:t>
      </w:r>
      <w:proofErr w:type="spellEnd"/>
      <w:proofErr w:type="gram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aktuelleKante.getWeight</w:t>
      </w:r>
      <w:proofErr w:type="spellEnd"/>
      <w:r w:rsidRPr="00B13264">
        <w:rPr>
          <w:rFonts w:ascii="Liberation Mono" w:hAnsi="Liberation Mono" w:cs="Liberation Mono"/>
          <w:sz w:val="20"/>
          <w:szCs w:val="20"/>
        </w:rPr>
        <w:t>()+"\n";</w:t>
      </w:r>
    </w:p>
    <w:p w14:paraId="41EBE792"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
    <w:p w14:paraId="121FB2B2"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kantenListe.remove</w:t>
      </w:r>
      <w:proofErr w:type="spellEnd"/>
      <w:r w:rsidRPr="00B13264">
        <w:rPr>
          <w:rFonts w:ascii="Liberation Mono" w:hAnsi="Liberation Mono" w:cs="Liberation Mono"/>
          <w:sz w:val="20"/>
          <w:szCs w:val="20"/>
        </w:rPr>
        <w:t>();</w:t>
      </w:r>
    </w:p>
    <w:p w14:paraId="6517044B"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
    <w:p w14:paraId="3F0CA2D6"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return</w:t>
      </w:r>
      <w:proofErr w:type="spellEnd"/>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kantenString</w:t>
      </w:r>
      <w:proofErr w:type="spellEnd"/>
      <w:r w:rsidRPr="00B13264">
        <w:rPr>
          <w:rFonts w:ascii="Liberation Mono" w:hAnsi="Liberation Mono" w:cs="Liberation Mono"/>
          <w:sz w:val="20"/>
          <w:szCs w:val="20"/>
        </w:rPr>
        <w:t>;</w:t>
      </w:r>
    </w:p>
    <w:p w14:paraId="62CFD3AA"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w:t>
      </w:r>
    </w:p>
    <w:p w14:paraId="1C56E569" w14:textId="77777777" w:rsidR="00030317" w:rsidRDefault="00030317" w:rsidP="00F20672">
      <w:pPr>
        <w:spacing w:after="0"/>
        <w:rPr>
          <w:rFonts w:cs="Arial"/>
        </w:rPr>
      </w:pPr>
    </w:p>
    <w:p w14:paraId="59F81E7C" w14:textId="29A0E3FB" w:rsidR="00F20672" w:rsidRDefault="00F20672" w:rsidP="00F20672">
      <w:pPr>
        <w:spacing w:after="0"/>
        <w:rPr>
          <w:rFonts w:cs="Arial"/>
        </w:rPr>
      </w:pPr>
      <w:r>
        <w:rPr>
          <w:rFonts w:cs="Arial"/>
        </w:rPr>
        <w:t xml:space="preserve">Die Implementation entspricht dem umgangssprachlich formulierten Algorithmus. Die Methode liefert einen String mit den Kanten und ihren Längen zurück, die zum minimalen Spannbaum gehören. </w:t>
      </w:r>
      <w:proofErr w:type="spellStart"/>
      <w:r w:rsidRPr="00B13264">
        <w:rPr>
          <w:rFonts w:ascii="Liberation Mono" w:hAnsi="Liberation Mono" w:cs="Liberation Mono"/>
        </w:rPr>
        <w:t>bspGraph</w:t>
      </w:r>
      <w:proofErr w:type="spellEnd"/>
      <w:r>
        <w:rPr>
          <w:rFonts w:cs="Arial"/>
        </w:rPr>
        <w:t xml:space="preserve"> ist eine Referenz auf den Graphen, von dem ein minimaler Spannbaum erzeugt werden soll. Die Variable ist als Attribut der Klasse </w:t>
      </w:r>
      <w:r w:rsidRPr="00B13264">
        <w:rPr>
          <w:rFonts w:ascii="Liberation Mono" w:hAnsi="Liberation Mono" w:cs="Liberation Mono"/>
        </w:rPr>
        <w:t>Spannbaum</w:t>
      </w:r>
      <w:r>
        <w:rPr>
          <w:rFonts w:cs="Arial"/>
        </w:rPr>
        <w:t xml:space="preserve">, die </w:t>
      </w:r>
      <w:proofErr w:type="spellStart"/>
      <w:r w:rsidRPr="00B13264">
        <w:rPr>
          <w:rFonts w:ascii="Liberation Mono" w:hAnsi="Liberation Mono" w:cs="Liberation Mono"/>
        </w:rPr>
        <w:t>spannbaumKruskal</w:t>
      </w:r>
      <w:proofErr w:type="spellEnd"/>
      <w:r>
        <w:rPr>
          <w:rFonts w:cs="Arial"/>
        </w:rPr>
        <w:t xml:space="preserve"> als Methode enthält, deklariert. Die Methode verwendet drei Hilfsmethoden:</w:t>
      </w:r>
    </w:p>
    <w:p w14:paraId="1EB6734F" w14:textId="77777777" w:rsidR="00F20672" w:rsidRDefault="00F20672" w:rsidP="00F20672">
      <w:pPr>
        <w:pStyle w:val="Listenabsatz"/>
        <w:numPr>
          <w:ilvl w:val="0"/>
          <w:numId w:val="13"/>
        </w:numPr>
        <w:spacing w:after="0"/>
        <w:ind w:left="284" w:hanging="284"/>
        <w:rPr>
          <w:rFonts w:cs="Arial"/>
        </w:rPr>
      </w:pPr>
      <w:proofErr w:type="spellStart"/>
      <w:r w:rsidRPr="00B13264">
        <w:rPr>
          <w:rFonts w:ascii="Liberation Mono" w:hAnsi="Liberation Mono" w:cs="Liberation Mono"/>
        </w:rPr>
        <w:lastRenderedPageBreak/>
        <w:t>gibAufsteigendSortiert</w:t>
      </w:r>
      <w:proofErr w:type="spellEnd"/>
      <w:r>
        <w:rPr>
          <w:rFonts w:cs="Arial"/>
        </w:rPr>
        <w:t xml:space="preserve"> erzeugt die sortierte Kantenliste</w:t>
      </w:r>
    </w:p>
    <w:p w14:paraId="587265A1" w14:textId="77777777" w:rsidR="00F20672" w:rsidRDefault="00F20672" w:rsidP="00F20672">
      <w:pPr>
        <w:pStyle w:val="Listenabsatz"/>
        <w:numPr>
          <w:ilvl w:val="0"/>
          <w:numId w:val="13"/>
        </w:numPr>
        <w:spacing w:after="0"/>
        <w:ind w:left="284" w:hanging="284"/>
        <w:rPr>
          <w:rFonts w:cs="Arial"/>
        </w:rPr>
      </w:pPr>
      <w:proofErr w:type="spellStart"/>
      <w:r w:rsidRPr="00B13264">
        <w:rPr>
          <w:rFonts w:ascii="Liberation Mono" w:hAnsi="Liberation Mono" w:cs="Liberation Mono"/>
        </w:rPr>
        <w:t>hatZyklus</w:t>
      </w:r>
      <w:proofErr w:type="spellEnd"/>
      <w:r>
        <w:rPr>
          <w:rFonts w:cs="Arial"/>
        </w:rPr>
        <w:t xml:space="preserve"> prüft, ob die markierten Kanten einen Kreis enthalten</w:t>
      </w:r>
    </w:p>
    <w:p w14:paraId="37B1B9B7" w14:textId="77777777" w:rsidR="00F20672" w:rsidRDefault="00F20672" w:rsidP="00F20672">
      <w:pPr>
        <w:pStyle w:val="Listenabsatz"/>
        <w:numPr>
          <w:ilvl w:val="0"/>
          <w:numId w:val="13"/>
        </w:numPr>
        <w:spacing w:after="0"/>
        <w:ind w:left="284" w:hanging="284"/>
        <w:rPr>
          <w:rFonts w:cs="Arial"/>
        </w:rPr>
      </w:pPr>
      <w:proofErr w:type="spellStart"/>
      <w:r w:rsidRPr="00B13264">
        <w:rPr>
          <w:rFonts w:ascii="Liberation Mono" w:hAnsi="Liberation Mono" w:cs="Liberation Mono"/>
        </w:rPr>
        <w:t>resetStatus</w:t>
      </w:r>
      <w:proofErr w:type="spellEnd"/>
      <w:r>
        <w:rPr>
          <w:rFonts w:cs="Arial"/>
        </w:rPr>
        <w:t xml:space="preserve"> setzt den Status aller Knoten auf 0.</w:t>
      </w:r>
    </w:p>
    <w:p w14:paraId="382E6E5C" w14:textId="77777777" w:rsidR="00F20672" w:rsidRDefault="00F20672" w:rsidP="00F20672">
      <w:pPr>
        <w:spacing w:after="0"/>
        <w:rPr>
          <w:rFonts w:cs="Arial"/>
        </w:rPr>
      </w:pPr>
      <w:r w:rsidRPr="00B13264">
        <w:rPr>
          <w:rFonts w:ascii="Liberation Mono" w:hAnsi="Liberation Mono" w:cs="Liberation Mono"/>
        </w:rPr>
        <w:t>Vertex1</w:t>
      </w:r>
      <w:r>
        <w:rPr>
          <w:rFonts w:ascii="Courier" w:hAnsi="Courier" w:cs="Arial"/>
        </w:rPr>
        <w:t xml:space="preserve"> </w:t>
      </w:r>
      <w:r>
        <w:rPr>
          <w:rFonts w:cs="Arial"/>
        </w:rPr>
        <w:t xml:space="preserve">ist eine Unterklasse der Klasse </w:t>
      </w:r>
      <w:r w:rsidRPr="00B13264">
        <w:rPr>
          <w:rFonts w:ascii="Liberation Mono" w:hAnsi="Liberation Mono" w:cs="Liberation Mono"/>
        </w:rPr>
        <w:t>Vertex</w:t>
      </w:r>
      <w:r>
        <w:rPr>
          <w:rFonts w:cs="Arial"/>
        </w:rPr>
        <w:t xml:space="preserve">, die das </w:t>
      </w:r>
      <w:proofErr w:type="gramStart"/>
      <w:r>
        <w:rPr>
          <w:rFonts w:cs="Arial"/>
        </w:rPr>
        <w:t xml:space="preserve">Attribut  </w:t>
      </w:r>
      <w:proofErr w:type="spellStart"/>
      <w:r w:rsidRPr="00B13264">
        <w:rPr>
          <w:rFonts w:ascii="Liberation Mono" w:hAnsi="Liberation Mono" w:cs="Liberation Mono"/>
        </w:rPr>
        <w:t>status</w:t>
      </w:r>
      <w:proofErr w:type="spellEnd"/>
      <w:proofErr w:type="gramEnd"/>
      <w:r>
        <w:rPr>
          <w:rFonts w:cs="Arial"/>
        </w:rPr>
        <w:t xml:space="preserve"> vom Typ </w:t>
      </w:r>
      <w:proofErr w:type="spellStart"/>
      <w:r w:rsidRPr="00B13264">
        <w:rPr>
          <w:rFonts w:ascii="Liberation Mono" w:hAnsi="Liberation Mono" w:cs="Liberation Mono"/>
        </w:rPr>
        <w:t>int</w:t>
      </w:r>
      <w:proofErr w:type="spellEnd"/>
      <w:r>
        <w:rPr>
          <w:rFonts w:cs="Arial"/>
        </w:rPr>
        <w:t xml:space="preserve"> enthält, das für die Prüfung, ob ein Zyklus vorliegt, benötigt wird.</w:t>
      </w:r>
    </w:p>
    <w:p w14:paraId="684C80D5" w14:textId="77777777" w:rsidR="00F20672" w:rsidRDefault="00F20672" w:rsidP="00F20672">
      <w:pPr>
        <w:spacing w:after="0"/>
        <w:rPr>
          <w:rFonts w:cs="Arial"/>
        </w:rPr>
      </w:pPr>
    </w:p>
    <w:p w14:paraId="59F75B2C" w14:textId="77777777" w:rsidR="00F20672" w:rsidRDefault="00F20672" w:rsidP="00F20672">
      <w:pPr>
        <w:spacing w:after="0"/>
        <w:rPr>
          <w:rFonts w:cs="Arial"/>
          <w:b/>
        </w:rPr>
      </w:pPr>
      <w:r>
        <w:rPr>
          <w:rFonts w:cs="Arial"/>
          <w:b/>
        </w:rPr>
        <w:t>2. Der Prim-Algorithmus</w:t>
      </w:r>
    </w:p>
    <w:p w14:paraId="01718121" w14:textId="77777777" w:rsidR="00F20672" w:rsidRDefault="00F20672" w:rsidP="00F20672">
      <w:pPr>
        <w:spacing w:after="0"/>
        <w:rPr>
          <w:rFonts w:ascii="Cambria" w:eastAsia="MS Mincho" w:hAnsi="Cambria"/>
          <w:sz w:val="20"/>
          <w:szCs w:val="24"/>
          <w:lang w:eastAsia="de-DE"/>
        </w:rPr>
      </w:pPr>
      <w:r w:rsidRPr="00094279">
        <w:rPr>
          <w:rFonts w:eastAsia="MS Mincho" w:cs="Arial"/>
          <w:lang w:eastAsia="de-DE"/>
        </w:rPr>
        <w:t xml:space="preserve">Ein zweiter Algorithmus zur Bestimmung minimaler Spannbäume ist der Algorithmus von Prim. </w:t>
      </w:r>
    </w:p>
    <w:p w14:paraId="7A736FCE" w14:textId="77777777" w:rsidR="00F20672" w:rsidRDefault="00F20672" w:rsidP="00F20672">
      <w:pPr>
        <w:spacing w:after="0"/>
      </w:pPr>
    </w:p>
    <w:p w14:paraId="3995211B" w14:textId="77777777" w:rsidR="00F20672" w:rsidRPr="00094279" w:rsidRDefault="00F20672" w:rsidP="00F20672">
      <w:pPr>
        <w:spacing w:after="0"/>
        <w:rPr>
          <w:rFonts w:cs="Arial"/>
          <w:b/>
        </w:rPr>
      </w:pPr>
      <w:r w:rsidRPr="00094279">
        <w:rPr>
          <w:rFonts w:cs="Arial"/>
          <w:b/>
        </w:rPr>
        <w:t>Umgangssprachliche Formulierung</w:t>
      </w:r>
    </w:p>
    <w:p w14:paraId="2923E426" w14:textId="77777777" w:rsidR="00F20672" w:rsidRDefault="00F20672" w:rsidP="00F20672">
      <w:pPr>
        <w:spacing w:after="0" w:line="240" w:lineRule="auto"/>
        <w:rPr>
          <w:rFonts w:cs="Arial"/>
        </w:rPr>
      </w:pPr>
      <w:r>
        <w:rPr>
          <w:rFonts w:cs="Arial"/>
        </w:rPr>
        <w:t>Lösche alle Knotenmarkierungen</w:t>
      </w:r>
    </w:p>
    <w:p w14:paraId="60F44963" w14:textId="77777777" w:rsidR="00F20672" w:rsidRDefault="00F20672" w:rsidP="00F20672">
      <w:pPr>
        <w:spacing w:after="0" w:line="240" w:lineRule="auto"/>
        <w:rPr>
          <w:rFonts w:cs="Arial"/>
        </w:rPr>
      </w:pPr>
      <w:r>
        <w:rPr>
          <w:rFonts w:cs="Arial"/>
        </w:rPr>
        <w:t xml:space="preserve">Wähle einen Knoten aus und markiere ihn </w:t>
      </w:r>
    </w:p>
    <w:p w14:paraId="16B05507" w14:textId="77777777" w:rsidR="00F20672" w:rsidRDefault="00F20672" w:rsidP="00F20672">
      <w:pPr>
        <w:spacing w:after="0" w:line="240" w:lineRule="auto"/>
        <w:rPr>
          <w:rFonts w:cs="Arial"/>
        </w:rPr>
      </w:pPr>
      <w:r>
        <w:rPr>
          <w:rFonts w:cs="Arial"/>
        </w:rPr>
        <w:t xml:space="preserve">Führe den folgenden Schritt so oft aus, bis alle Knoten markiert sind: </w:t>
      </w:r>
    </w:p>
    <w:p w14:paraId="25B2AAD8" w14:textId="77777777" w:rsidR="00030317" w:rsidRDefault="00F20672" w:rsidP="00030317">
      <w:pPr>
        <w:spacing w:after="0"/>
        <w:rPr>
          <w:rFonts w:eastAsia="MS Mincho" w:cs="Arial"/>
          <w:lang w:eastAsia="de-DE"/>
        </w:rPr>
      </w:pPr>
      <w:r w:rsidRPr="00030317">
        <w:rPr>
          <w:rFonts w:eastAsia="MS Mincho" w:cs="Arial"/>
          <w:lang w:eastAsia="de-DE"/>
        </w:rPr>
        <w:t xml:space="preserve">Suche die Kante mit dem geringsten Gewicht zwischen einem Knoten aus der Menge der markierten Knoten und einem Knoten aus der Menge der nicht markierten Knoten. </w:t>
      </w:r>
    </w:p>
    <w:p w14:paraId="05BA9CE7" w14:textId="5B5D4F28" w:rsidR="00F20672" w:rsidRPr="00030317" w:rsidRDefault="00F20672" w:rsidP="00030317">
      <w:pPr>
        <w:spacing w:after="0"/>
        <w:rPr>
          <w:rFonts w:eastAsia="MS Mincho" w:cs="Arial"/>
          <w:lang w:eastAsia="de-DE"/>
        </w:rPr>
      </w:pPr>
      <w:r w:rsidRPr="00030317">
        <w:rPr>
          <w:rFonts w:eastAsia="MS Mincho" w:cs="Arial"/>
          <w:lang w:eastAsia="de-DE"/>
        </w:rPr>
        <w:t>Markiere den nicht markierten Knoten.</w:t>
      </w:r>
    </w:p>
    <w:p w14:paraId="6321F599" w14:textId="77777777" w:rsidR="00F20672" w:rsidRDefault="00F20672" w:rsidP="00F20672">
      <w:pPr>
        <w:spacing w:after="0" w:line="240" w:lineRule="auto"/>
        <w:rPr>
          <w:rFonts w:cs="Arial"/>
        </w:rPr>
      </w:pPr>
    </w:p>
    <w:p w14:paraId="28D7EAD1" w14:textId="77777777" w:rsidR="00F20672" w:rsidRDefault="00F20672" w:rsidP="00F20672">
      <w:pPr>
        <w:spacing w:after="0"/>
        <w:rPr>
          <w:rFonts w:cs="Arial"/>
        </w:rPr>
      </w:pPr>
    </w:p>
    <w:p w14:paraId="7E580D8B" w14:textId="0BE267E4" w:rsidR="00F20672" w:rsidRPr="00030317" w:rsidRDefault="00F20672" w:rsidP="00F20672">
      <w:pPr>
        <w:spacing w:after="0"/>
        <w:rPr>
          <w:rFonts w:cs="Arial"/>
          <w:b/>
        </w:rPr>
      </w:pPr>
      <w:r w:rsidRPr="00030317">
        <w:rPr>
          <w:rFonts w:cs="Arial"/>
          <w:b/>
        </w:rPr>
        <w:t>Der Prim-Algorithmus schrittweise</w:t>
      </w:r>
    </w:p>
    <w:p w14:paraId="07B84E8D" w14:textId="77777777" w:rsidR="00030317" w:rsidRDefault="00030317" w:rsidP="00F20672">
      <w:pPr>
        <w:spacing w:after="0"/>
        <w:rPr>
          <w:rFonts w:cs="Arial"/>
        </w:rPr>
      </w:pPr>
    </w:p>
    <w:tbl>
      <w:tblPr>
        <w:tblW w:w="9211" w:type="dxa"/>
        <w:tblInd w:w="-5"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4605"/>
        <w:gridCol w:w="4606"/>
      </w:tblGrid>
      <w:tr w:rsidR="00F20672" w14:paraId="1004893E" w14:textId="77777777" w:rsidTr="00F20672">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30C817D" w14:textId="77777777" w:rsidR="00F20672" w:rsidRDefault="00F20672" w:rsidP="00F20672">
            <w:pPr>
              <w:spacing w:after="0"/>
              <w:jc w:val="center"/>
              <w:rPr>
                <w:rFonts w:cs="Arial"/>
              </w:rPr>
            </w:pPr>
            <w:r>
              <w:rPr>
                <w:noProof/>
                <w:lang w:eastAsia="de-DE"/>
              </w:rPr>
              <w:drawing>
                <wp:inline distT="0" distB="0" distL="0" distR="0" wp14:anchorId="1DE11087" wp14:editId="5E43CDBA">
                  <wp:extent cx="2519680" cy="670560"/>
                  <wp:effectExtent l="0" t="0" r="0" b="0"/>
                  <wp:docPr id="46" name="Picture" descr="prim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descr="prim01"/>
                          <pic:cNvPicPr>
                            <a:picLocks noChangeAspect="1" noChangeArrowheads="1"/>
                          </pic:cNvPicPr>
                        </pic:nvPicPr>
                        <pic:blipFill>
                          <a:blip r:embed="rId40"/>
                          <a:stretch>
                            <a:fillRect/>
                          </a:stretch>
                        </pic:blipFill>
                        <pic:spPr bwMode="auto">
                          <a:xfrm>
                            <a:off x="0" y="0"/>
                            <a:ext cx="2519680" cy="670560"/>
                          </a:xfrm>
                          <a:prstGeom prst="rect">
                            <a:avLst/>
                          </a:prstGeom>
                          <a:noFill/>
                          <a:ln w="9525">
                            <a:noFill/>
                            <a:miter lim="800000"/>
                            <a:headEnd/>
                            <a:tailEnd/>
                          </a:ln>
                        </pic:spPr>
                      </pic:pic>
                    </a:graphicData>
                  </a:graphic>
                </wp:inline>
              </w:drawing>
            </w: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61D052C7" w14:textId="77777777" w:rsidR="00F20672" w:rsidRDefault="00F20672" w:rsidP="00F20672">
            <w:pPr>
              <w:spacing w:after="0"/>
              <w:jc w:val="center"/>
              <w:rPr>
                <w:rFonts w:cs="Arial"/>
              </w:rPr>
            </w:pPr>
            <w:r>
              <w:rPr>
                <w:noProof/>
                <w:lang w:eastAsia="de-DE"/>
              </w:rPr>
              <w:drawing>
                <wp:inline distT="0" distB="0" distL="0" distR="0" wp14:anchorId="6A384BBC" wp14:editId="0CBE4C1C">
                  <wp:extent cx="2519680" cy="704215"/>
                  <wp:effectExtent l="0" t="0" r="0" b="0"/>
                  <wp:docPr id="47" name="Picture" descr="prim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descr="prim02"/>
                          <pic:cNvPicPr>
                            <a:picLocks noChangeAspect="1" noChangeArrowheads="1"/>
                          </pic:cNvPicPr>
                        </pic:nvPicPr>
                        <pic:blipFill>
                          <a:blip r:embed="rId41"/>
                          <a:stretch>
                            <a:fillRect/>
                          </a:stretch>
                        </pic:blipFill>
                        <pic:spPr bwMode="auto">
                          <a:xfrm>
                            <a:off x="0" y="0"/>
                            <a:ext cx="2519680" cy="704215"/>
                          </a:xfrm>
                          <a:prstGeom prst="rect">
                            <a:avLst/>
                          </a:prstGeom>
                          <a:noFill/>
                          <a:ln w="9525">
                            <a:noFill/>
                            <a:miter lim="800000"/>
                            <a:headEnd/>
                            <a:tailEnd/>
                          </a:ln>
                        </pic:spPr>
                      </pic:pic>
                    </a:graphicData>
                  </a:graphic>
                </wp:inline>
              </w:drawing>
            </w:r>
          </w:p>
        </w:tc>
      </w:tr>
      <w:tr w:rsidR="00F20672" w14:paraId="6197FDF8" w14:textId="77777777" w:rsidTr="00F20672">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911C70C" w14:textId="77777777" w:rsidR="00F20672" w:rsidRDefault="00F20672" w:rsidP="00F20672">
            <w:pPr>
              <w:spacing w:after="0"/>
              <w:jc w:val="center"/>
              <w:rPr>
                <w:rFonts w:cs="Arial"/>
              </w:rPr>
            </w:pPr>
            <w:r>
              <w:rPr>
                <w:noProof/>
                <w:lang w:eastAsia="de-DE"/>
              </w:rPr>
              <w:drawing>
                <wp:inline distT="0" distB="0" distL="0" distR="0" wp14:anchorId="7B7A755B" wp14:editId="23F52430">
                  <wp:extent cx="2519680" cy="697865"/>
                  <wp:effectExtent l="0" t="0" r="0" b="0"/>
                  <wp:docPr id="48" name="Picture" descr="prim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descr="prim03"/>
                          <pic:cNvPicPr>
                            <a:picLocks noChangeAspect="1" noChangeArrowheads="1"/>
                          </pic:cNvPicPr>
                        </pic:nvPicPr>
                        <pic:blipFill>
                          <a:blip r:embed="rId42"/>
                          <a:stretch>
                            <a:fillRect/>
                          </a:stretch>
                        </pic:blipFill>
                        <pic:spPr bwMode="auto">
                          <a:xfrm>
                            <a:off x="0" y="0"/>
                            <a:ext cx="2519680" cy="697865"/>
                          </a:xfrm>
                          <a:prstGeom prst="rect">
                            <a:avLst/>
                          </a:prstGeom>
                          <a:noFill/>
                          <a:ln w="9525">
                            <a:noFill/>
                            <a:miter lim="800000"/>
                            <a:headEnd/>
                            <a:tailEnd/>
                          </a:ln>
                        </pic:spPr>
                      </pic:pic>
                    </a:graphicData>
                  </a:graphic>
                </wp:inline>
              </w:drawing>
            </w: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5A0DE1B0" w14:textId="77777777" w:rsidR="00F20672" w:rsidRDefault="00F20672" w:rsidP="00F20672">
            <w:pPr>
              <w:spacing w:after="0"/>
              <w:jc w:val="center"/>
              <w:rPr>
                <w:rFonts w:cs="Arial"/>
              </w:rPr>
            </w:pPr>
            <w:r>
              <w:rPr>
                <w:noProof/>
                <w:lang w:eastAsia="de-DE"/>
              </w:rPr>
              <w:drawing>
                <wp:inline distT="0" distB="0" distL="0" distR="0" wp14:anchorId="0E7A104B" wp14:editId="7BCFD254">
                  <wp:extent cx="2519680" cy="948055"/>
                  <wp:effectExtent l="0" t="0" r="0" b="0"/>
                  <wp:docPr id="49" name="Picture" descr="prim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descr="prim04"/>
                          <pic:cNvPicPr>
                            <a:picLocks noChangeAspect="1" noChangeArrowheads="1"/>
                          </pic:cNvPicPr>
                        </pic:nvPicPr>
                        <pic:blipFill>
                          <a:blip r:embed="rId43"/>
                          <a:stretch>
                            <a:fillRect/>
                          </a:stretch>
                        </pic:blipFill>
                        <pic:spPr bwMode="auto">
                          <a:xfrm>
                            <a:off x="0" y="0"/>
                            <a:ext cx="2519680" cy="948055"/>
                          </a:xfrm>
                          <a:prstGeom prst="rect">
                            <a:avLst/>
                          </a:prstGeom>
                          <a:noFill/>
                          <a:ln w="9525">
                            <a:noFill/>
                            <a:miter lim="800000"/>
                            <a:headEnd/>
                            <a:tailEnd/>
                          </a:ln>
                        </pic:spPr>
                      </pic:pic>
                    </a:graphicData>
                  </a:graphic>
                </wp:inline>
              </w:drawing>
            </w:r>
          </w:p>
        </w:tc>
      </w:tr>
      <w:tr w:rsidR="00F20672" w14:paraId="6D9398F3" w14:textId="77777777" w:rsidTr="00F20672">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1EF6F58D" w14:textId="77777777" w:rsidR="00F20672" w:rsidRDefault="00F20672" w:rsidP="00F20672">
            <w:pPr>
              <w:spacing w:after="0"/>
              <w:jc w:val="center"/>
              <w:rPr>
                <w:rFonts w:cs="Arial"/>
              </w:rPr>
            </w:pPr>
            <w:r>
              <w:rPr>
                <w:noProof/>
                <w:lang w:eastAsia="de-DE"/>
              </w:rPr>
              <w:drawing>
                <wp:inline distT="0" distB="0" distL="0" distR="0" wp14:anchorId="6EC4CC7C" wp14:editId="0EE5A783">
                  <wp:extent cx="1341120" cy="1056640"/>
                  <wp:effectExtent l="0" t="0" r="0" b="0"/>
                  <wp:docPr id="50" name="Picture" descr="prim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descr="prim05"/>
                          <pic:cNvPicPr>
                            <a:picLocks noChangeAspect="1" noChangeArrowheads="1"/>
                          </pic:cNvPicPr>
                        </pic:nvPicPr>
                        <pic:blipFill>
                          <a:blip r:embed="rId44"/>
                          <a:srcRect r="46762"/>
                          <a:stretch>
                            <a:fillRect/>
                          </a:stretch>
                        </pic:blipFill>
                        <pic:spPr bwMode="auto">
                          <a:xfrm>
                            <a:off x="0" y="0"/>
                            <a:ext cx="1341120" cy="1056640"/>
                          </a:xfrm>
                          <a:prstGeom prst="rect">
                            <a:avLst/>
                          </a:prstGeom>
                          <a:noFill/>
                          <a:ln w="9525">
                            <a:noFill/>
                            <a:miter lim="800000"/>
                            <a:headEnd/>
                            <a:tailEnd/>
                          </a:ln>
                        </pic:spPr>
                      </pic:pic>
                    </a:graphicData>
                  </a:graphic>
                </wp:inline>
              </w:drawing>
            </w:r>
          </w:p>
        </w:tc>
        <w:tc>
          <w:tcPr>
            <w:tcW w:w="4605" w:type="dxa"/>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336EFA1" w14:textId="77777777" w:rsidR="00F20672" w:rsidRDefault="00F20672" w:rsidP="00F20672">
            <w:pPr>
              <w:spacing w:after="0"/>
              <w:jc w:val="center"/>
              <w:rPr>
                <w:rFonts w:cs="Arial"/>
              </w:rPr>
            </w:pPr>
          </w:p>
        </w:tc>
      </w:tr>
    </w:tbl>
    <w:p w14:paraId="525F9B96" w14:textId="77777777" w:rsidR="00F20672" w:rsidRDefault="00F20672" w:rsidP="00F20672">
      <w:pPr>
        <w:spacing w:after="0"/>
        <w:rPr>
          <w:rFonts w:cs="Arial"/>
        </w:rPr>
      </w:pPr>
    </w:p>
    <w:p w14:paraId="5217A576" w14:textId="77777777" w:rsidR="00030317" w:rsidRDefault="00030317">
      <w:pPr>
        <w:spacing w:after="0" w:line="240" w:lineRule="auto"/>
        <w:rPr>
          <w:rFonts w:cs="Arial"/>
          <w:b/>
        </w:rPr>
      </w:pPr>
      <w:r>
        <w:rPr>
          <w:rFonts w:cs="Arial"/>
          <w:b/>
        </w:rPr>
        <w:br w:type="page"/>
      </w:r>
    </w:p>
    <w:p w14:paraId="38E0BD42" w14:textId="70338851" w:rsidR="00F20672" w:rsidRDefault="00F20672" w:rsidP="00F20672">
      <w:pPr>
        <w:spacing w:after="0" w:line="240" w:lineRule="auto"/>
        <w:rPr>
          <w:rFonts w:cs="Arial"/>
          <w:b/>
        </w:rPr>
      </w:pPr>
      <w:r>
        <w:rPr>
          <w:rFonts w:cs="Arial"/>
          <w:b/>
        </w:rPr>
        <w:lastRenderedPageBreak/>
        <w:t>Quelltext Prim-Algorithmus</w:t>
      </w:r>
    </w:p>
    <w:p w14:paraId="04016D36" w14:textId="77777777" w:rsidR="00030317" w:rsidRDefault="00030317" w:rsidP="00F20672">
      <w:pPr>
        <w:spacing w:after="0" w:line="240" w:lineRule="auto"/>
        <w:rPr>
          <w:rFonts w:cs="Arial"/>
        </w:rPr>
      </w:pPr>
    </w:p>
    <w:p w14:paraId="20C958CE"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proofErr w:type="spellStart"/>
      <w:r w:rsidRPr="00B13264">
        <w:rPr>
          <w:rFonts w:ascii="Liberation Mono" w:hAnsi="Liberation Mono" w:cs="Liberation Mono"/>
          <w:sz w:val="20"/>
          <w:szCs w:val="20"/>
        </w:rPr>
        <w:t>public</w:t>
      </w:r>
      <w:proofErr w:type="spellEnd"/>
      <w:r w:rsidRPr="00B13264">
        <w:rPr>
          <w:rFonts w:ascii="Liberation Mono" w:hAnsi="Liberation Mono" w:cs="Liberation Mono"/>
          <w:sz w:val="20"/>
          <w:szCs w:val="20"/>
        </w:rPr>
        <w:t xml:space="preserve"> String </w:t>
      </w:r>
      <w:proofErr w:type="spellStart"/>
      <w:proofErr w:type="gramStart"/>
      <w:r w:rsidRPr="00B13264">
        <w:rPr>
          <w:rFonts w:ascii="Liberation Mono" w:hAnsi="Liberation Mono" w:cs="Liberation Mono"/>
          <w:sz w:val="20"/>
          <w:szCs w:val="20"/>
        </w:rPr>
        <w:t>spannbaumPrim</w:t>
      </w:r>
      <w:proofErr w:type="spellEnd"/>
      <w:r w:rsidRPr="00B13264">
        <w:rPr>
          <w:rFonts w:ascii="Liberation Mono" w:hAnsi="Liberation Mono" w:cs="Liberation Mono"/>
          <w:sz w:val="20"/>
          <w:szCs w:val="20"/>
        </w:rPr>
        <w:t>(</w:t>
      </w:r>
      <w:proofErr w:type="gramEnd"/>
      <w:r w:rsidRPr="00B13264">
        <w:rPr>
          <w:rFonts w:ascii="Liberation Mono" w:hAnsi="Liberation Mono" w:cs="Liberation Mono"/>
          <w:sz w:val="20"/>
          <w:szCs w:val="20"/>
        </w:rPr>
        <w:t xml:space="preserve">Vertex </w:t>
      </w:r>
      <w:proofErr w:type="spellStart"/>
      <w:r w:rsidRPr="00B13264">
        <w:rPr>
          <w:rFonts w:ascii="Liberation Mono" w:hAnsi="Liberation Mono" w:cs="Liberation Mono"/>
          <w:sz w:val="20"/>
          <w:szCs w:val="20"/>
        </w:rPr>
        <w:t>startKnoten</w:t>
      </w:r>
      <w:proofErr w:type="spellEnd"/>
      <w:r w:rsidRPr="00B13264">
        <w:rPr>
          <w:rFonts w:ascii="Liberation Mono" w:hAnsi="Liberation Mono" w:cs="Liberation Mono"/>
          <w:sz w:val="20"/>
          <w:szCs w:val="20"/>
        </w:rPr>
        <w:t>){</w:t>
      </w:r>
    </w:p>
    <w:p w14:paraId="6760A9C8"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bspGraph.setAllVertexMarks</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false</w:t>
      </w:r>
      <w:proofErr w:type="spellEnd"/>
      <w:r w:rsidRPr="00B13264">
        <w:rPr>
          <w:rFonts w:ascii="Liberation Mono" w:hAnsi="Liberation Mono" w:cs="Liberation Mono"/>
          <w:sz w:val="20"/>
          <w:szCs w:val="20"/>
        </w:rPr>
        <w:t>);</w:t>
      </w:r>
    </w:p>
    <w:p w14:paraId="025E3A6C"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startKnoten.setMark</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true</w:t>
      </w:r>
      <w:proofErr w:type="spellEnd"/>
      <w:r w:rsidRPr="00B13264">
        <w:rPr>
          <w:rFonts w:ascii="Liberation Mono" w:hAnsi="Liberation Mono" w:cs="Liberation Mono"/>
          <w:sz w:val="20"/>
          <w:szCs w:val="20"/>
        </w:rPr>
        <w:t xml:space="preserve">);  </w:t>
      </w:r>
    </w:p>
    <w:p w14:paraId="73F3EFC3"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String </w:t>
      </w:r>
      <w:proofErr w:type="spellStart"/>
      <w:r w:rsidRPr="00B13264">
        <w:rPr>
          <w:rFonts w:ascii="Liberation Mono" w:hAnsi="Liberation Mono" w:cs="Liberation Mono"/>
          <w:sz w:val="20"/>
          <w:szCs w:val="20"/>
        </w:rPr>
        <w:t>kantenString</w:t>
      </w:r>
      <w:proofErr w:type="spellEnd"/>
      <w:r w:rsidRPr="00B13264">
        <w:rPr>
          <w:rFonts w:ascii="Liberation Mono" w:hAnsi="Liberation Mono" w:cs="Liberation Mono"/>
          <w:sz w:val="20"/>
          <w:szCs w:val="20"/>
        </w:rPr>
        <w:t xml:space="preserve"> = "";</w:t>
      </w:r>
    </w:p>
    <w:p w14:paraId="70420453"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List&lt;Edge&gt; kanten = </w:t>
      </w:r>
      <w:proofErr w:type="spellStart"/>
      <w:r w:rsidRPr="00B13264">
        <w:rPr>
          <w:rFonts w:ascii="Liberation Mono" w:hAnsi="Liberation Mono" w:cs="Liberation Mono"/>
          <w:sz w:val="20"/>
          <w:szCs w:val="20"/>
        </w:rPr>
        <w:t>bspGraph.getEdges</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startKnoten</w:t>
      </w:r>
      <w:proofErr w:type="spellEnd"/>
      <w:r w:rsidRPr="00B13264">
        <w:rPr>
          <w:rFonts w:ascii="Liberation Mono" w:hAnsi="Liberation Mono" w:cs="Liberation Mono"/>
          <w:sz w:val="20"/>
          <w:szCs w:val="20"/>
        </w:rPr>
        <w:t xml:space="preserve">); </w:t>
      </w:r>
    </w:p>
    <w:p w14:paraId="2FACD811"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while</w:t>
      </w:r>
      <w:proofErr w:type="spellEnd"/>
      <w:r w:rsidRPr="00B13264">
        <w:rPr>
          <w:rFonts w:ascii="Liberation Mono" w:hAnsi="Liberation Mono" w:cs="Liberation Mono"/>
          <w:sz w:val="20"/>
          <w:szCs w:val="20"/>
        </w:rPr>
        <w:t xml:space="preserve"> </w:t>
      </w:r>
      <w:proofErr w:type="gramStart"/>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bspGraph.allVerticesMarked</w:t>
      </w:r>
      <w:proofErr w:type="spellEnd"/>
      <w:proofErr w:type="gramEnd"/>
      <w:r w:rsidRPr="00B13264">
        <w:rPr>
          <w:rFonts w:ascii="Liberation Mono" w:hAnsi="Liberation Mono" w:cs="Liberation Mono"/>
          <w:sz w:val="20"/>
          <w:szCs w:val="20"/>
        </w:rPr>
        <w:t>()){</w:t>
      </w:r>
    </w:p>
    <w:p w14:paraId="14E9DE05"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Edge </w:t>
      </w:r>
      <w:proofErr w:type="spellStart"/>
      <w:r w:rsidRPr="00B13264">
        <w:rPr>
          <w:rFonts w:ascii="Liberation Mono" w:hAnsi="Liberation Mono" w:cs="Liberation Mono"/>
          <w:sz w:val="20"/>
          <w:szCs w:val="20"/>
        </w:rPr>
        <w:t>minKante</w:t>
      </w:r>
      <w:proofErr w:type="spellEnd"/>
      <w:r w:rsidRPr="00B13264">
        <w:rPr>
          <w:rFonts w:ascii="Liberation Mono" w:hAnsi="Liberation Mono" w:cs="Liberation Mono"/>
          <w:sz w:val="20"/>
          <w:szCs w:val="20"/>
        </w:rPr>
        <w:t xml:space="preserve"> = null;</w:t>
      </w:r>
    </w:p>
    <w:p w14:paraId="6AF7111F"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proofErr w:type="gramStart"/>
      <w:r w:rsidRPr="00B13264">
        <w:rPr>
          <w:rFonts w:ascii="Liberation Mono" w:hAnsi="Liberation Mono" w:cs="Liberation Mono"/>
          <w:sz w:val="20"/>
          <w:szCs w:val="20"/>
        </w:rPr>
        <w:t>kanten.toFirst</w:t>
      </w:r>
      <w:proofErr w:type="spellEnd"/>
      <w:proofErr w:type="gramEnd"/>
      <w:r w:rsidRPr="00B13264">
        <w:rPr>
          <w:rFonts w:ascii="Liberation Mono" w:hAnsi="Liberation Mono" w:cs="Liberation Mono"/>
          <w:sz w:val="20"/>
          <w:szCs w:val="20"/>
        </w:rPr>
        <w:t xml:space="preserve">(); </w:t>
      </w:r>
    </w:p>
    <w:p w14:paraId="2358D204"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gramStart"/>
      <w:r w:rsidRPr="000A0041">
        <w:rPr>
          <w:rFonts w:ascii="Liberation Mono" w:hAnsi="Liberation Mono" w:cs="Liberation Mono"/>
          <w:sz w:val="20"/>
          <w:szCs w:val="20"/>
        </w:rPr>
        <w:t>Vertex[</w:t>
      </w:r>
      <w:proofErr w:type="gramEnd"/>
      <w:r w:rsidRPr="000A0041">
        <w:rPr>
          <w:rFonts w:ascii="Liberation Mono" w:hAnsi="Liberation Mono" w:cs="Liberation Mono"/>
          <w:sz w:val="20"/>
          <w:szCs w:val="20"/>
        </w:rPr>
        <w:t xml:space="preserve">] </w:t>
      </w:r>
      <w:proofErr w:type="spellStart"/>
      <w:r w:rsidRPr="000A0041">
        <w:rPr>
          <w:rFonts w:ascii="Liberation Mono" w:hAnsi="Liberation Mono" w:cs="Liberation Mono"/>
          <w:sz w:val="20"/>
          <w:szCs w:val="20"/>
        </w:rPr>
        <w:t>endKnoten</w:t>
      </w:r>
      <w:proofErr w:type="spellEnd"/>
      <w:r w:rsidRPr="000A0041">
        <w:rPr>
          <w:rFonts w:ascii="Liberation Mono" w:hAnsi="Liberation Mono" w:cs="Liberation Mono"/>
          <w:sz w:val="20"/>
          <w:szCs w:val="20"/>
        </w:rPr>
        <w:t>;</w:t>
      </w:r>
    </w:p>
    <w:p w14:paraId="217DB1C1"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roofErr w:type="spellStart"/>
      <w:r w:rsidRPr="000A0041">
        <w:rPr>
          <w:rFonts w:ascii="Liberation Mono" w:hAnsi="Liberation Mono" w:cs="Liberation Mono"/>
          <w:sz w:val="20"/>
          <w:szCs w:val="20"/>
        </w:rPr>
        <w:t>while</w:t>
      </w:r>
      <w:proofErr w:type="spellEnd"/>
      <w:r w:rsidRPr="000A0041">
        <w:rPr>
          <w:rFonts w:ascii="Liberation Mono" w:hAnsi="Liberation Mono" w:cs="Liberation Mono"/>
          <w:sz w:val="20"/>
          <w:szCs w:val="20"/>
        </w:rPr>
        <w:t xml:space="preserve"> (</w:t>
      </w:r>
      <w:proofErr w:type="spellStart"/>
      <w:proofErr w:type="gramStart"/>
      <w:r w:rsidRPr="000A0041">
        <w:rPr>
          <w:rFonts w:ascii="Liberation Mono" w:hAnsi="Liberation Mono" w:cs="Liberation Mono"/>
          <w:sz w:val="20"/>
          <w:szCs w:val="20"/>
        </w:rPr>
        <w:t>kanten.hasAccess</w:t>
      </w:r>
      <w:proofErr w:type="spellEnd"/>
      <w:proofErr w:type="gramEnd"/>
      <w:r w:rsidRPr="000A0041">
        <w:rPr>
          <w:rFonts w:ascii="Liberation Mono" w:hAnsi="Liberation Mono" w:cs="Liberation Mono"/>
          <w:sz w:val="20"/>
          <w:szCs w:val="20"/>
        </w:rPr>
        <w:t>()){</w:t>
      </w:r>
    </w:p>
    <w:p w14:paraId="6E190BD5"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r w:rsidRPr="00B13264">
        <w:rPr>
          <w:rFonts w:ascii="Liberation Mono" w:hAnsi="Liberation Mono" w:cs="Liberation Mono"/>
          <w:sz w:val="20"/>
          <w:szCs w:val="20"/>
        </w:rPr>
        <w:t xml:space="preserve">Edge kante = </w:t>
      </w:r>
      <w:proofErr w:type="spellStart"/>
      <w:proofErr w:type="gramStart"/>
      <w:r w:rsidRPr="00B13264">
        <w:rPr>
          <w:rFonts w:ascii="Liberation Mono" w:hAnsi="Liberation Mono" w:cs="Liberation Mono"/>
          <w:sz w:val="20"/>
          <w:szCs w:val="20"/>
        </w:rPr>
        <w:t>kanten.getContent</w:t>
      </w:r>
      <w:proofErr w:type="spellEnd"/>
      <w:proofErr w:type="gramEnd"/>
      <w:r w:rsidRPr="00B13264">
        <w:rPr>
          <w:rFonts w:ascii="Liberation Mono" w:hAnsi="Liberation Mono" w:cs="Liberation Mono"/>
          <w:sz w:val="20"/>
          <w:szCs w:val="20"/>
        </w:rPr>
        <w:t>();</w:t>
      </w:r>
    </w:p>
    <w:p w14:paraId="51E7D899"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endKnoten</w:t>
      </w:r>
      <w:proofErr w:type="spellEnd"/>
      <w:r w:rsidRPr="00B13264">
        <w:rPr>
          <w:rFonts w:ascii="Liberation Mono" w:hAnsi="Liberation Mono" w:cs="Liberation Mono"/>
          <w:sz w:val="20"/>
          <w:szCs w:val="20"/>
        </w:rPr>
        <w:t xml:space="preserve"> = </w:t>
      </w:r>
      <w:proofErr w:type="spellStart"/>
      <w:proofErr w:type="gramStart"/>
      <w:r w:rsidRPr="00B13264">
        <w:rPr>
          <w:rFonts w:ascii="Liberation Mono" w:hAnsi="Liberation Mono" w:cs="Liberation Mono"/>
          <w:sz w:val="20"/>
          <w:szCs w:val="20"/>
        </w:rPr>
        <w:t>kante.getVertices</w:t>
      </w:r>
      <w:proofErr w:type="spellEnd"/>
      <w:proofErr w:type="gramEnd"/>
      <w:r w:rsidRPr="00B13264">
        <w:rPr>
          <w:rFonts w:ascii="Liberation Mono" w:hAnsi="Liberation Mono" w:cs="Liberation Mono"/>
          <w:sz w:val="20"/>
          <w:szCs w:val="20"/>
        </w:rPr>
        <w:t>();</w:t>
      </w:r>
    </w:p>
    <w:p w14:paraId="466D46EA"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0A0041">
        <w:rPr>
          <w:rFonts w:ascii="Liberation Mono" w:hAnsi="Liberation Mono" w:cs="Liberation Mono"/>
          <w:sz w:val="20"/>
          <w:szCs w:val="20"/>
        </w:rPr>
        <w:t>if</w:t>
      </w:r>
      <w:proofErr w:type="spellEnd"/>
      <w:r w:rsidRPr="000A0041">
        <w:rPr>
          <w:rFonts w:ascii="Liberation Mono" w:hAnsi="Liberation Mono" w:cs="Liberation Mono"/>
          <w:sz w:val="20"/>
          <w:szCs w:val="20"/>
        </w:rPr>
        <w:t xml:space="preserve"> </w:t>
      </w:r>
      <w:proofErr w:type="gramStart"/>
      <w:r w:rsidRPr="000A0041">
        <w:rPr>
          <w:rFonts w:ascii="Liberation Mono" w:hAnsi="Liberation Mono" w:cs="Liberation Mono"/>
          <w:sz w:val="20"/>
          <w:szCs w:val="20"/>
        </w:rPr>
        <w:t>(!</w:t>
      </w:r>
      <w:proofErr w:type="spellStart"/>
      <w:r w:rsidRPr="000A0041">
        <w:rPr>
          <w:rFonts w:ascii="Liberation Mono" w:hAnsi="Liberation Mono" w:cs="Liberation Mono"/>
          <w:sz w:val="20"/>
          <w:szCs w:val="20"/>
        </w:rPr>
        <w:t>endKnoten</w:t>
      </w:r>
      <w:proofErr w:type="spellEnd"/>
      <w:proofErr w:type="gramEnd"/>
      <w:r w:rsidRPr="000A0041">
        <w:rPr>
          <w:rFonts w:ascii="Liberation Mono" w:hAnsi="Liberation Mono" w:cs="Liberation Mono"/>
          <w:sz w:val="20"/>
          <w:szCs w:val="20"/>
        </w:rPr>
        <w:t>[0].</w:t>
      </w:r>
      <w:proofErr w:type="spellStart"/>
      <w:r w:rsidRPr="000A0041">
        <w:rPr>
          <w:rFonts w:ascii="Liberation Mono" w:hAnsi="Liberation Mono" w:cs="Liberation Mono"/>
          <w:sz w:val="20"/>
          <w:szCs w:val="20"/>
        </w:rPr>
        <w:t>isMarked</w:t>
      </w:r>
      <w:proofErr w:type="spellEnd"/>
      <w:r w:rsidRPr="000A0041">
        <w:rPr>
          <w:rFonts w:ascii="Liberation Mono" w:hAnsi="Liberation Mono" w:cs="Liberation Mono"/>
          <w:sz w:val="20"/>
          <w:szCs w:val="20"/>
        </w:rPr>
        <w:t>() || !</w:t>
      </w:r>
      <w:proofErr w:type="spellStart"/>
      <w:r w:rsidRPr="000A0041">
        <w:rPr>
          <w:rFonts w:ascii="Liberation Mono" w:hAnsi="Liberation Mono" w:cs="Liberation Mono"/>
          <w:sz w:val="20"/>
          <w:szCs w:val="20"/>
        </w:rPr>
        <w:t>endKnoten</w:t>
      </w:r>
      <w:proofErr w:type="spellEnd"/>
      <w:r w:rsidRPr="000A0041">
        <w:rPr>
          <w:rFonts w:ascii="Liberation Mono" w:hAnsi="Liberation Mono" w:cs="Liberation Mono"/>
          <w:sz w:val="20"/>
          <w:szCs w:val="20"/>
        </w:rPr>
        <w:t>[1].</w:t>
      </w:r>
      <w:proofErr w:type="spellStart"/>
      <w:r w:rsidRPr="000A0041">
        <w:rPr>
          <w:rFonts w:ascii="Liberation Mono" w:hAnsi="Liberation Mono" w:cs="Liberation Mono"/>
          <w:sz w:val="20"/>
          <w:szCs w:val="20"/>
        </w:rPr>
        <w:t>isMarked</w:t>
      </w:r>
      <w:proofErr w:type="spellEnd"/>
      <w:r w:rsidRPr="000A0041">
        <w:rPr>
          <w:rFonts w:ascii="Liberation Mono" w:hAnsi="Liberation Mono" w:cs="Liberation Mono"/>
          <w:sz w:val="20"/>
          <w:szCs w:val="20"/>
        </w:rPr>
        <w:t>()){</w:t>
      </w:r>
    </w:p>
    <w:p w14:paraId="694656F9"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ab/>
        <w:t xml:space="preserve">   </w:t>
      </w:r>
      <w:proofErr w:type="spellStart"/>
      <w:r w:rsidRPr="000A0041">
        <w:rPr>
          <w:rFonts w:ascii="Liberation Mono" w:hAnsi="Liberation Mono" w:cs="Liberation Mono"/>
          <w:sz w:val="20"/>
          <w:szCs w:val="20"/>
        </w:rPr>
        <w:t>if</w:t>
      </w:r>
      <w:proofErr w:type="spellEnd"/>
      <w:r w:rsidRPr="000A0041">
        <w:rPr>
          <w:rFonts w:ascii="Liberation Mono" w:hAnsi="Liberation Mono" w:cs="Liberation Mono"/>
          <w:sz w:val="20"/>
          <w:szCs w:val="20"/>
        </w:rPr>
        <w:t xml:space="preserve"> (</w:t>
      </w:r>
      <w:proofErr w:type="spellStart"/>
      <w:r w:rsidRPr="000A0041">
        <w:rPr>
          <w:rFonts w:ascii="Liberation Mono" w:hAnsi="Liberation Mono" w:cs="Liberation Mono"/>
          <w:sz w:val="20"/>
          <w:szCs w:val="20"/>
        </w:rPr>
        <w:t>minKante</w:t>
      </w:r>
      <w:proofErr w:type="spellEnd"/>
      <w:r w:rsidRPr="000A0041">
        <w:rPr>
          <w:rFonts w:ascii="Liberation Mono" w:hAnsi="Liberation Mono" w:cs="Liberation Mono"/>
          <w:sz w:val="20"/>
          <w:szCs w:val="20"/>
        </w:rPr>
        <w:t xml:space="preserve"> == null || </w:t>
      </w:r>
      <w:proofErr w:type="spellStart"/>
      <w:proofErr w:type="gramStart"/>
      <w:r w:rsidRPr="000A0041">
        <w:rPr>
          <w:rFonts w:ascii="Liberation Mono" w:hAnsi="Liberation Mono" w:cs="Liberation Mono"/>
          <w:sz w:val="20"/>
          <w:szCs w:val="20"/>
        </w:rPr>
        <w:t>kante.getWeight</w:t>
      </w:r>
      <w:proofErr w:type="spellEnd"/>
      <w:proofErr w:type="gramEnd"/>
      <w:r w:rsidRPr="000A0041">
        <w:rPr>
          <w:rFonts w:ascii="Liberation Mono" w:hAnsi="Liberation Mono" w:cs="Liberation Mono"/>
          <w:sz w:val="20"/>
          <w:szCs w:val="20"/>
        </w:rPr>
        <w:t xml:space="preserve">() &lt; </w:t>
      </w:r>
      <w:proofErr w:type="spellStart"/>
      <w:r w:rsidRPr="000A0041">
        <w:rPr>
          <w:rFonts w:ascii="Liberation Mono" w:hAnsi="Liberation Mono" w:cs="Liberation Mono"/>
          <w:sz w:val="20"/>
          <w:szCs w:val="20"/>
        </w:rPr>
        <w:t>minKante.getWeight</w:t>
      </w:r>
      <w:proofErr w:type="spellEnd"/>
      <w:r w:rsidRPr="000A0041">
        <w:rPr>
          <w:rFonts w:ascii="Liberation Mono" w:hAnsi="Liberation Mono" w:cs="Liberation Mono"/>
          <w:sz w:val="20"/>
          <w:szCs w:val="20"/>
        </w:rPr>
        <w:t>()){</w:t>
      </w:r>
    </w:p>
    <w:p w14:paraId="4A8371BD"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ab/>
      </w:r>
      <w:r w:rsidRPr="000A0041">
        <w:rPr>
          <w:rFonts w:ascii="Liberation Mono" w:hAnsi="Liberation Mono" w:cs="Liberation Mono"/>
          <w:sz w:val="20"/>
          <w:szCs w:val="20"/>
        </w:rPr>
        <w:tab/>
        <w:t xml:space="preserve"> </w:t>
      </w:r>
      <w:proofErr w:type="spellStart"/>
      <w:r w:rsidRPr="000A0041">
        <w:rPr>
          <w:rFonts w:ascii="Liberation Mono" w:hAnsi="Liberation Mono" w:cs="Liberation Mono"/>
          <w:sz w:val="20"/>
          <w:szCs w:val="20"/>
        </w:rPr>
        <w:t>minKante</w:t>
      </w:r>
      <w:proofErr w:type="spellEnd"/>
      <w:r w:rsidRPr="000A0041">
        <w:rPr>
          <w:rFonts w:ascii="Liberation Mono" w:hAnsi="Liberation Mono" w:cs="Liberation Mono"/>
          <w:sz w:val="20"/>
          <w:szCs w:val="20"/>
        </w:rPr>
        <w:t xml:space="preserve"> = kante;</w:t>
      </w:r>
    </w:p>
    <w:p w14:paraId="2FAF2CFD"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   </w:t>
      </w:r>
    </w:p>
    <w:p w14:paraId="6E5DAAC4"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
    <w:p w14:paraId="1A6D1EA3"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roofErr w:type="spellStart"/>
      <w:proofErr w:type="gramStart"/>
      <w:r w:rsidRPr="000A0041">
        <w:rPr>
          <w:rFonts w:ascii="Liberation Mono" w:hAnsi="Liberation Mono" w:cs="Liberation Mono"/>
          <w:sz w:val="20"/>
          <w:szCs w:val="20"/>
        </w:rPr>
        <w:t>kanten.next</w:t>
      </w:r>
      <w:proofErr w:type="spellEnd"/>
      <w:proofErr w:type="gramEnd"/>
      <w:r w:rsidRPr="000A0041">
        <w:rPr>
          <w:rFonts w:ascii="Liberation Mono" w:hAnsi="Liberation Mono" w:cs="Liberation Mono"/>
          <w:sz w:val="20"/>
          <w:szCs w:val="20"/>
        </w:rPr>
        <w:t>();</w:t>
      </w:r>
    </w:p>
    <w:p w14:paraId="673D0963"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
    <w:p w14:paraId="2B9E0152"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roofErr w:type="spellStart"/>
      <w:r w:rsidRPr="000A0041">
        <w:rPr>
          <w:rFonts w:ascii="Liberation Mono" w:hAnsi="Liberation Mono" w:cs="Liberation Mono"/>
          <w:sz w:val="20"/>
          <w:szCs w:val="20"/>
        </w:rPr>
        <w:t>minKante.setMark</w:t>
      </w:r>
      <w:proofErr w:type="spellEnd"/>
      <w:r w:rsidRPr="000A0041">
        <w:rPr>
          <w:rFonts w:ascii="Liberation Mono" w:hAnsi="Liberation Mono" w:cs="Liberation Mono"/>
          <w:sz w:val="20"/>
          <w:szCs w:val="20"/>
        </w:rPr>
        <w:t>(</w:t>
      </w:r>
      <w:proofErr w:type="spellStart"/>
      <w:r w:rsidRPr="000A0041">
        <w:rPr>
          <w:rFonts w:ascii="Liberation Mono" w:hAnsi="Liberation Mono" w:cs="Liberation Mono"/>
          <w:sz w:val="20"/>
          <w:szCs w:val="20"/>
        </w:rPr>
        <w:t>true</w:t>
      </w:r>
      <w:proofErr w:type="spellEnd"/>
      <w:r w:rsidRPr="000A0041">
        <w:rPr>
          <w:rFonts w:ascii="Liberation Mono" w:hAnsi="Liberation Mono" w:cs="Liberation Mono"/>
          <w:sz w:val="20"/>
          <w:szCs w:val="20"/>
        </w:rPr>
        <w:t>);</w:t>
      </w:r>
    </w:p>
    <w:p w14:paraId="67A55EE9"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endKnoten</w:t>
      </w:r>
      <w:proofErr w:type="spellEnd"/>
      <w:r w:rsidRPr="00B13264">
        <w:rPr>
          <w:rFonts w:ascii="Liberation Mono" w:hAnsi="Liberation Mono" w:cs="Liberation Mono"/>
          <w:sz w:val="20"/>
          <w:szCs w:val="20"/>
        </w:rPr>
        <w:t xml:space="preserve"> = </w:t>
      </w:r>
      <w:proofErr w:type="spellStart"/>
      <w:r w:rsidRPr="00B13264">
        <w:rPr>
          <w:rFonts w:ascii="Liberation Mono" w:hAnsi="Liberation Mono" w:cs="Liberation Mono"/>
          <w:sz w:val="20"/>
          <w:szCs w:val="20"/>
        </w:rPr>
        <w:t>minKante.getVertices</w:t>
      </w:r>
      <w:proofErr w:type="spellEnd"/>
      <w:r w:rsidRPr="00B13264">
        <w:rPr>
          <w:rFonts w:ascii="Liberation Mono" w:hAnsi="Liberation Mono" w:cs="Liberation Mono"/>
          <w:sz w:val="20"/>
          <w:szCs w:val="20"/>
        </w:rPr>
        <w:t>();</w:t>
      </w:r>
    </w:p>
    <w:p w14:paraId="4E36EC5B"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kantenString</w:t>
      </w:r>
      <w:proofErr w:type="spellEnd"/>
      <w:r w:rsidRPr="00B13264">
        <w:rPr>
          <w:rFonts w:ascii="Liberation Mono" w:hAnsi="Liberation Mono" w:cs="Liberation Mono"/>
          <w:sz w:val="20"/>
          <w:szCs w:val="20"/>
        </w:rPr>
        <w:t xml:space="preserve"> = </w:t>
      </w:r>
      <w:proofErr w:type="spellStart"/>
      <w:r w:rsidRPr="00B13264">
        <w:rPr>
          <w:rFonts w:ascii="Liberation Mono" w:hAnsi="Liberation Mono" w:cs="Liberation Mono"/>
          <w:sz w:val="20"/>
          <w:szCs w:val="20"/>
        </w:rPr>
        <w:t>kantenString+endKnoten</w:t>
      </w:r>
      <w:proofErr w:type="spellEnd"/>
      <w:r w:rsidRPr="00B13264">
        <w:rPr>
          <w:rFonts w:ascii="Liberation Mono" w:hAnsi="Liberation Mono" w:cs="Liberation Mono"/>
          <w:sz w:val="20"/>
          <w:szCs w:val="20"/>
        </w:rPr>
        <w:t>[0</w:t>
      </w:r>
      <w:proofErr w:type="gramStart"/>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getID</w:t>
      </w:r>
      <w:proofErr w:type="spellEnd"/>
      <w:proofErr w:type="gramEnd"/>
      <w:r w:rsidRPr="00B13264">
        <w:rPr>
          <w:rFonts w:ascii="Liberation Mono" w:hAnsi="Liberation Mono" w:cs="Liberation Mono"/>
          <w:sz w:val="20"/>
          <w:szCs w:val="20"/>
        </w:rPr>
        <w:t xml:space="preserve">()+" " </w:t>
      </w:r>
    </w:p>
    <w:p w14:paraId="2C16457D"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endKnoten</w:t>
      </w:r>
      <w:proofErr w:type="spellEnd"/>
      <w:r w:rsidRPr="00B13264">
        <w:rPr>
          <w:rFonts w:ascii="Liberation Mono" w:hAnsi="Liberation Mono" w:cs="Liberation Mono"/>
          <w:sz w:val="20"/>
          <w:szCs w:val="20"/>
        </w:rPr>
        <w:t>[1</w:t>
      </w:r>
      <w:proofErr w:type="gramStart"/>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getID</w:t>
      </w:r>
      <w:proofErr w:type="spellEnd"/>
      <w:proofErr w:type="gramEnd"/>
      <w:r w:rsidRPr="00B13264">
        <w:rPr>
          <w:rFonts w:ascii="Liberation Mono" w:hAnsi="Liberation Mono" w:cs="Liberation Mono"/>
          <w:sz w:val="20"/>
          <w:szCs w:val="20"/>
        </w:rPr>
        <w:t>() +" \n";</w:t>
      </w:r>
    </w:p>
    <w:p w14:paraId="6D748B7F"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Vertex </w:t>
      </w:r>
      <w:proofErr w:type="spellStart"/>
      <w:r w:rsidRPr="00B13264">
        <w:rPr>
          <w:rFonts w:ascii="Liberation Mono" w:hAnsi="Liberation Mono" w:cs="Liberation Mono"/>
          <w:sz w:val="20"/>
          <w:szCs w:val="20"/>
        </w:rPr>
        <w:t>neuerKnoten</w:t>
      </w:r>
      <w:proofErr w:type="spellEnd"/>
      <w:r w:rsidRPr="00B13264">
        <w:rPr>
          <w:rFonts w:ascii="Liberation Mono" w:hAnsi="Liberation Mono" w:cs="Liberation Mono"/>
          <w:sz w:val="20"/>
          <w:szCs w:val="20"/>
        </w:rPr>
        <w:t xml:space="preserve"> = null;</w:t>
      </w:r>
    </w:p>
    <w:p w14:paraId="2B188518"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if</w:t>
      </w:r>
      <w:proofErr w:type="spellEnd"/>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endKnoten</w:t>
      </w:r>
      <w:proofErr w:type="spellEnd"/>
      <w:r w:rsidRPr="00B13264">
        <w:rPr>
          <w:rFonts w:ascii="Liberation Mono" w:hAnsi="Liberation Mono" w:cs="Liberation Mono"/>
          <w:sz w:val="20"/>
          <w:szCs w:val="20"/>
        </w:rPr>
        <w:t>[0</w:t>
      </w:r>
      <w:proofErr w:type="gramStart"/>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isMarked</w:t>
      </w:r>
      <w:proofErr w:type="spellEnd"/>
      <w:proofErr w:type="gramEnd"/>
      <w:r w:rsidRPr="00B13264">
        <w:rPr>
          <w:rFonts w:ascii="Liberation Mono" w:hAnsi="Liberation Mono" w:cs="Liberation Mono"/>
          <w:sz w:val="20"/>
          <w:szCs w:val="20"/>
        </w:rPr>
        <w:t>()){</w:t>
      </w:r>
    </w:p>
    <w:p w14:paraId="66B6AA3B"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ab/>
        <w:t xml:space="preserve"> </w:t>
      </w:r>
      <w:proofErr w:type="spellStart"/>
      <w:r w:rsidRPr="00B13264">
        <w:rPr>
          <w:rFonts w:ascii="Liberation Mono" w:hAnsi="Liberation Mono" w:cs="Liberation Mono"/>
          <w:sz w:val="20"/>
          <w:szCs w:val="20"/>
        </w:rPr>
        <w:t>neuerKnoten</w:t>
      </w:r>
      <w:proofErr w:type="spellEnd"/>
      <w:r w:rsidRPr="00B13264">
        <w:rPr>
          <w:rFonts w:ascii="Liberation Mono" w:hAnsi="Liberation Mono" w:cs="Liberation Mono"/>
          <w:sz w:val="20"/>
          <w:szCs w:val="20"/>
        </w:rPr>
        <w:t xml:space="preserve"> = </w:t>
      </w:r>
      <w:proofErr w:type="spellStart"/>
      <w:proofErr w:type="gramStart"/>
      <w:r w:rsidRPr="00B13264">
        <w:rPr>
          <w:rFonts w:ascii="Liberation Mono" w:hAnsi="Liberation Mono" w:cs="Liberation Mono"/>
          <w:sz w:val="20"/>
          <w:szCs w:val="20"/>
        </w:rPr>
        <w:t>endKnoten</w:t>
      </w:r>
      <w:proofErr w:type="spellEnd"/>
      <w:r w:rsidRPr="00B13264">
        <w:rPr>
          <w:rFonts w:ascii="Liberation Mono" w:hAnsi="Liberation Mono" w:cs="Liberation Mono"/>
          <w:sz w:val="20"/>
          <w:szCs w:val="20"/>
        </w:rPr>
        <w:t>[</w:t>
      </w:r>
      <w:proofErr w:type="gramEnd"/>
      <w:r w:rsidRPr="00B13264">
        <w:rPr>
          <w:rFonts w:ascii="Liberation Mono" w:hAnsi="Liberation Mono" w:cs="Liberation Mono"/>
          <w:sz w:val="20"/>
          <w:szCs w:val="20"/>
        </w:rPr>
        <w:t>1];</w:t>
      </w:r>
    </w:p>
    <w:p w14:paraId="08AD8256"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 </w:t>
      </w:r>
      <w:proofErr w:type="spellStart"/>
      <w:r w:rsidRPr="00B13264">
        <w:rPr>
          <w:rFonts w:ascii="Liberation Mono" w:hAnsi="Liberation Mono" w:cs="Liberation Mono"/>
          <w:sz w:val="20"/>
          <w:szCs w:val="20"/>
        </w:rPr>
        <w:t>else</w:t>
      </w:r>
      <w:proofErr w:type="spellEnd"/>
      <w:r w:rsidRPr="00B13264">
        <w:rPr>
          <w:rFonts w:ascii="Liberation Mono" w:hAnsi="Liberation Mono" w:cs="Liberation Mono"/>
          <w:sz w:val="20"/>
          <w:szCs w:val="20"/>
        </w:rPr>
        <w:t xml:space="preserve"> {</w:t>
      </w:r>
    </w:p>
    <w:p w14:paraId="036DDC1C"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neuerKnoten</w:t>
      </w:r>
      <w:proofErr w:type="spellEnd"/>
      <w:r w:rsidRPr="00B13264">
        <w:rPr>
          <w:rFonts w:ascii="Liberation Mono" w:hAnsi="Liberation Mono" w:cs="Liberation Mono"/>
          <w:sz w:val="20"/>
          <w:szCs w:val="20"/>
        </w:rPr>
        <w:t xml:space="preserve"> = </w:t>
      </w:r>
      <w:proofErr w:type="spellStart"/>
      <w:proofErr w:type="gramStart"/>
      <w:r w:rsidRPr="00B13264">
        <w:rPr>
          <w:rFonts w:ascii="Liberation Mono" w:hAnsi="Liberation Mono" w:cs="Liberation Mono"/>
          <w:sz w:val="20"/>
          <w:szCs w:val="20"/>
        </w:rPr>
        <w:t>endKnoten</w:t>
      </w:r>
      <w:proofErr w:type="spellEnd"/>
      <w:r w:rsidRPr="00B13264">
        <w:rPr>
          <w:rFonts w:ascii="Liberation Mono" w:hAnsi="Liberation Mono" w:cs="Liberation Mono"/>
          <w:sz w:val="20"/>
          <w:szCs w:val="20"/>
        </w:rPr>
        <w:t>[</w:t>
      </w:r>
      <w:proofErr w:type="gramEnd"/>
      <w:r w:rsidRPr="00B13264">
        <w:rPr>
          <w:rFonts w:ascii="Liberation Mono" w:hAnsi="Liberation Mono" w:cs="Liberation Mono"/>
          <w:sz w:val="20"/>
          <w:szCs w:val="20"/>
        </w:rPr>
        <w:t>0];</w:t>
      </w:r>
    </w:p>
    <w:p w14:paraId="28A1E0DC"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ab/>
        <w:t>}</w:t>
      </w:r>
    </w:p>
    <w:p w14:paraId="653C24B9"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//Neu verbundenen Knoten markieren.</w:t>
      </w:r>
    </w:p>
    <w:p w14:paraId="4F59AE04"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neuerKnoten.setMark</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true</w:t>
      </w:r>
      <w:proofErr w:type="spellEnd"/>
      <w:r w:rsidRPr="00B13264">
        <w:rPr>
          <w:rFonts w:ascii="Liberation Mono" w:hAnsi="Liberation Mono" w:cs="Liberation Mono"/>
          <w:sz w:val="20"/>
          <w:szCs w:val="20"/>
        </w:rPr>
        <w:t xml:space="preserve">); </w:t>
      </w:r>
    </w:p>
    <w:p w14:paraId="3E759D01"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//Mit dem neuen Knoten inzidente Kanten der Kantenliste </w:t>
      </w:r>
      <w:proofErr w:type="spellStart"/>
      <w:r w:rsidRPr="00B13264">
        <w:rPr>
          <w:rFonts w:ascii="Liberation Mono" w:hAnsi="Liberation Mono" w:cs="Liberation Mono"/>
          <w:sz w:val="20"/>
          <w:szCs w:val="20"/>
        </w:rPr>
        <w:t>hinzufuegen</w:t>
      </w:r>
      <w:proofErr w:type="spellEnd"/>
      <w:r w:rsidRPr="00B13264">
        <w:rPr>
          <w:rFonts w:ascii="Liberation Mono" w:hAnsi="Liberation Mono" w:cs="Liberation Mono"/>
          <w:sz w:val="20"/>
          <w:szCs w:val="20"/>
        </w:rPr>
        <w:t>.</w:t>
      </w:r>
    </w:p>
    <w:p w14:paraId="41150921"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List&lt;Edge&gt; </w:t>
      </w:r>
      <w:proofErr w:type="spellStart"/>
      <w:r w:rsidRPr="00B13264">
        <w:rPr>
          <w:rFonts w:ascii="Liberation Mono" w:hAnsi="Liberation Mono" w:cs="Liberation Mono"/>
          <w:sz w:val="20"/>
          <w:szCs w:val="20"/>
        </w:rPr>
        <w:t>neueKanten</w:t>
      </w:r>
      <w:proofErr w:type="spellEnd"/>
      <w:r w:rsidRPr="00B13264">
        <w:rPr>
          <w:rFonts w:ascii="Liberation Mono" w:hAnsi="Liberation Mono" w:cs="Liberation Mono"/>
          <w:sz w:val="20"/>
          <w:szCs w:val="20"/>
        </w:rPr>
        <w:t xml:space="preserve"> = </w:t>
      </w:r>
      <w:proofErr w:type="spellStart"/>
      <w:r w:rsidRPr="00B13264">
        <w:rPr>
          <w:rFonts w:ascii="Liberation Mono" w:hAnsi="Liberation Mono" w:cs="Liberation Mono"/>
          <w:sz w:val="20"/>
          <w:szCs w:val="20"/>
        </w:rPr>
        <w:t>bspGraph.getEdges</w:t>
      </w:r>
      <w:proofErr w:type="spell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neuerKnoten</w:t>
      </w:r>
      <w:proofErr w:type="spellEnd"/>
      <w:r w:rsidRPr="00B13264">
        <w:rPr>
          <w:rFonts w:ascii="Liberation Mono" w:hAnsi="Liberation Mono" w:cs="Liberation Mono"/>
          <w:sz w:val="20"/>
          <w:szCs w:val="20"/>
        </w:rPr>
        <w:t>);</w:t>
      </w:r>
    </w:p>
    <w:p w14:paraId="5F0C01B1"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0A0041">
        <w:rPr>
          <w:rFonts w:ascii="Liberation Mono" w:hAnsi="Liberation Mono" w:cs="Liberation Mono"/>
          <w:sz w:val="20"/>
          <w:szCs w:val="20"/>
        </w:rPr>
        <w:t>neueKanten.toFirst</w:t>
      </w:r>
      <w:proofErr w:type="spellEnd"/>
      <w:r w:rsidRPr="000A0041">
        <w:rPr>
          <w:rFonts w:ascii="Liberation Mono" w:hAnsi="Liberation Mono" w:cs="Liberation Mono"/>
          <w:sz w:val="20"/>
          <w:szCs w:val="20"/>
        </w:rPr>
        <w:t>();</w:t>
      </w:r>
    </w:p>
    <w:p w14:paraId="6AA9C0CF" w14:textId="77777777" w:rsidR="00F20672" w:rsidRPr="000A0041"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roofErr w:type="spellStart"/>
      <w:r w:rsidRPr="000A0041">
        <w:rPr>
          <w:rFonts w:ascii="Liberation Mono" w:hAnsi="Liberation Mono" w:cs="Liberation Mono"/>
          <w:sz w:val="20"/>
          <w:szCs w:val="20"/>
        </w:rPr>
        <w:t>while</w:t>
      </w:r>
      <w:proofErr w:type="spellEnd"/>
      <w:r w:rsidRPr="000A0041">
        <w:rPr>
          <w:rFonts w:ascii="Liberation Mono" w:hAnsi="Liberation Mono" w:cs="Liberation Mono"/>
          <w:sz w:val="20"/>
          <w:szCs w:val="20"/>
        </w:rPr>
        <w:t xml:space="preserve"> (</w:t>
      </w:r>
      <w:proofErr w:type="spellStart"/>
      <w:r w:rsidRPr="000A0041">
        <w:rPr>
          <w:rFonts w:ascii="Liberation Mono" w:hAnsi="Liberation Mono" w:cs="Liberation Mono"/>
          <w:sz w:val="20"/>
          <w:szCs w:val="20"/>
        </w:rPr>
        <w:t>neueKanten.hasAccess</w:t>
      </w:r>
      <w:proofErr w:type="spellEnd"/>
      <w:r w:rsidRPr="000A0041">
        <w:rPr>
          <w:rFonts w:ascii="Liberation Mono" w:hAnsi="Liberation Mono" w:cs="Liberation Mono"/>
          <w:sz w:val="20"/>
          <w:szCs w:val="20"/>
        </w:rPr>
        <w:t>(</w:t>
      </w:r>
      <w:proofErr w:type="gramStart"/>
      <w:r w:rsidRPr="000A0041">
        <w:rPr>
          <w:rFonts w:ascii="Liberation Mono" w:hAnsi="Liberation Mono" w:cs="Liberation Mono"/>
          <w:sz w:val="20"/>
          <w:szCs w:val="20"/>
        </w:rPr>
        <w:t>)){</w:t>
      </w:r>
      <w:proofErr w:type="gramEnd"/>
    </w:p>
    <w:p w14:paraId="0D56B96B"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0A0041">
        <w:rPr>
          <w:rFonts w:ascii="Liberation Mono" w:hAnsi="Liberation Mono" w:cs="Liberation Mono"/>
          <w:sz w:val="20"/>
          <w:szCs w:val="20"/>
        </w:rPr>
        <w:t xml:space="preserve">      </w:t>
      </w:r>
      <w:proofErr w:type="spellStart"/>
      <w:proofErr w:type="gramStart"/>
      <w:r w:rsidRPr="00B13264">
        <w:rPr>
          <w:rFonts w:ascii="Liberation Mono" w:hAnsi="Liberation Mono" w:cs="Liberation Mono"/>
          <w:sz w:val="20"/>
          <w:szCs w:val="20"/>
        </w:rPr>
        <w:t>kanten.append</w:t>
      </w:r>
      <w:proofErr w:type="spellEnd"/>
      <w:proofErr w:type="gramEnd"/>
      <w:r w:rsidRPr="00B13264">
        <w:rPr>
          <w:rFonts w:ascii="Liberation Mono" w:hAnsi="Liberation Mono" w:cs="Liberation Mono"/>
          <w:sz w:val="20"/>
          <w:szCs w:val="20"/>
        </w:rPr>
        <w:t>(</w:t>
      </w:r>
      <w:proofErr w:type="spellStart"/>
      <w:r w:rsidRPr="00B13264">
        <w:rPr>
          <w:rFonts w:ascii="Liberation Mono" w:hAnsi="Liberation Mono" w:cs="Liberation Mono"/>
          <w:sz w:val="20"/>
          <w:szCs w:val="20"/>
        </w:rPr>
        <w:t>neueKanten.getContent</w:t>
      </w:r>
      <w:proofErr w:type="spellEnd"/>
      <w:r w:rsidRPr="00B13264">
        <w:rPr>
          <w:rFonts w:ascii="Liberation Mono" w:hAnsi="Liberation Mono" w:cs="Liberation Mono"/>
          <w:sz w:val="20"/>
          <w:szCs w:val="20"/>
        </w:rPr>
        <w:t>());</w:t>
      </w:r>
    </w:p>
    <w:p w14:paraId="5313E6C8"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neueKanten.next</w:t>
      </w:r>
      <w:proofErr w:type="spellEnd"/>
      <w:r w:rsidRPr="00B13264">
        <w:rPr>
          <w:rFonts w:ascii="Liberation Mono" w:hAnsi="Liberation Mono" w:cs="Liberation Mono"/>
          <w:sz w:val="20"/>
          <w:szCs w:val="20"/>
        </w:rPr>
        <w:t>();</w:t>
      </w:r>
    </w:p>
    <w:p w14:paraId="3D89673D"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rPr>
      </w:pPr>
      <w:r w:rsidRPr="00B13264">
        <w:rPr>
          <w:rFonts w:ascii="Liberation Mono" w:hAnsi="Liberation Mono" w:cs="Liberation Mono"/>
          <w:sz w:val="20"/>
          <w:szCs w:val="20"/>
        </w:rPr>
        <w:t xml:space="preserve">    }</w:t>
      </w:r>
    </w:p>
    <w:p w14:paraId="5B4A6E2B"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
    <w:p w14:paraId="51714DBF"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return</w:t>
      </w:r>
      <w:proofErr w:type="spellEnd"/>
      <w:r w:rsidRPr="00B13264">
        <w:rPr>
          <w:rFonts w:ascii="Liberation Mono" w:hAnsi="Liberation Mono" w:cs="Liberation Mono"/>
          <w:sz w:val="20"/>
          <w:szCs w:val="20"/>
        </w:rPr>
        <w:t xml:space="preserve"> </w:t>
      </w:r>
      <w:proofErr w:type="spellStart"/>
      <w:r w:rsidRPr="00B13264">
        <w:rPr>
          <w:rFonts w:ascii="Liberation Mono" w:hAnsi="Liberation Mono" w:cs="Liberation Mono"/>
          <w:sz w:val="20"/>
          <w:szCs w:val="20"/>
        </w:rPr>
        <w:t>kantenString</w:t>
      </w:r>
      <w:proofErr w:type="spellEnd"/>
      <w:r w:rsidRPr="00B13264">
        <w:rPr>
          <w:rFonts w:ascii="Liberation Mono" w:hAnsi="Liberation Mono" w:cs="Liberation Mono"/>
          <w:sz w:val="20"/>
          <w:szCs w:val="20"/>
        </w:rPr>
        <w:t>;</w:t>
      </w:r>
    </w:p>
    <w:p w14:paraId="02C08855" w14:textId="77777777" w:rsidR="00F20672" w:rsidRPr="00B13264" w:rsidRDefault="00F20672" w:rsidP="00F20672">
      <w:pPr>
        <w:pBdr>
          <w:top w:val="single" w:sz="4" w:space="1" w:color="00000A"/>
          <w:left w:val="single" w:sz="4" w:space="4" w:color="00000A"/>
          <w:bottom w:val="single" w:sz="4" w:space="1" w:color="00000A"/>
          <w:right w:val="single" w:sz="4" w:space="4" w:color="00000A"/>
        </w:pBdr>
        <w:spacing w:after="0"/>
        <w:rPr>
          <w:rFonts w:ascii="Liberation Mono" w:hAnsi="Liberation Mono" w:cs="Liberation Mono"/>
          <w:sz w:val="20"/>
          <w:szCs w:val="20"/>
        </w:rPr>
      </w:pPr>
      <w:r w:rsidRPr="00B13264">
        <w:rPr>
          <w:rFonts w:ascii="Liberation Mono" w:hAnsi="Liberation Mono" w:cs="Liberation Mono"/>
          <w:sz w:val="20"/>
          <w:szCs w:val="20"/>
        </w:rPr>
        <w:t>}</w:t>
      </w:r>
    </w:p>
    <w:p w14:paraId="0D96FB8C" w14:textId="77777777" w:rsidR="00030317" w:rsidRDefault="00030317" w:rsidP="00F20672">
      <w:pPr>
        <w:spacing w:after="0"/>
        <w:rPr>
          <w:rFonts w:cs="Arial"/>
        </w:rPr>
      </w:pPr>
    </w:p>
    <w:p w14:paraId="2F3AE698" w14:textId="45C765BE" w:rsidR="00F20672" w:rsidRDefault="00F20672" w:rsidP="00F20672">
      <w:pPr>
        <w:spacing w:after="0"/>
        <w:rPr>
          <w:rFonts w:cs="Arial"/>
        </w:rPr>
      </w:pPr>
      <w:r>
        <w:rPr>
          <w:rFonts w:cs="Arial"/>
        </w:rPr>
        <w:t>Die Implementation entspricht dem umgangssprachlich formulierten Algorithmus. Die Methode liefert einen String mit den Kanten und ihren Längen zurück, die zum minimalen Spannbaum gehören. Die markierten Kanten bilden mit ihren Endknoten den minimalen Spannbaum.</w:t>
      </w:r>
    </w:p>
    <w:p w14:paraId="01AD142A" w14:textId="77777777" w:rsidR="00F20672" w:rsidRDefault="00F20672" w:rsidP="00F20672">
      <w:pPr>
        <w:spacing w:after="0"/>
        <w:rPr>
          <w:rFonts w:cs="Arial"/>
          <w:b/>
          <w:lang w:eastAsia="de-DE"/>
        </w:rPr>
      </w:pPr>
    </w:p>
    <w:p w14:paraId="67EB498D" w14:textId="425F1EA9" w:rsidR="00F20672" w:rsidRDefault="00F20672" w:rsidP="00F20672">
      <w:pPr>
        <w:spacing w:after="0"/>
        <w:rPr>
          <w:rFonts w:cs="Arial"/>
        </w:rPr>
      </w:pPr>
      <w:r>
        <w:rPr>
          <w:rFonts w:cs="Arial"/>
        </w:rPr>
        <w:t xml:space="preserve">Die vollständige Implementation ist im </w:t>
      </w:r>
      <w:proofErr w:type="spellStart"/>
      <w:r>
        <w:rPr>
          <w:rFonts w:cs="Arial"/>
        </w:rPr>
        <w:t>BlueJ</w:t>
      </w:r>
      <w:proofErr w:type="spellEnd"/>
      <w:r>
        <w:rPr>
          <w:rFonts w:cs="Arial"/>
        </w:rPr>
        <w:t xml:space="preserve"> –Projekt </w:t>
      </w:r>
      <w:r>
        <w:rPr>
          <w:rFonts w:ascii="Courier" w:hAnsi="Courier" w:cs="Arial"/>
        </w:rPr>
        <w:t>Spannbaum</w:t>
      </w:r>
      <w:r>
        <w:rPr>
          <w:rFonts w:cs="Arial"/>
        </w:rPr>
        <w:t xml:space="preserve"> enthalten. Um die Quelltexte übersichtlich zu halten, wurden nicht alle möglichen Fehler abgefangen.</w:t>
      </w:r>
      <w:r w:rsidRPr="00F21465">
        <w:t xml:space="preserve"> </w:t>
      </w:r>
    </w:p>
    <w:p w14:paraId="48718C34" w14:textId="77777777" w:rsidR="00F20672" w:rsidRDefault="00F20672" w:rsidP="00F20672">
      <w:pPr>
        <w:spacing w:after="0"/>
        <w:rPr>
          <w:rFonts w:cs="Arial"/>
        </w:rPr>
      </w:pPr>
      <w:r>
        <w:rPr>
          <w:rFonts w:cs="Arial"/>
          <w:noProof/>
          <w:lang w:eastAsia="de-DE"/>
        </w:rPr>
        <w:lastRenderedPageBreak/>
        <w:drawing>
          <wp:inline distT="0" distB="0" distL="0" distR="0" wp14:anchorId="6C696161" wp14:editId="21C9B62F">
            <wp:extent cx="3744359" cy="2178410"/>
            <wp:effectExtent l="0" t="0" r="0" b="6350"/>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46569" cy="2179696"/>
                    </a:xfrm>
                    <a:prstGeom prst="rect">
                      <a:avLst/>
                    </a:prstGeom>
                    <a:noFill/>
                    <a:ln>
                      <a:noFill/>
                    </a:ln>
                  </pic:spPr>
                </pic:pic>
              </a:graphicData>
            </a:graphic>
          </wp:inline>
        </w:drawing>
      </w:r>
    </w:p>
    <w:p w14:paraId="2A6F6406" w14:textId="77777777" w:rsidR="00F20672" w:rsidRDefault="00F20672" w:rsidP="00F20672">
      <w:pPr>
        <w:spacing w:after="0"/>
        <w:rPr>
          <w:rFonts w:cs="Arial"/>
          <w:b/>
        </w:rPr>
      </w:pPr>
    </w:p>
    <w:p w14:paraId="0E5CF933" w14:textId="77777777" w:rsidR="00F20672" w:rsidRDefault="00F20672" w:rsidP="00F20672">
      <w:pPr>
        <w:spacing w:after="0"/>
        <w:rPr>
          <w:rFonts w:cs="Arial"/>
          <w:b/>
        </w:rPr>
      </w:pPr>
      <w:r>
        <w:rPr>
          <w:rFonts w:cs="Arial"/>
          <w:b/>
        </w:rPr>
        <w:t>Vergleich Kruskal-Prim</w:t>
      </w:r>
    </w:p>
    <w:p w14:paraId="1FD0C3CA" w14:textId="77777777" w:rsidR="00F20672" w:rsidRDefault="00F20672" w:rsidP="00F20672">
      <w:pPr>
        <w:spacing w:after="0"/>
        <w:rPr>
          <w:rFonts w:cs="Arial"/>
        </w:rPr>
      </w:pPr>
      <w:r>
        <w:rPr>
          <w:rFonts w:cs="Arial"/>
        </w:rPr>
        <w:t xml:space="preserve">Ein Graph kann mehrere minimale Spannbäume haben. Diese haben aber immer dieselbe minimale Länge. Der Algorithmus von Prim vermeidet das Sortieren der Kanten, das beim Algorithmus von Kruskal erforderlich ist. Allerdings ist die Auswahl der Kanten beim Algorithmus von Prim komplizierter als beim Algorithmus von Kruskal. </w:t>
      </w:r>
    </w:p>
    <w:p w14:paraId="667A65CE" w14:textId="77777777" w:rsidR="00030317" w:rsidRDefault="00030317" w:rsidP="00F20672">
      <w:pPr>
        <w:spacing w:after="0"/>
        <w:rPr>
          <w:b/>
        </w:rPr>
      </w:pPr>
    </w:p>
    <w:p w14:paraId="75095F1B" w14:textId="79204816" w:rsidR="00F20672" w:rsidRDefault="00F20672" w:rsidP="00F20672">
      <w:pPr>
        <w:spacing w:after="0"/>
        <w:rPr>
          <w:b/>
        </w:rPr>
      </w:pPr>
      <w:r>
        <w:rPr>
          <w:b/>
        </w:rPr>
        <w:t>Aufgabe</w:t>
      </w:r>
    </w:p>
    <w:p w14:paraId="03927BAF" w14:textId="77777777" w:rsidR="00F20672" w:rsidRDefault="00F20672" w:rsidP="00F20672">
      <w:pPr>
        <w:pStyle w:val="Listenabsatz"/>
        <w:numPr>
          <w:ilvl w:val="0"/>
          <w:numId w:val="14"/>
        </w:numPr>
        <w:spacing w:after="0"/>
        <w:ind w:left="284" w:hanging="284"/>
        <w:rPr>
          <w:i/>
        </w:rPr>
      </w:pPr>
      <w:r>
        <w:rPr>
          <w:rFonts w:cs="Arial"/>
          <w:noProof/>
          <w:lang w:eastAsia="de-DE"/>
        </w:rPr>
        <w:drawing>
          <wp:anchor distT="0" distB="0" distL="114300" distR="114300" simplePos="0" relativeHeight="251661824" behindDoc="0" locked="0" layoutInCell="1" allowOverlap="1" wp14:anchorId="525EEAEF" wp14:editId="1E67C611">
            <wp:simplePos x="0" y="0"/>
            <wp:positionH relativeFrom="column">
              <wp:posOffset>3429000</wp:posOffset>
            </wp:positionH>
            <wp:positionV relativeFrom="paragraph">
              <wp:posOffset>31750</wp:posOffset>
            </wp:positionV>
            <wp:extent cx="2226310" cy="1715135"/>
            <wp:effectExtent l="0" t="0" r="8890" b="12065"/>
            <wp:wrapSquare wrapText="bothSides"/>
            <wp:docPr id="53"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26310" cy="17151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i/>
        </w:rPr>
        <w:t>Ermitteln Sie mithilfe des Kruskal-Algorithmus’ einen minimalen Spannbaum für den nebenstehenden Graphen</w:t>
      </w:r>
    </w:p>
    <w:p w14:paraId="259F9934" w14:textId="77777777" w:rsidR="00F20672" w:rsidRDefault="00F20672" w:rsidP="00F20672">
      <w:pPr>
        <w:pStyle w:val="Listenabsatz"/>
        <w:numPr>
          <w:ilvl w:val="0"/>
          <w:numId w:val="14"/>
        </w:numPr>
        <w:spacing w:after="0"/>
        <w:ind w:left="284" w:hanging="284"/>
      </w:pPr>
      <w:r>
        <w:rPr>
          <w:i/>
          <w:noProof/>
          <w:lang w:eastAsia="de-DE"/>
        </w:rPr>
        <w:drawing>
          <wp:anchor distT="0" distB="0" distL="114300" distR="114300" simplePos="0" relativeHeight="251663872" behindDoc="0" locked="0" layoutInCell="1" allowOverlap="1" wp14:anchorId="0E263B97" wp14:editId="6BC8D948">
            <wp:simplePos x="0" y="0"/>
            <wp:positionH relativeFrom="column">
              <wp:posOffset>114300</wp:posOffset>
            </wp:positionH>
            <wp:positionV relativeFrom="paragraph">
              <wp:posOffset>1273175</wp:posOffset>
            </wp:positionV>
            <wp:extent cx="5760720" cy="3093720"/>
            <wp:effectExtent l="0" t="0" r="5080" b="5080"/>
            <wp:wrapSquare wrapText="bothSides"/>
            <wp:docPr id="54"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0720" cy="309372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i/>
        </w:rPr>
        <w:t>Ermitteln Sie mithilfe des Prim-Algorithmus’ einen minimalen Spannbaum mit dem Startknoten A für den nebenstehenden Graphen.</w:t>
      </w:r>
      <w:r w:rsidRPr="00F21465">
        <w:t xml:space="preserve"> </w:t>
      </w:r>
    </w:p>
    <w:p w14:paraId="64DCA7D8" w14:textId="7B942DE8" w:rsidR="005F388F" w:rsidRDefault="005F388F">
      <w:pPr>
        <w:spacing w:after="0" w:line="240" w:lineRule="auto"/>
        <w:rPr>
          <w:rFonts w:cs="Arial"/>
        </w:rPr>
      </w:pPr>
      <w:r>
        <w:rPr>
          <w:rFonts w:cs="Arial"/>
        </w:rPr>
        <w:br w:type="page"/>
      </w:r>
    </w:p>
    <w:p w14:paraId="1B23DECB" w14:textId="77777777" w:rsidR="005F388F" w:rsidRPr="00030317" w:rsidRDefault="005F388F" w:rsidP="005F388F">
      <w:pPr>
        <w:rPr>
          <w:rFonts w:cs="Arial"/>
          <w:b/>
        </w:rPr>
      </w:pPr>
      <w:r w:rsidRPr="00030317">
        <w:rPr>
          <w:rFonts w:cs="Arial"/>
          <w:b/>
        </w:rPr>
        <w:lastRenderedPageBreak/>
        <w:t>LK-Q1-V</w:t>
      </w:r>
    </w:p>
    <w:p w14:paraId="4A26C107" w14:textId="77777777" w:rsidR="005F388F" w:rsidRPr="00030317" w:rsidRDefault="005F388F" w:rsidP="005F388F">
      <w:pPr>
        <w:pStyle w:val="Textkrper3"/>
        <w:ind w:left="284" w:hanging="284"/>
        <w:rPr>
          <w:szCs w:val="22"/>
        </w:rPr>
      </w:pPr>
      <w:r w:rsidRPr="00030317">
        <w:rPr>
          <w:rFonts w:cs="Arial"/>
          <w:b/>
          <w:i w:val="0"/>
          <w:szCs w:val="22"/>
        </w:rPr>
        <w:t xml:space="preserve">3. Die Datenstruktur Binärbaum als Spezialfall eines Graphen im Anwendungskontext unter Nutzung der Klasse </w:t>
      </w:r>
      <w:proofErr w:type="spellStart"/>
      <w:r w:rsidRPr="00030317">
        <w:rPr>
          <w:rFonts w:ascii="Liberation Mono" w:hAnsi="Liberation Mono" w:cs="Arial"/>
          <w:b/>
          <w:i w:val="0"/>
          <w:szCs w:val="22"/>
        </w:rPr>
        <w:t>BinaryTree</w:t>
      </w:r>
      <w:proofErr w:type="spellEnd"/>
      <w:r w:rsidRPr="00030317">
        <w:rPr>
          <w:rFonts w:ascii="Liberation Mono" w:hAnsi="Liberation Mono" w:cs="Arial"/>
          <w:b/>
          <w:i w:val="0"/>
          <w:szCs w:val="22"/>
        </w:rPr>
        <w:t>&lt;</w:t>
      </w:r>
      <w:proofErr w:type="spellStart"/>
      <w:r w:rsidRPr="00030317">
        <w:rPr>
          <w:rFonts w:ascii="Liberation Mono" w:hAnsi="Liberation Mono" w:cs="Arial"/>
          <w:b/>
          <w:i w:val="0"/>
          <w:szCs w:val="22"/>
        </w:rPr>
        <w:t>ContentType</w:t>
      </w:r>
      <w:proofErr w:type="spellEnd"/>
      <w:r w:rsidRPr="00030317">
        <w:rPr>
          <w:rFonts w:ascii="Liberation Mono" w:hAnsi="Liberation Mono" w:cs="Arial"/>
          <w:b/>
          <w:i w:val="0"/>
          <w:szCs w:val="22"/>
        </w:rPr>
        <w:t>&gt;</w:t>
      </w:r>
      <w:r w:rsidRPr="00030317">
        <w:rPr>
          <w:rFonts w:cs="Arial"/>
          <w:b/>
          <w:i w:val="0"/>
          <w:szCs w:val="22"/>
        </w:rPr>
        <w:t xml:space="preserve"> </w:t>
      </w:r>
    </w:p>
    <w:p w14:paraId="4BC7F49F" w14:textId="77777777" w:rsidR="005F388F" w:rsidRPr="00030317" w:rsidRDefault="005F388F" w:rsidP="005F388F">
      <w:pPr>
        <w:pStyle w:val="Textkrper3"/>
        <w:numPr>
          <w:ilvl w:val="0"/>
          <w:numId w:val="17"/>
        </w:numPr>
        <w:suppressAutoHyphens/>
        <w:ind w:left="709" w:hanging="425"/>
        <w:rPr>
          <w:rFonts w:cs="Arial"/>
          <w:i w:val="0"/>
          <w:szCs w:val="22"/>
        </w:rPr>
      </w:pPr>
      <w:r w:rsidRPr="00030317">
        <w:rPr>
          <w:rFonts w:cs="Arial"/>
          <w:i w:val="0"/>
          <w:szCs w:val="22"/>
        </w:rPr>
        <w:t>Definition eines Binärbaumes und grundlegende Begriffe</w:t>
      </w:r>
    </w:p>
    <w:p w14:paraId="510051C0" w14:textId="77777777" w:rsidR="005F388F" w:rsidRPr="00030317" w:rsidRDefault="005F388F" w:rsidP="005F388F">
      <w:pPr>
        <w:pStyle w:val="Textkrper3"/>
        <w:numPr>
          <w:ilvl w:val="0"/>
          <w:numId w:val="17"/>
        </w:numPr>
        <w:suppressAutoHyphens/>
        <w:ind w:left="709" w:hanging="425"/>
        <w:rPr>
          <w:rFonts w:cs="Arial"/>
          <w:i w:val="0"/>
          <w:szCs w:val="22"/>
        </w:rPr>
      </w:pPr>
      <w:r w:rsidRPr="00030317">
        <w:rPr>
          <w:rFonts w:cs="Arial"/>
          <w:i w:val="0"/>
          <w:szCs w:val="22"/>
        </w:rPr>
        <w:t xml:space="preserve">Erarbeitung der Klasse </w:t>
      </w:r>
      <w:proofErr w:type="spellStart"/>
      <w:r w:rsidRPr="00030317">
        <w:rPr>
          <w:rFonts w:ascii="Liberation Mono" w:hAnsi="Liberation Mono" w:cs="Arial"/>
          <w:i w:val="0"/>
          <w:szCs w:val="22"/>
        </w:rPr>
        <w:t>BinaryTree</w:t>
      </w:r>
      <w:proofErr w:type="spellEnd"/>
      <w:r w:rsidRPr="00030317">
        <w:rPr>
          <w:rFonts w:cs="Arial"/>
          <w:i w:val="0"/>
          <w:szCs w:val="22"/>
        </w:rPr>
        <w:t xml:space="preserve"> und beispielhafte Anwendung der Operationen</w:t>
      </w:r>
    </w:p>
    <w:p w14:paraId="144D125D" w14:textId="77777777" w:rsidR="005F388F" w:rsidRDefault="005F388F" w:rsidP="005F388F">
      <w:pPr>
        <w:rPr>
          <w:rFonts w:cs="Arial"/>
        </w:rPr>
      </w:pPr>
    </w:p>
    <w:p w14:paraId="6BC62491" w14:textId="77777777" w:rsidR="005F388F" w:rsidRDefault="005F388F" w:rsidP="005F388F">
      <w:pPr>
        <w:tabs>
          <w:tab w:val="left" w:pos="2520"/>
        </w:tabs>
        <w:outlineLvl w:val="0"/>
        <w:rPr>
          <w:rFonts w:cs="Arial"/>
          <w:b/>
        </w:rPr>
      </w:pPr>
      <w:r>
        <w:rPr>
          <w:rFonts w:cs="Arial"/>
          <w:b/>
        </w:rPr>
        <w:t>Aufgabe</w:t>
      </w:r>
    </w:p>
    <w:p w14:paraId="2B75C404" w14:textId="77777777" w:rsidR="005F388F" w:rsidRPr="00B13264" w:rsidRDefault="005F388F" w:rsidP="005F388F">
      <w:pPr>
        <w:rPr>
          <w:rFonts w:cs="Arial"/>
          <w:i/>
        </w:rPr>
      </w:pPr>
      <w:r w:rsidRPr="00B13264">
        <w:rPr>
          <w:rFonts w:cs="Arial"/>
          <w:i/>
        </w:rPr>
        <w:t>Modellieren und implementieren Sie ein Java-Programm, das in der Lage ist, eine Zeichenfolge aus Großbuchstaben in das Morsealphabet zu codieren und eine Folge von Morsezeichen, die durch „/“ getrennt sind, zu dekodieren.</w:t>
      </w:r>
    </w:p>
    <w:p w14:paraId="5FED9250" w14:textId="77777777" w:rsidR="005F388F" w:rsidRDefault="005F388F" w:rsidP="005F388F">
      <w:pPr>
        <w:pStyle w:val="StandardWeb"/>
        <w:outlineLvl w:val="0"/>
        <w:rPr>
          <w:lang w:val="en-GB"/>
        </w:rPr>
      </w:pPr>
      <w:r>
        <w:rPr>
          <w:b/>
          <w:bCs/>
          <w:lang w:val="en-GB"/>
        </w:rPr>
        <w:t xml:space="preserve">Das </w:t>
      </w:r>
      <w:proofErr w:type="spellStart"/>
      <w:r>
        <w:rPr>
          <w:b/>
          <w:bCs/>
          <w:lang w:val="en-GB"/>
        </w:rPr>
        <w:t>Morsealphabet</w:t>
      </w:r>
      <w:proofErr w:type="spellEnd"/>
      <w:r>
        <w:rPr>
          <w:lang w:val="en-GB"/>
        </w:rPr>
        <w:t xml:space="preserve"> </w:t>
      </w:r>
    </w:p>
    <w:tbl>
      <w:tblPr>
        <w:tblW w:w="3000" w:type="pct"/>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000" w:firstRow="0" w:lastRow="0" w:firstColumn="0" w:lastColumn="0" w:noHBand="0" w:noVBand="0"/>
      </w:tblPr>
      <w:tblGrid>
        <w:gridCol w:w="877"/>
        <w:gridCol w:w="933"/>
        <w:gridCol w:w="878"/>
        <w:gridCol w:w="934"/>
        <w:gridCol w:w="934"/>
        <w:gridCol w:w="878"/>
      </w:tblGrid>
      <w:tr w:rsidR="005F388F" w14:paraId="1E69E917" w14:textId="77777777" w:rsidTr="005F388F">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tcPr>
          <w:p w14:paraId="3812DE21" w14:textId="77777777" w:rsidR="005F388F" w:rsidRDefault="005F388F" w:rsidP="005F388F">
            <w:pPr>
              <w:pStyle w:val="StandardWeb"/>
              <w:rPr>
                <w:lang w:val="en-GB"/>
              </w:rPr>
            </w:pPr>
            <w:r>
              <w:rPr>
                <w:rFonts w:ascii="Courier New" w:hAnsi="Courier New" w:cs="Courier New"/>
                <w:lang w:val="en-GB"/>
              </w:rPr>
              <w:t>A ·-</w:t>
            </w:r>
          </w:p>
        </w:tc>
        <w:tc>
          <w:tcPr>
            <w:tcW w:w="850" w:type="pct"/>
            <w:tcBorders>
              <w:top w:val="outset" w:sz="6" w:space="0" w:color="auto"/>
              <w:left w:val="outset" w:sz="6" w:space="0" w:color="auto"/>
              <w:bottom w:val="outset" w:sz="6" w:space="0" w:color="auto"/>
              <w:right w:val="outset" w:sz="6" w:space="0" w:color="auto"/>
            </w:tcBorders>
            <w:vAlign w:val="center"/>
          </w:tcPr>
          <w:p w14:paraId="46E07460" w14:textId="77777777" w:rsidR="005F388F" w:rsidRDefault="005F388F" w:rsidP="005F388F">
            <w:pPr>
              <w:pStyle w:val="StandardWeb"/>
              <w:rPr>
                <w:lang w:val="en-GB"/>
              </w:rPr>
            </w:pPr>
            <w:r>
              <w:rPr>
                <w:rFonts w:ascii="Courier New" w:hAnsi="Courier New" w:cs="Courier New"/>
                <w:lang w:val="en-GB"/>
              </w:rPr>
              <w:t>F ··-·</w:t>
            </w:r>
          </w:p>
        </w:tc>
        <w:tc>
          <w:tcPr>
            <w:tcW w:w="800" w:type="pct"/>
            <w:tcBorders>
              <w:top w:val="outset" w:sz="6" w:space="0" w:color="auto"/>
              <w:left w:val="outset" w:sz="6" w:space="0" w:color="auto"/>
              <w:bottom w:val="outset" w:sz="6" w:space="0" w:color="auto"/>
              <w:right w:val="outset" w:sz="6" w:space="0" w:color="auto"/>
            </w:tcBorders>
            <w:vAlign w:val="center"/>
          </w:tcPr>
          <w:p w14:paraId="2BDD5F4B" w14:textId="77777777" w:rsidR="005F388F" w:rsidRDefault="005F388F" w:rsidP="005F388F">
            <w:pPr>
              <w:pStyle w:val="StandardWeb"/>
              <w:rPr>
                <w:lang w:val="en-GB"/>
              </w:rPr>
            </w:pPr>
            <w:r>
              <w:rPr>
                <w:rFonts w:ascii="Courier New" w:hAnsi="Courier New" w:cs="Courier New"/>
                <w:lang w:val="en-GB"/>
              </w:rPr>
              <w:t>K -·-</w:t>
            </w:r>
          </w:p>
        </w:tc>
        <w:tc>
          <w:tcPr>
            <w:tcW w:w="850" w:type="pct"/>
            <w:tcBorders>
              <w:top w:val="outset" w:sz="6" w:space="0" w:color="auto"/>
              <w:left w:val="outset" w:sz="6" w:space="0" w:color="auto"/>
              <w:bottom w:val="outset" w:sz="6" w:space="0" w:color="auto"/>
              <w:right w:val="outset" w:sz="6" w:space="0" w:color="auto"/>
            </w:tcBorders>
            <w:vAlign w:val="center"/>
          </w:tcPr>
          <w:p w14:paraId="669D809C" w14:textId="77777777" w:rsidR="005F388F" w:rsidRDefault="005F388F" w:rsidP="005F388F">
            <w:pPr>
              <w:pStyle w:val="StandardWeb"/>
            </w:pPr>
            <w:r>
              <w:rPr>
                <w:rFonts w:ascii="Courier New" w:hAnsi="Courier New" w:cs="Courier New"/>
              </w:rPr>
              <w:t>P ·--·</w:t>
            </w:r>
          </w:p>
        </w:tc>
        <w:tc>
          <w:tcPr>
            <w:tcW w:w="850" w:type="pct"/>
            <w:tcBorders>
              <w:top w:val="outset" w:sz="6" w:space="0" w:color="auto"/>
              <w:left w:val="outset" w:sz="6" w:space="0" w:color="auto"/>
              <w:bottom w:val="outset" w:sz="6" w:space="0" w:color="auto"/>
              <w:right w:val="outset" w:sz="6" w:space="0" w:color="auto"/>
            </w:tcBorders>
            <w:vAlign w:val="center"/>
          </w:tcPr>
          <w:p w14:paraId="435BBBA3" w14:textId="77777777" w:rsidR="005F388F" w:rsidRDefault="005F388F" w:rsidP="005F388F">
            <w:pPr>
              <w:pStyle w:val="StandardWeb"/>
            </w:pPr>
            <w:r>
              <w:rPr>
                <w:rFonts w:ascii="Courier New" w:hAnsi="Courier New" w:cs="Courier New"/>
              </w:rPr>
              <w:t>U ··-</w:t>
            </w:r>
          </w:p>
        </w:tc>
        <w:tc>
          <w:tcPr>
            <w:tcW w:w="800" w:type="pct"/>
            <w:tcBorders>
              <w:top w:val="outset" w:sz="6" w:space="0" w:color="auto"/>
              <w:left w:val="outset" w:sz="6" w:space="0" w:color="auto"/>
              <w:bottom w:val="outset" w:sz="6" w:space="0" w:color="auto"/>
              <w:right w:val="outset" w:sz="6" w:space="0" w:color="auto"/>
            </w:tcBorders>
            <w:vAlign w:val="center"/>
          </w:tcPr>
          <w:p w14:paraId="313A2353" w14:textId="77777777" w:rsidR="005F388F" w:rsidRDefault="005F388F" w:rsidP="005F388F">
            <w:pPr>
              <w:pStyle w:val="StandardWeb"/>
            </w:pPr>
            <w:r>
              <w:rPr>
                <w:rFonts w:ascii="Courier New" w:hAnsi="Courier New" w:cs="Courier New"/>
              </w:rPr>
              <w:t>Z --·-</w:t>
            </w:r>
          </w:p>
        </w:tc>
      </w:tr>
      <w:tr w:rsidR="005F388F" w14:paraId="336829C6" w14:textId="77777777" w:rsidTr="005F388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01FEB33" w14:textId="77777777" w:rsidR="005F388F" w:rsidRDefault="005F388F" w:rsidP="005F388F">
            <w:pPr>
              <w:pStyle w:val="StandardWeb"/>
            </w:pPr>
            <w:r>
              <w:rPr>
                <w:rFonts w:ascii="Courier New" w:hAnsi="Courier New" w:cs="Courier New"/>
              </w:rPr>
              <w:t>B -···</w:t>
            </w:r>
          </w:p>
        </w:tc>
        <w:tc>
          <w:tcPr>
            <w:tcW w:w="0" w:type="auto"/>
            <w:tcBorders>
              <w:top w:val="outset" w:sz="6" w:space="0" w:color="auto"/>
              <w:left w:val="outset" w:sz="6" w:space="0" w:color="auto"/>
              <w:bottom w:val="outset" w:sz="6" w:space="0" w:color="auto"/>
              <w:right w:val="outset" w:sz="6" w:space="0" w:color="auto"/>
            </w:tcBorders>
            <w:vAlign w:val="center"/>
          </w:tcPr>
          <w:p w14:paraId="438EE72F" w14:textId="77777777" w:rsidR="005F388F" w:rsidRDefault="005F388F" w:rsidP="005F388F">
            <w:pPr>
              <w:pStyle w:val="StandardWeb"/>
            </w:pPr>
            <w:r>
              <w:rPr>
                <w:rFonts w:ascii="Courier New" w:hAnsi="Courier New" w:cs="Courier New"/>
              </w:rPr>
              <w:t>G --·</w:t>
            </w:r>
          </w:p>
        </w:tc>
        <w:tc>
          <w:tcPr>
            <w:tcW w:w="0" w:type="auto"/>
            <w:tcBorders>
              <w:top w:val="outset" w:sz="6" w:space="0" w:color="auto"/>
              <w:left w:val="outset" w:sz="6" w:space="0" w:color="auto"/>
              <w:bottom w:val="outset" w:sz="6" w:space="0" w:color="auto"/>
              <w:right w:val="outset" w:sz="6" w:space="0" w:color="auto"/>
            </w:tcBorders>
            <w:vAlign w:val="center"/>
          </w:tcPr>
          <w:p w14:paraId="5C47BFE1" w14:textId="77777777" w:rsidR="005F388F" w:rsidRDefault="005F388F" w:rsidP="005F388F">
            <w:pPr>
              <w:pStyle w:val="StandardWeb"/>
            </w:pPr>
            <w:r>
              <w:rPr>
                <w:rFonts w:ascii="Courier New" w:hAnsi="Courier New" w:cs="Courier New"/>
              </w:rPr>
              <w:t>L ·-··</w:t>
            </w:r>
          </w:p>
        </w:tc>
        <w:tc>
          <w:tcPr>
            <w:tcW w:w="0" w:type="auto"/>
            <w:tcBorders>
              <w:top w:val="outset" w:sz="6" w:space="0" w:color="auto"/>
              <w:left w:val="outset" w:sz="6" w:space="0" w:color="auto"/>
              <w:bottom w:val="outset" w:sz="6" w:space="0" w:color="auto"/>
              <w:right w:val="outset" w:sz="6" w:space="0" w:color="auto"/>
            </w:tcBorders>
            <w:vAlign w:val="center"/>
          </w:tcPr>
          <w:p w14:paraId="4798F15B" w14:textId="77777777" w:rsidR="005F388F" w:rsidRDefault="005F388F" w:rsidP="005F388F">
            <w:pPr>
              <w:pStyle w:val="StandardWeb"/>
            </w:pPr>
            <w:r>
              <w:rPr>
                <w:rFonts w:ascii="Courier New" w:hAnsi="Courier New" w:cs="Courier New"/>
              </w:rPr>
              <w:t>Q --··</w:t>
            </w:r>
          </w:p>
        </w:tc>
        <w:tc>
          <w:tcPr>
            <w:tcW w:w="0" w:type="auto"/>
            <w:tcBorders>
              <w:top w:val="outset" w:sz="6" w:space="0" w:color="auto"/>
              <w:left w:val="outset" w:sz="6" w:space="0" w:color="auto"/>
              <w:bottom w:val="outset" w:sz="6" w:space="0" w:color="auto"/>
              <w:right w:val="outset" w:sz="6" w:space="0" w:color="auto"/>
            </w:tcBorders>
            <w:vAlign w:val="center"/>
          </w:tcPr>
          <w:p w14:paraId="517008FF" w14:textId="77777777" w:rsidR="005F388F" w:rsidRDefault="005F388F" w:rsidP="005F388F">
            <w:pPr>
              <w:pStyle w:val="StandardWeb"/>
            </w:pPr>
            <w:r>
              <w:rPr>
                <w:rFonts w:ascii="Courier New" w:hAnsi="Courier New" w:cs="Courier New"/>
              </w:rPr>
              <w:t>V ···-</w:t>
            </w:r>
          </w:p>
        </w:tc>
        <w:tc>
          <w:tcPr>
            <w:tcW w:w="0" w:type="auto"/>
            <w:tcBorders>
              <w:top w:val="outset" w:sz="6" w:space="0" w:color="auto"/>
              <w:left w:val="outset" w:sz="6" w:space="0" w:color="auto"/>
              <w:bottom w:val="outset" w:sz="6" w:space="0" w:color="auto"/>
              <w:right w:val="outset" w:sz="6" w:space="0" w:color="auto"/>
            </w:tcBorders>
            <w:vAlign w:val="center"/>
          </w:tcPr>
          <w:p w14:paraId="52160FC7" w14:textId="77777777" w:rsidR="005F388F" w:rsidRDefault="005F388F" w:rsidP="005F388F">
            <w:pPr>
              <w:pStyle w:val="StandardWeb"/>
            </w:pPr>
            <w:r>
              <w:rPr>
                <w:rFonts w:ascii="Courier New" w:hAnsi="Courier New" w:cs="Courier New"/>
              </w:rPr>
              <w:t>Ä ·-·-</w:t>
            </w:r>
          </w:p>
        </w:tc>
      </w:tr>
      <w:tr w:rsidR="005F388F" w14:paraId="58C82446" w14:textId="77777777" w:rsidTr="005F388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175AA9" w14:textId="77777777" w:rsidR="005F388F" w:rsidRDefault="005F388F" w:rsidP="005F388F">
            <w:pPr>
              <w:pStyle w:val="StandardWeb"/>
              <w:rPr>
                <w:lang w:val="en-GB"/>
              </w:rPr>
            </w:pPr>
            <w:r>
              <w:rPr>
                <w:rFonts w:ascii="Courier New" w:hAnsi="Courier New" w:cs="Courier New"/>
                <w:lang w:val="en-GB"/>
              </w:rPr>
              <w:t>C -·-·</w:t>
            </w:r>
          </w:p>
        </w:tc>
        <w:tc>
          <w:tcPr>
            <w:tcW w:w="0" w:type="auto"/>
            <w:tcBorders>
              <w:top w:val="outset" w:sz="6" w:space="0" w:color="auto"/>
              <w:left w:val="outset" w:sz="6" w:space="0" w:color="auto"/>
              <w:bottom w:val="outset" w:sz="6" w:space="0" w:color="auto"/>
              <w:right w:val="outset" w:sz="6" w:space="0" w:color="auto"/>
            </w:tcBorders>
            <w:vAlign w:val="center"/>
          </w:tcPr>
          <w:p w14:paraId="20FDD50C" w14:textId="77777777" w:rsidR="005F388F" w:rsidRDefault="005F388F" w:rsidP="005F388F">
            <w:pPr>
              <w:pStyle w:val="StandardWeb"/>
              <w:rPr>
                <w:lang w:val="en-GB"/>
              </w:rPr>
            </w:pPr>
            <w:r>
              <w:rPr>
                <w:rFonts w:ascii="Courier New" w:hAnsi="Courier New" w:cs="Courier New"/>
                <w:lang w:val="en-GB"/>
              </w:rPr>
              <w:t>H ····</w:t>
            </w:r>
          </w:p>
        </w:tc>
        <w:tc>
          <w:tcPr>
            <w:tcW w:w="0" w:type="auto"/>
            <w:tcBorders>
              <w:top w:val="outset" w:sz="6" w:space="0" w:color="auto"/>
              <w:left w:val="outset" w:sz="6" w:space="0" w:color="auto"/>
              <w:bottom w:val="outset" w:sz="6" w:space="0" w:color="auto"/>
              <w:right w:val="outset" w:sz="6" w:space="0" w:color="auto"/>
            </w:tcBorders>
            <w:vAlign w:val="center"/>
          </w:tcPr>
          <w:p w14:paraId="44E2E40F" w14:textId="77777777" w:rsidR="005F388F" w:rsidRDefault="005F388F" w:rsidP="005F388F">
            <w:pPr>
              <w:pStyle w:val="StandardWeb"/>
              <w:rPr>
                <w:lang w:val="en-GB"/>
              </w:rPr>
            </w:pPr>
            <w:r>
              <w:rPr>
                <w:rFonts w:ascii="Courier New" w:hAnsi="Courier New" w:cs="Courier New"/>
                <w:lang w:val="en-GB"/>
              </w:rPr>
              <w:t>M --</w:t>
            </w:r>
          </w:p>
        </w:tc>
        <w:tc>
          <w:tcPr>
            <w:tcW w:w="0" w:type="auto"/>
            <w:tcBorders>
              <w:top w:val="outset" w:sz="6" w:space="0" w:color="auto"/>
              <w:left w:val="outset" w:sz="6" w:space="0" w:color="auto"/>
              <w:bottom w:val="outset" w:sz="6" w:space="0" w:color="auto"/>
              <w:right w:val="outset" w:sz="6" w:space="0" w:color="auto"/>
            </w:tcBorders>
            <w:vAlign w:val="center"/>
          </w:tcPr>
          <w:p w14:paraId="4F53DDDA" w14:textId="77777777" w:rsidR="005F388F" w:rsidRDefault="005F388F" w:rsidP="005F388F">
            <w:pPr>
              <w:pStyle w:val="StandardWeb"/>
              <w:rPr>
                <w:lang w:val="en-GB"/>
              </w:rPr>
            </w:pPr>
            <w:r>
              <w:rPr>
                <w:rFonts w:ascii="Courier New" w:hAnsi="Courier New" w:cs="Courier New"/>
                <w:lang w:val="en-GB"/>
              </w:rPr>
              <w:t>R ·-·</w:t>
            </w:r>
          </w:p>
        </w:tc>
        <w:tc>
          <w:tcPr>
            <w:tcW w:w="0" w:type="auto"/>
            <w:tcBorders>
              <w:top w:val="outset" w:sz="6" w:space="0" w:color="auto"/>
              <w:left w:val="outset" w:sz="6" w:space="0" w:color="auto"/>
              <w:bottom w:val="outset" w:sz="6" w:space="0" w:color="auto"/>
              <w:right w:val="outset" w:sz="6" w:space="0" w:color="auto"/>
            </w:tcBorders>
            <w:vAlign w:val="center"/>
          </w:tcPr>
          <w:p w14:paraId="5F72DC32" w14:textId="77777777" w:rsidR="005F388F" w:rsidRDefault="005F388F" w:rsidP="005F388F">
            <w:pPr>
              <w:pStyle w:val="StandardWeb"/>
              <w:rPr>
                <w:lang w:val="en-GB"/>
              </w:rPr>
            </w:pPr>
            <w:r>
              <w:rPr>
                <w:rFonts w:ascii="Courier New" w:hAnsi="Courier New" w:cs="Courier New"/>
                <w:lang w:val="en-GB"/>
              </w:rPr>
              <w:t>W ·--</w:t>
            </w:r>
          </w:p>
        </w:tc>
        <w:tc>
          <w:tcPr>
            <w:tcW w:w="0" w:type="auto"/>
            <w:tcBorders>
              <w:top w:val="outset" w:sz="6" w:space="0" w:color="auto"/>
              <w:left w:val="outset" w:sz="6" w:space="0" w:color="auto"/>
              <w:bottom w:val="outset" w:sz="6" w:space="0" w:color="auto"/>
              <w:right w:val="outset" w:sz="6" w:space="0" w:color="auto"/>
            </w:tcBorders>
            <w:vAlign w:val="center"/>
          </w:tcPr>
          <w:p w14:paraId="5476487F" w14:textId="77777777" w:rsidR="005F388F" w:rsidRDefault="005F388F" w:rsidP="005F388F">
            <w:pPr>
              <w:pStyle w:val="StandardWeb"/>
              <w:rPr>
                <w:lang w:val="it-IT"/>
              </w:rPr>
            </w:pPr>
            <w:r>
              <w:rPr>
                <w:rFonts w:ascii="Courier New" w:hAnsi="Courier New" w:cs="Courier New"/>
                <w:lang w:val="it-IT"/>
              </w:rPr>
              <w:t>Ö ---·</w:t>
            </w:r>
          </w:p>
        </w:tc>
      </w:tr>
      <w:tr w:rsidR="005F388F" w14:paraId="4EEB3CEC" w14:textId="77777777" w:rsidTr="005F388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24801A" w14:textId="77777777" w:rsidR="005F388F" w:rsidRDefault="005F388F" w:rsidP="005F388F">
            <w:pPr>
              <w:pStyle w:val="StandardWeb"/>
              <w:rPr>
                <w:lang w:val="it-IT"/>
              </w:rPr>
            </w:pPr>
            <w:r>
              <w:rPr>
                <w:rFonts w:ascii="Courier New" w:hAnsi="Courier New" w:cs="Courier New"/>
                <w:lang w:val="it-IT"/>
              </w:rPr>
              <w:t>D -··</w:t>
            </w:r>
          </w:p>
        </w:tc>
        <w:tc>
          <w:tcPr>
            <w:tcW w:w="0" w:type="auto"/>
            <w:tcBorders>
              <w:top w:val="outset" w:sz="6" w:space="0" w:color="auto"/>
              <w:left w:val="outset" w:sz="6" w:space="0" w:color="auto"/>
              <w:bottom w:val="outset" w:sz="6" w:space="0" w:color="auto"/>
              <w:right w:val="outset" w:sz="6" w:space="0" w:color="auto"/>
            </w:tcBorders>
            <w:vAlign w:val="center"/>
          </w:tcPr>
          <w:p w14:paraId="405323C9" w14:textId="77777777" w:rsidR="005F388F" w:rsidRDefault="005F388F" w:rsidP="005F388F">
            <w:pPr>
              <w:pStyle w:val="StandardWeb"/>
              <w:rPr>
                <w:lang w:val="it-IT"/>
              </w:rPr>
            </w:pPr>
            <w:r>
              <w:rPr>
                <w:rFonts w:ascii="Courier New" w:hAnsi="Courier New" w:cs="Courier New"/>
                <w:lang w:val="it-IT"/>
              </w:rPr>
              <w:t>I ··</w:t>
            </w:r>
          </w:p>
        </w:tc>
        <w:tc>
          <w:tcPr>
            <w:tcW w:w="0" w:type="auto"/>
            <w:tcBorders>
              <w:top w:val="outset" w:sz="6" w:space="0" w:color="auto"/>
              <w:left w:val="outset" w:sz="6" w:space="0" w:color="auto"/>
              <w:bottom w:val="outset" w:sz="6" w:space="0" w:color="auto"/>
              <w:right w:val="outset" w:sz="6" w:space="0" w:color="auto"/>
            </w:tcBorders>
            <w:vAlign w:val="center"/>
          </w:tcPr>
          <w:p w14:paraId="5090B4A7" w14:textId="77777777" w:rsidR="005F388F" w:rsidRDefault="005F388F" w:rsidP="005F388F">
            <w:pPr>
              <w:pStyle w:val="StandardWeb"/>
              <w:rPr>
                <w:lang w:val="en-GB"/>
              </w:rPr>
            </w:pPr>
            <w:r>
              <w:rPr>
                <w:rFonts w:ascii="Courier New" w:hAnsi="Courier New" w:cs="Courier New"/>
                <w:lang w:val="en-GB"/>
              </w:rPr>
              <w:t>N -·</w:t>
            </w:r>
          </w:p>
        </w:tc>
        <w:tc>
          <w:tcPr>
            <w:tcW w:w="0" w:type="auto"/>
            <w:tcBorders>
              <w:top w:val="outset" w:sz="6" w:space="0" w:color="auto"/>
              <w:left w:val="outset" w:sz="6" w:space="0" w:color="auto"/>
              <w:bottom w:val="outset" w:sz="6" w:space="0" w:color="auto"/>
              <w:right w:val="outset" w:sz="6" w:space="0" w:color="auto"/>
            </w:tcBorders>
            <w:vAlign w:val="center"/>
          </w:tcPr>
          <w:p w14:paraId="5A6F5451" w14:textId="77777777" w:rsidR="005F388F" w:rsidRDefault="005F388F" w:rsidP="005F388F">
            <w:pPr>
              <w:pStyle w:val="StandardWeb"/>
              <w:rPr>
                <w:lang w:val="en-GB"/>
              </w:rPr>
            </w:pPr>
            <w:r>
              <w:rPr>
                <w:rFonts w:ascii="Courier New" w:hAnsi="Courier New" w:cs="Courier New"/>
                <w:lang w:val="en-GB"/>
              </w:rPr>
              <w:t>S ...</w:t>
            </w:r>
          </w:p>
        </w:tc>
        <w:tc>
          <w:tcPr>
            <w:tcW w:w="0" w:type="auto"/>
            <w:tcBorders>
              <w:top w:val="outset" w:sz="6" w:space="0" w:color="auto"/>
              <w:left w:val="outset" w:sz="6" w:space="0" w:color="auto"/>
              <w:bottom w:val="outset" w:sz="6" w:space="0" w:color="auto"/>
              <w:right w:val="outset" w:sz="6" w:space="0" w:color="auto"/>
            </w:tcBorders>
            <w:vAlign w:val="center"/>
          </w:tcPr>
          <w:p w14:paraId="7C02859B" w14:textId="77777777" w:rsidR="005F388F" w:rsidRDefault="005F388F" w:rsidP="005F388F">
            <w:pPr>
              <w:pStyle w:val="StandardWeb"/>
              <w:rPr>
                <w:lang w:val="en-GB"/>
              </w:rPr>
            </w:pPr>
            <w:r>
              <w:rPr>
                <w:rFonts w:ascii="Courier New" w:hAnsi="Courier New" w:cs="Courier New"/>
                <w:lang w:val="en-GB"/>
              </w:rPr>
              <w:t>X -··-</w:t>
            </w:r>
          </w:p>
        </w:tc>
        <w:tc>
          <w:tcPr>
            <w:tcW w:w="0" w:type="auto"/>
            <w:tcBorders>
              <w:top w:val="outset" w:sz="6" w:space="0" w:color="auto"/>
              <w:left w:val="outset" w:sz="6" w:space="0" w:color="auto"/>
              <w:bottom w:val="outset" w:sz="6" w:space="0" w:color="auto"/>
              <w:right w:val="outset" w:sz="6" w:space="0" w:color="auto"/>
            </w:tcBorders>
            <w:vAlign w:val="center"/>
          </w:tcPr>
          <w:p w14:paraId="07CC97E1" w14:textId="77777777" w:rsidR="005F388F" w:rsidRDefault="005F388F" w:rsidP="005F388F">
            <w:pPr>
              <w:pStyle w:val="StandardWeb"/>
              <w:rPr>
                <w:lang w:val="it-IT"/>
              </w:rPr>
            </w:pPr>
            <w:r>
              <w:rPr>
                <w:rFonts w:ascii="Courier New" w:hAnsi="Courier New" w:cs="Courier New"/>
                <w:lang w:val="it-IT"/>
              </w:rPr>
              <w:t>Ü ··--</w:t>
            </w:r>
          </w:p>
        </w:tc>
      </w:tr>
      <w:tr w:rsidR="005F388F" w14:paraId="7CD02673" w14:textId="77777777" w:rsidTr="005F388F">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8D0DB1" w14:textId="77777777" w:rsidR="005F388F" w:rsidRDefault="005F388F" w:rsidP="005F388F">
            <w:pPr>
              <w:pStyle w:val="StandardWeb"/>
              <w:rPr>
                <w:lang w:val="it-IT"/>
              </w:rPr>
            </w:pPr>
            <w:r>
              <w:rPr>
                <w:rFonts w:ascii="Courier New" w:hAnsi="Courier New" w:cs="Courier New"/>
                <w:lang w:val="it-IT"/>
              </w:rPr>
              <w:t>E ·</w:t>
            </w:r>
          </w:p>
        </w:tc>
        <w:tc>
          <w:tcPr>
            <w:tcW w:w="0" w:type="auto"/>
            <w:tcBorders>
              <w:top w:val="outset" w:sz="6" w:space="0" w:color="auto"/>
              <w:left w:val="outset" w:sz="6" w:space="0" w:color="auto"/>
              <w:bottom w:val="outset" w:sz="6" w:space="0" w:color="auto"/>
              <w:right w:val="outset" w:sz="6" w:space="0" w:color="auto"/>
            </w:tcBorders>
            <w:vAlign w:val="center"/>
          </w:tcPr>
          <w:p w14:paraId="0B52FE9E" w14:textId="77777777" w:rsidR="005F388F" w:rsidRDefault="005F388F" w:rsidP="005F388F">
            <w:pPr>
              <w:pStyle w:val="StandardWeb"/>
              <w:rPr>
                <w:lang w:val="it-IT"/>
              </w:rPr>
            </w:pPr>
            <w:r>
              <w:rPr>
                <w:rFonts w:ascii="Courier New" w:hAnsi="Courier New" w:cs="Courier New"/>
                <w:lang w:val="it-IT"/>
              </w:rPr>
              <w:t>J ·---</w:t>
            </w:r>
          </w:p>
        </w:tc>
        <w:tc>
          <w:tcPr>
            <w:tcW w:w="0" w:type="auto"/>
            <w:tcBorders>
              <w:top w:val="outset" w:sz="6" w:space="0" w:color="auto"/>
              <w:left w:val="outset" w:sz="6" w:space="0" w:color="auto"/>
              <w:bottom w:val="outset" w:sz="6" w:space="0" w:color="auto"/>
              <w:right w:val="outset" w:sz="6" w:space="0" w:color="auto"/>
            </w:tcBorders>
            <w:vAlign w:val="center"/>
          </w:tcPr>
          <w:p w14:paraId="09FEB989" w14:textId="77777777" w:rsidR="005F388F" w:rsidRDefault="005F388F" w:rsidP="005F388F">
            <w:pPr>
              <w:pStyle w:val="StandardWeb"/>
              <w:rPr>
                <w:lang w:val="fr-FR"/>
              </w:rPr>
            </w:pPr>
            <w:r>
              <w:rPr>
                <w:rFonts w:ascii="Courier New" w:hAnsi="Courier New" w:cs="Courier New"/>
                <w:lang w:val="fr-FR"/>
              </w:rPr>
              <w:t>O ---</w:t>
            </w:r>
          </w:p>
        </w:tc>
        <w:tc>
          <w:tcPr>
            <w:tcW w:w="0" w:type="auto"/>
            <w:tcBorders>
              <w:top w:val="outset" w:sz="6" w:space="0" w:color="auto"/>
              <w:left w:val="outset" w:sz="6" w:space="0" w:color="auto"/>
              <w:bottom w:val="outset" w:sz="6" w:space="0" w:color="auto"/>
              <w:right w:val="outset" w:sz="6" w:space="0" w:color="auto"/>
            </w:tcBorders>
            <w:vAlign w:val="center"/>
          </w:tcPr>
          <w:p w14:paraId="0C2070D9" w14:textId="77777777" w:rsidR="005F388F" w:rsidRDefault="005F388F" w:rsidP="005F388F">
            <w:pPr>
              <w:pStyle w:val="StandardWeb"/>
              <w:rPr>
                <w:lang w:val="fr-FR"/>
              </w:rPr>
            </w:pPr>
            <w:r>
              <w:rPr>
                <w:rFonts w:ascii="Courier New" w:hAnsi="Courier New" w:cs="Courier New"/>
                <w:lang w:val="fr-FR"/>
              </w:rPr>
              <w:t>T -</w:t>
            </w:r>
          </w:p>
        </w:tc>
        <w:tc>
          <w:tcPr>
            <w:tcW w:w="0" w:type="auto"/>
            <w:tcBorders>
              <w:top w:val="outset" w:sz="6" w:space="0" w:color="auto"/>
              <w:left w:val="outset" w:sz="6" w:space="0" w:color="auto"/>
              <w:bottom w:val="outset" w:sz="6" w:space="0" w:color="auto"/>
              <w:right w:val="outset" w:sz="6" w:space="0" w:color="auto"/>
            </w:tcBorders>
            <w:vAlign w:val="center"/>
          </w:tcPr>
          <w:p w14:paraId="5395F186" w14:textId="77777777" w:rsidR="005F388F" w:rsidRDefault="005F388F" w:rsidP="005F388F">
            <w:pPr>
              <w:pStyle w:val="StandardWeb"/>
              <w:rPr>
                <w:lang w:val="fr-FR"/>
              </w:rPr>
            </w:pPr>
            <w:r>
              <w:rPr>
                <w:rFonts w:ascii="Courier New" w:hAnsi="Courier New" w:cs="Courier New"/>
                <w:lang w:val="fr-FR"/>
              </w:rPr>
              <w:t>Y -·--</w:t>
            </w:r>
          </w:p>
        </w:tc>
        <w:tc>
          <w:tcPr>
            <w:tcW w:w="0" w:type="auto"/>
            <w:tcBorders>
              <w:top w:val="outset" w:sz="6" w:space="0" w:color="auto"/>
              <w:left w:val="outset" w:sz="6" w:space="0" w:color="auto"/>
              <w:bottom w:val="outset" w:sz="6" w:space="0" w:color="auto"/>
              <w:right w:val="outset" w:sz="6" w:space="0" w:color="auto"/>
            </w:tcBorders>
            <w:vAlign w:val="center"/>
          </w:tcPr>
          <w:p w14:paraId="3A5F8077" w14:textId="77777777" w:rsidR="005F388F" w:rsidRDefault="005F388F" w:rsidP="005F388F">
            <w:pPr>
              <w:pStyle w:val="StandardWeb"/>
            </w:pPr>
            <w:r>
              <w:rPr>
                <w:rFonts w:ascii="Courier New" w:hAnsi="Courier New" w:cs="Courier New"/>
              </w:rPr>
              <w:t>CH ----</w:t>
            </w:r>
          </w:p>
        </w:tc>
      </w:tr>
    </w:tbl>
    <w:p w14:paraId="58600615" w14:textId="77777777" w:rsidR="005F388F" w:rsidRDefault="005F388F" w:rsidP="005F388F"/>
    <w:p w14:paraId="76D63AA7" w14:textId="77777777" w:rsidR="005F388F" w:rsidRDefault="005F388F" w:rsidP="005F388F">
      <w:pPr>
        <w:rPr>
          <w:rFonts w:cs="Arial"/>
        </w:rPr>
      </w:pPr>
    </w:p>
    <w:p w14:paraId="13950F82" w14:textId="77777777" w:rsidR="005F388F" w:rsidRPr="00333156" w:rsidRDefault="005F388F" w:rsidP="005F388F">
      <w:pPr>
        <w:rPr>
          <w:rFonts w:cs="Arial"/>
        </w:rPr>
      </w:pPr>
      <w:r w:rsidRPr="00333156">
        <w:rPr>
          <w:rFonts w:cs="Arial"/>
        </w:rPr>
        <w:t>Übersichtlich lässt sich der Morsecode in folgender Struktur darstellen.</w:t>
      </w:r>
    </w:p>
    <w:p w14:paraId="5880A4FF" w14:textId="77777777" w:rsidR="005F388F" w:rsidRPr="00333156" w:rsidRDefault="005F388F" w:rsidP="005F388F">
      <w:pPr>
        <w:rPr>
          <w:rFonts w:cs="Arial"/>
        </w:rPr>
      </w:pPr>
      <w:r w:rsidRPr="00333156">
        <w:rPr>
          <w:rFonts w:cs="Arial"/>
          <w:noProof/>
        </w:rPr>
        <w:lastRenderedPageBreak/>
        <w:drawing>
          <wp:anchor distT="0" distB="0" distL="114300" distR="114300" simplePos="0" relativeHeight="251664896" behindDoc="0" locked="0" layoutInCell="1" allowOverlap="1" wp14:anchorId="388A9F25" wp14:editId="3908194C">
            <wp:simplePos x="0" y="0"/>
            <wp:positionH relativeFrom="column">
              <wp:posOffset>-114300</wp:posOffset>
            </wp:positionH>
            <wp:positionV relativeFrom="paragraph">
              <wp:posOffset>866140</wp:posOffset>
            </wp:positionV>
            <wp:extent cx="5764530" cy="2783205"/>
            <wp:effectExtent l="19050" t="0" r="7620" b="0"/>
            <wp:wrapSquare wrapText="bothSides"/>
            <wp:docPr id="69" name="Bild 2" descr="morseba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rsebaum"/>
                    <pic:cNvPicPr>
                      <a:picLocks noChangeAspect="1" noChangeArrowheads="1"/>
                    </pic:cNvPicPr>
                  </pic:nvPicPr>
                  <pic:blipFill>
                    <a:blip r:embed="rId47" cstate="print"/>
                    <a:srcRect/>
                    <a:stretch>
                      <a:fillRect/>
                    </a:stretch>
                  </pic:blipFill>
                  <pic:spPr bwMode="auto">
                    <a:xfrm>
                      <a:off x="0" y="0"/>
                      <a:ext cx="5764530" cy="2783205"/>
                    </a:xfrm>
                    <a:prstGeom prst="rect">
                      <a:avLst/>
                    </a:prstGeom>
                    <a:noFill/>
                    <a:ln w="9525">
                      <a:noFill/>
                      <a:miter lim="800000"/>
                      <a:headEnd/>
                      <a:tailEnd/>
                    </a:ln>
                  </pic:spPr>
                </pic:pic>
              </a:graphicData>
            </a:graphic>
          </wp:anchor>
        </w:drawing>
      </w:r>
    </w:p>
    <w:p w14:paraId="5A46C25F" w14:textId="77777777" w:rsidR="005F388F" w:rsidRPr="00333156" w:rsidRDefault="005F388F" w:rsidP="005F388F">
      <w:pPr>
        <w:rPr>
          <w:rFonts w:cs="Arial"/>
        </w:rPr>
      </w:pPr>
    </w:p>
    <w:p w14:paraId="679B9A64" w14:textId="77777777" w:rsidR="005F388F" w:rsidRPr="00333156" w:rsidRDefault="005F388F" w:rsidP="005F388F">
      <w:pPr>
        <w:rPr>
          <w:rFonts w:cs="Arial"/>
        </w:rPr>
      </w:pPr>
    </w:p>
    <w:p w14:paraId="577ECD09" w14:textId="77777777" w:rsidR="005F388F" w:rsidRPr="00333156" w:rsidRDefault="005F388F" w:rsidP="005F388F">
      <w:pPr>
        <w:rPr>
          <w:rFonts w:cs="Arial"/>
        </w:rPr>
      </w:pPr>
    </w:p>
    <w:p w14:paraId="368CC2E3" w14:textId="77777777" w:rsidR="005F388F" w:rsidRPr="00333156" w:rsidRDefault="005F388F" w:rsidP="005F388F">
      <w:pPr>
        <w:rPr>
          <w:rFonts w:cs="Arial"/>
        </w:rPr>
      </w:pPr>
    </w:p>
    <w:p w14:paraId="511D5887" w14:textId="77777777" w:rsidR="005F388F" w:rsidRPr="00333156" w:rsidRDefault="005F388F" w:rsidP="005F388F">
      <w:pPr>
        <w:rPr>
          <w:rFonts w:cs="Arial"/>
        </w:rPr>
      </w:pPr>
    </w:p>
    <w:p w14:paraId="6DDA199E" w14:textId="77777777" w:rsidR="005F388F" w:rsidRPr="00333156" w:rsidRDefault="005F388F" w:rsidP="005F388F">
      <w:pPr>
        <w:rPr>
          <w:rFonts w:cs="Arial"/>
        </w:rPr>
      </w:pPr>
    </w:p>
    <w:p w14:paraId="6315B5C9" w14:textId="77777777" w:rsidR="005F388F" w:rsidRPr="00B13264" w:rsidRDefault="005F388F" w:rsidP="005F388F">
      <w:pPr>
        <w:rPr>
          <w:rFonts w:cs="Arial"/>
        </w:rPr>
      </w:pPr>
      <w:r w:rsidRPr="00B13264">
        <w:rPr>
          <w:rFonts w:cs="Arial"/>
        </w:rPr>
        <w:t xml:space="preserve">Bei dieser Struktur handelt es sich um einen Baum (zusammenhängender Graph ohne Zyklen), der einen Anfangsknoten hat und von dessen Knoten eine, zwei oder keine Kante ausgehen. Diese Datenstruktur heißt </w:t>
      </w:r>
      <w:r w:rsidRPr="00B13264">
        <w:rPr>
          <w:rFonts w:cs="Arial"/>
          <w:b/>
        </w:rPr>
        <w:t>Binärbaum</w:t>
      </w:r>
      <w:r w:rsidRPr="00B13264">
        <w:rPr>
          <w:rFonts w:cs="Arial"/>
        </w:rPr>
        <w:t xml:space="preserve">. </w:t>
      </w:r>
    </w:p>
    <w:p w14:paraId="52EBD5BB" w14:textId="77777777" w:rsidR="005F388F" w:rsidRDefault="005F388F" w:rsidP="005F388F">
      <w:pPr>
        <w:rPr>
          <w:rFonts w:cs="Arial"/>
          <w:b/>
        </w:rPr>
      </w:pPr>
      <w:r>
        <w:rPr>
          <w:rFonts w:cs="Arial"/>
          <w:b/>
        </w:rPr>
        <w:br w:type="page"/>
      </w:r>
    </w:p>
    <w:p w14:paraId="3C734E7C" w14:textId="77777777" w:rsidR="005F388F" w:rsidRPr="00B13264" w:rsidRDefault="005F388F" w:rsidP="005F388F">
      <w:pPr>
        <w:rPr>
          <w:rFonts w:cs="Arial"/>
          <w:b/>
        </w:rPr>
      </w:pPr>
      <w:r w:rsidRPr="00B13264">
        <w:rPr>
          <w:rFonts w:cs="Arial"/>
          <w:b/>
        </w:rPr>
        <w:lastRenderedPageBreak/>
        <w:t>Definition 1</w:t>
      </w:r>
    </w:p>
    <w:p w14:paraId="2E96C5F0" w14:textId="271C8EEC" w:rsidR="005F388F" w:rsidRPr="00B13264" w:rsidRDefault="005F388F" w:rsidP="005F388F">
      <w:pPr>
        <w:rPr>
          <w:rFonts w:cs="Arial"/>
        </w:rPr>
      </w:pPr>
      <w:r w:rsidRPr="00B13264">
        <w:rPr>
          <w:rFonts w:cs="Arial"/>
        </w:rPr>
        <w:t xml:space="preserve">Ein </w:t>
      </w:r>
      <w:r w:rsidRPr="00DC5BB2">
        <w:rPr>
          <w:rFonts w:cs="Arial"/>
          <w:b/>
        </w:rPr>
        <w:t>Binärbaum</w:t>
      </w:r>
      <w:r w:rsidRPr="00B13264">
        <w:rPr>
          <w:rFonts w:cs="Arial"/>
        </w:rPr>
        <w:t xml:space="preserve"> ist ein gerichteter </w:t>
      </w:r>
      <w:r w:rsidR="00DC5BB2">
        <w:rPr>
          <w:rFonts w:cs="Arial"/>
        </w:rPr>
        <w:t>Graph</w:t>
      </w:r>
      <w:r w:rsidRPr="00B13264">
        <w:rPr>
          <w:rFonts w:cs="Arial"/>
        </w:rPr>
        <w:t xml:space="preserve"> mit einem ausgezeichneten Knoten, Wurzel genannt, in dem von jedem Knoten höchsten</w:t>
      </w:r>
      <w:r w:rsidR="00DC5BB2">
        <w:rPr>
          <w:rFonts w:cs="Arial"/>
        </w:rPr>
        <w:t>s</w:t>
      </w:r>
      <w:r w:rsidRPr="00B13264">
        <w:rPr>
          <w:rFonts w:cs="Arial"/>
        </w:rPr>
        <w:t xml:space="preserve"> zwei Kanten ausgehen. Die Nachfolgeknoten jedes Knotens werden Kinder genannt. Es wird zwischen rechtem und linkem Kind unterschieden.</w:t>
      </w:r>
    </w:p>
    <w:p w14:paraId="69344853" w14:textId="77777777" w:rsidR="005F388F" w:rsidRPr="00B13264" w:rsidRDefault="005F388F" w:rsidP="005F388F">
      <w:pPr>
        <w:rPr>
          <w:rFonts w:cs="Arial"/>
        </w:rPr>
      </w:pPr>
      <w:r w:rsidRPr="00B13264">
        <w:rPr>
          <w:rFonts w:cs="Arial"/>
        </w:rPr>
        <w:t xml:space="preserve">Die Knoten, die keine Kinder haben, heißen </w:t>
      </w:r>
      <w:r w:rsidRPr="00B13264">
        <w:rPr>
          <w:rFonts w:cs="Arial"/>
          <w:b/>
        </w:rPr>
        <w:t>Blätter</w:t>
      </w:r>
      <w:r w:rsidRPr="00B13264">
        <w:rPr>
          <w:rFonts w:cs="Arial"/>
        </w:rPr>
        <w:t>.</w:t>
      </w:r>
    </w:p>
    <w:p w14:paraId="15C78494" w14:textId="77777777" w:rsidR="005F388F" w:rsidRPr="00B13264" w:rsidRDefault="005F388F" w:rsidP="005F388F">
      <w:pPr>
        <w:rPr>
          <w:rFonts w:cs="Arial"/>
        </w:rPr>
      </w:pPr>
    </w:p>
    <w:p w14:paraId="2235CEE0" w14:textId="77777777" w:rsidR="005F388F" w:rsidRPr="00B13264" w:rsidRDefault="005F388F" w:rsidP="005F388F">
      <w:pPr>
        <w:rPr>
          <w:rFonts w:cs="Arial"/>
        </w:rPr>
      </w:pPr>
      <w:r w:rsidRPr="00B13264">
        <w:rPr>
          <w:rFonts w:cs="Arial"/>
        </w:rPr>
        <w:t>Beispiel: In dem Morse-Binärbaum hat die Wurzel keinen Inhalt. Der Knoten S ist das linke und der Knoten U das rechte Kind des Knotens I. Blätter sind die Knoten H, V, F, ...</w:t>
      </w:r>
    </w:p>
    <w:p w14:paraId="054E2831" w14:textId="77777777" w:rsidR="005F388F" w:rsidRPr="00B13264" w:rsidRDefault="005F388F" w:rsidP="005F388F">
      <w:pPr>
        <w:rPr>
          <w:rFonts w:cs="Arial"/>
        </w:rPr>
      </w:pPr>
    </w:p>
    <w:p w14:paraId="226897D9" w14:textId="77777777" w:rsidR="005F388F" w:rsidRPr="00B13264" w:rsidRDefault="005F388F" w:rsidP="005F388F">
      <w:pPr>
        <w:rPr>
          <w:rFonts w:cs="Arial"/>
        </w:rPr>
      </w:pPr>
      <w:r w:rsidRPr="00B13264">
        <w:rPr>
          <w:rFonts w:cs="Arial"/>
        </w:rPr>
        <w:t xml:space="preserve">Mit den Klassen </w:t>
      </w:r>
      <w:r w:rsidRPr="00B13264">
        <w:rPr>
          <w:rFonts w:ascii="Liberation Mono" w:hAnsi="Liberation Mono" w:cs="Liberation Mono"/>
        </w:rPr>
        <w:t>Graph</w:t>
      </w:r>
      <w:r w:rsidRPr="00B13264">
        <w:rPr>
          <w:rFonts w:cs="Arial"/>
        </w:rPr>
        <w:t xml:space="preserve">, </w:t>
      </w:r>
      <w:r w:rsidRPr="00B13264">
        <w:rPr>
          <w:rFonts w:ascii="Liberation Mono" w:hAnsi="Liberation Mono" w:cs="Liberation Mono"/>
        </w:rPr>
        <w:t>Edge</w:t>
      </w:r>
      <w:r w:rsidRPr="00B13264">
        <w:rPr>
          <w:rFonts w:cs="Arial"/>
        </w:rPr>
        <w:t xml:space="preserve"> und </w:t>
      </w:r>
      <w:r w:rsidRPr="00B13264">
        <w:rPr>
          <w:rFonts w:ascii="Liberation Mono" w:hAnsi="Liberation Mono" w:cs="Liberation Mono"/>
        </w:rPr>
        <w:t>Vertex</w:t>
      </w:r>
      <w:r w:rsidRPr="00B13264">
        <w:rPr>
          <w:rFonts w:cs="Arial"/>
        </w:rPr>
        <w:t xml:space="preserve"> ließen sich mit Erweiterungen durch Unterklassen auch Binärbäume verwalten. </w:t>
      </w:r>
    </w:p>
    <w:p w14:paraId="21963494" w14:textId="77777777" w:rsidR="005F388F" w:rsidRPr="00B13264" w:rsidRDefault="005F388F" w:rsidP="005F388F">
      <w:pPr>
        <w:rPr>
          <w:rFonts w:cs="Arial"/>
        </w:rPr>
      </w:pPr>
    </w:p>
    <w:p w14:paraId="1A6BD5F4" w14:textId="77777777" w:rsidR="005F388F" w:rsidRPr="00B13264" w:rsidRDefault="005F388F" w:rsidP="005F388F">
      <w:pPr>
        <w:rPr>
          <w:rFonts w:cs="Arial"/>
        </w:rPr>
      </w:pPr>
      <w:r w:rsidRPr="00B13264">
        <w:rPr>
          <w:rFonts w:cs="Arial"/>
        </w:rPr>
        <w:t>Die Datenstruktur Binärbaum lässt sich aber auch unabhängig vom Graphen wie folgt rekursiv definieren.</w:t>
      </w:r>
    </w:p>
    <w:p w14:paraId="35FBB05B" w14:textId="77777777" w:rsidR="005F388F" w:rsidRPr="00B13264" w:rsidRDefault="005F388F" w:rsidP="005F388F">
      <w:pPr>
        <w:rPr>
          <w:rFonts w:cs="Arial"/>
        </w:rPr>
      </w:pPr>
    </w:p>
    <w:p w14:paraId="13A96E2D" w14:textId="77777777" w:rsidR="005F388F" w:rsidRPr="00B13264" w:rsidRDefault="005F388F" w:rsidP="005F388F">
      <w:pPr>
        <w:rPr>
          <w:rFonts w:cs="Arial"/>
          <w:b/>
        </w:rPr>
      </w:pPr>
      <w:r w:rsidRPr="00B13264">
        <w:rPr>
          <w:rFonts w:cs="Arial"/>
          <w:b/>
        </w:rPr>
        <w:t>Definition 2</w:t>
      </w:r>
    </w:p>
    <w:p w14:paraId="6B87E399" w14:textId="11B224C7" w:rsidR="005F388F" w:rsidRPr="00B13264" w:rsidRDefault="005F388F" w:rsidP="005F388F">
      <w:pPr>
        <w:rPr>
          <w:rFonts w:cs="Arial"/>
        </w:rPr>
      </w:pPr>
      <w:r w:rsidRPr="00B13264">
        <w:rPr>
          <w:rFonts w:cs="Arial"/>
        </w:rPr>
        <w:t xml:space="preserve">Ein </w:t>
      </w:r>
      <w:r w:rsidRPr="00B13264">
        <w:rPr>
          <w:rFonts w:cs="Arial"/>
          <w:b/>
        </w:rPr>
        <w:t>Binärbaum</w:t>
      </w:r>
      <w:r w:rsidRPr="00B13264">
        <w:rPr>
          <w:rFonts w:cs="Arial"/>
        </w:rPr>
        <w:t xml:space="preserve"> ist entweder leer oder er besteht aus einer Wurzel und einem linken und rechten Binärbaum, Teilbaum</w:t>
      </w:r>
      <w:r w:rsidR="00030317" w:rsidRPr="00B13264">
        <w:rPr>
          <w:rFonts w:cs="Arial"/>
        </w:rPr>
        <w:t xml:space="preserve"> genannt.</w:t>
      </w:r>
    </w:p>
    <w:p w14:paraId="68E50DD1" w14:textId="1398D38A" w:rsidR="005F388F" w:rsidRPr="00B13264" w:rsidRDefault="005F388F" w:rsidP="005F388F">
      <w:pPr>
        <w:rPr>
          <w:rFonts w:cs="Arial"/>
        </w:rPr>
      </w:pPr>
      <w:r w:rsidRPr="00B13264">
        <w:rPr>
          <w:rFonts w:cs="Arial"/>
        </w:rPr>
        <w:t xml:space="preserve">Danach sind Blätter also Binärbäume, </w:t>
      </w:r>
      <w:r w:rsidR="00030317" w:rsidRPr="00B13264">
        <w:rPr>
          <w:rFonts w:cs="Arial"/>
        </w:rPr>
        <w:t>die zwei leere Teilbäume haben.</w:t>
      </w:r>
    </w:p>
    <w:p w14:paraId="364FFF37" w14:textId="0DA3B79F" w:rsidR="005F388F" w:rsidRPr="00B13264" w:rsidRDefault="005F388F" w:rsidP="005F388F">
      <w:pPr>
        <w:rPr>
          <w:rFonts w:cs="Arial"/>
        </w:rPr>
      </w:pPr>
      <w:r w:rsidRPr="00B13264">
        <w:rPr>
          <w:rFonts w:cs="Arial"/>
        </w:rPr>
        <w:t xml:space="preserve">Zur Erzeugung und Verwaltung von Binärbaum-Objekten steht die generische Klasse </w:t>
      </w:r>
      <w:proofErr w:type="spellStart"/>
      <w:r w:rsidRPr="00B13264">
        <w:rPr>
          <w:rFonts w:ascii="Liberation Mono" w:hAnsi="Liberation Mono" w:cs="Liberation Mono"/>
        </w:rPr>
        <w:t>BinaryTree</w:t>
      </w:r>
      <w:proofErr w:type="spellEnd"/>
      <w:r w:rsidRPr="00B13264">
        <w:rPr>
          <w:rFonts w:ascii="Liberation Mono" w:hAnsi="Liberation Mono" w:cs="Liberation Mono"/>
        </w:rPr>
        <w:t>&lt;</w:t>
      </w:r>
      <w:proofErr w:type="spellStart"/>
      <w:r w:rsidRPr="00B13264">
        <w:rPr>
          <w:rFonts w:ascii="Liberation Mono" w:hAnsi="Liberation Mono" w:cs="Liberation Mono"/>
        </w:rPr>
        <w:t>ContentType</w:t>
      </w:r>
      <w:proofErr w:type="spellEnd"/>
      <w:r w:rsidRPr="00B13264">
        <w:rPr>
          <w:rFonts w:ascii="Liberation Mono" w:hAnsi="Liberation Mono" w:cs="Liberation Mono"/>
        </w:rPr>
        <w:t xml:space="preserve">&gt; </w:t>
      </w:r>
      <w:r w:rsidRPr="00B13264">
        <w:rPr>
          <w:rFonts w:cs="Arial"/>
        </w:rPr>
        <w:t>zur Verfügung, die sich an der rekursiven Definition orientiert.</w:t>
      </w:r>
    </w:p>
    <w:p w14:paraId="21FC2218" w14:textId="77777777" w:rsidR="00030317" w:rsidRPr="00B13264" w:rsidRDefault="00030317">
      <w:pPr>
        <w:spacing w:after="0" w:line="240" w:lineRule="auto"/>
        <w:rPr>
          <w:rFonts w:cs="Arial"/>
          <w:b/>
        </w:rPr>
      </w:pPr>
      <w:r w:rsidRPr="00B13264">
        <w:rPr>
          <w:rFonts w:cs="Arial"/>
          <w:b/>
        </w:rPr>
        <w:br w:type="page"/>
      </w:r>
    </w:p>
    <w:p w14:paraId="24F095E9" w14:textId="503BF4FE" w:rsidR="005F388F" w:rsidRPr="00030317" w:rsidRDefault="005F388F" w:rsidP="005F388F">
      <w:pPr>
        <w:rPr>
          <w:rFonts w:cs="Arial"/>
          <w:b/>
        </w:rPr>
      </w:pPr>
      <w:r w:rsidRPr="00E06792">
        <w:rPr>
          <w:rFonts w:cs="Arial"/>
          <w:b/>
        </w:rPr>
        <w:lastRenderedPageBreak/>
        <w:t xml:space="preserve">Implementationsdiagramm für den </w:t>
      </w:r>
      <w:proofErr w:type="spellStart"/>
      <w:r w:rsidRPr="00E06792">
        <w:rPr>
          <w:rFonts w:cs="Arial"/>
          <w:b/>
        </w:rPr>
        <w:t>MorseCodiererDecodierer</w:t>
      </w:r>
      <w:proofErr w:type="spellEnd"/>
      <w:r w:rsidR="00030317">
        <w:rPr>
          <w:noProof/>
        </w:rPr>
        <w:drawing>
          <wp:inline distT="0" distB="0" distL="0" distR="0" wp14:anchorId="3D871166" wp14:editId="5066200F">
            <wp:extent cx="5061203" cy="3933825"/>
            <wp:effectExtent l="0" t="0" r="0" b="0"/>
            <wp:docPr id="70"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plMorse.png"/>
                    <pic:cNvPicPr/>
                  </pic:nvPicPr>
                  <pic:blipFill>
                    <a:blip r:embed="rId48">
                      <a:extLst>
                        <a:ext uri="{28A0092B-C50C-407E-A947-70E740481C1C}">
                          <a14:useLocalDpi xmlns:a14="http://schemas.microsoft.com/office/drawing/2010/main" val="0"/>
                        </a:ext>
                      </a:extLst>
                    </a:blip>
                    <a:stretch>
                      <a:fillRect/>
                    </a:stretch>
                  </pic:blipFill>
                  <pic:spPr>
                    <a:xfrm>
                      <a:off x="0" y="0"/>
                      <a:ext cx="5165470" cy="4014867"/>
                    </a:xfrm>
                    <a:prstGeom prst="rect">
                      <a:avLst/>
                    </a:prstGeom>
                  </pic:spPr>
                </pic:pic>
              </a:graphicData>
            </a:graphic>
          </wp:inline>
        </w:drawing>
      </w:r>
    </w:p>
    <w:p w14:paraId="79B0AB45" w14:textId="7F31AFA7" w:rsidR="00030317" w:rsidRPr="00030317" w:rsidRDefault="00030317" w:rsidP="00030317">
      <w:pPr>
        <w:rPr>
          <w:rFonts w:cs="Arial"/>
          <w:b/>
        </w:rPr>
      </w:pPr>
      <w:r>
        <w:rPr>
          <w:rFonts w:cs="Arial"/>
          <w:noProof/>
        </w:rPr>
        <w:drawing>
          <wp:anchor distT="0" distB="0" distL="114300" distR="114300" simplePos="0" relativeHeight="251667968" behindDoc="0" locked="0" layoutInCell="1" allowOverlap="1" wp14:anchorId="07570777" wp14:editId="4BD0E0D4">
            <wp:simplePos x="0" y="0"/>
            <wp:positionH relativeFrom="column">
              <wp:posOffset>-13970</wp:posOffset>
            </wp:positionH>
            <wp:positionV relativeFrom="paragraph">
              <wp:posOffset>332105</wp:posOffset>
            </wp:positionV>
            <wp:extent cx="5756400" cy="1800000"/>
            <wp:effectExtent l="0" t="0" r="0" b="3810"/>
            <wp:wrapTopAndBottom/>
            <wp:docPr id="7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56400" cy="18000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5F388F">
        <w:rPr>
          <w:rFonts w:cs="Arial"/>
          <w:b/>
        </w:rPr>
        <w:t>Benutzungsschnittstelle</w:t>
      </w:r>
    </w:p>
    <w:p w14:paraId="0172FEF1" w14:textId="77777777" w:rsidR="00030317" w:rsidRDefault="00030317" w:rsidP="00030317">
      <w:pPr>
        <w:spacing w:before="120"/>
        <w:rPr>
          <w:rFonts w:cs="Arial"/>
        </w:rPr>
      </w:pPr>
    </w:p>
    <w:p w14:paraId="77BBE664" w14:textId="5701F724" w:rsidR="00030317" w:rsidRDefault="005F388F" w:rsidP="00B13264">
      <w:pPr>
        <w:rPr>
          <w:rFonts w:ascii="Courier" w:hAnsi="Courier"/>
        </w:rPr>
      </w:pPr>
      <w:r>
        <w:t xml:space="preserve">Der </w:t>
      </w:r>
      <w:proofErr w:type="spellStart"/>
      <w:r>
        <w:t>Konstruktur</w:t>
      </w:r>
      <w:proofErr w:type="spellEnd"/>
      <w:r>
        <w:t xml:space="preserve"> </w:t>
      </w:r>
      <w:proofErr w:type="spellStart"/>
      <w:proofErr w:type="gramStart"/>
      <w:r w:rsidRPr="00B13264">
        <w:rPr>
          <w:rFonts w:ascii="Liberation Mono" w:hAnsi="Liberation Mono" w:cs="Liberation Mono"/>
        </w:rPr>
        <w:t>MorseCodierer</w:t>
      </w:r>
      <w:proofErr w:type="spellEnd"/>
      <w:r w:rsidRPr="00B13264">
        <w:rPr>
          <w:rFonts w:ascii="Liberation Mono" w:hAnsi="Liberation Mono" w:cs="Liberation Mono"/>
        </w:rPr>
        <w:t>(</w:t>
      </w:r>
      <w:proofErr w:type="gramEnd"/>
      <w:r w:rsidRPr="00B13264">
        <w:rPr>
          <w:rFonts w:ascii="Liberation Mono" w:hAnsi="Liberation Mono" w:cs="Liberation Mono"/>
        </w:rPr>
        <w:t>)</w:t>
      </w:r>
      <w:r>
        <w:rPr>
          <w:i/>
        </w:rPr>
        <w:t xml:space="preserve"> </w:t>
      </w:r>
      <w:r>
        <w:t xml:space="preserve">der Klasse </w:t>
      </w:r>
      <w:proofErr w:type="spellStart"/>
      <w:r w:rsidRPr="00B13264">
        <w:rPr>
          <w:rFonts w:ascii="Liberation Mono" w:hAnsi="Liberation Mono" w:cs="Liberation Mono"/>
        </w:rPr>
        <w:t>MorseCodierer</w:t>
      </w:r>
      <w:proofErr w:type="spellEnd"/>
      <w:r w:rsidRPr="00FA3220">
        <w:rPr>
          <w:rFonts w:ascii="Courier New" w:hAnsi="Courier New" w:cs="Courier New"/>
        </w:rPr>
        <w:t xml:space="preserve"> </w:t>
      </w:r>
      <w:r>
        <w:t xml:space="preserve"> erzeugt den Morsebaum. Um den ASCII-Code verwenden zu können, wurde auf die Umlaute und das Zeichen „CH“ verzichtet. Man beachte die Verwendung verschiedener Konstruktoren der Klasse </w:t>
      </w:r>
      <w:proofErr w:type="spellStart"/>
      <w:r w:rsidRPr="00B13264">
        <w:rPr>
          <w:rFonts w:ascii="Liberation Mono" w:hAnsi="Liberation Mono" w:cs="Liberation Mono"/>
        </w:rPr>
        <w:t>BinaryTree</w:t>
      </w:r>
      <w:proofErr w:type="spellEnd"/>
      <w:r w:rsidRPr="000703E6">
        <w:rPr>
          <w:rFonts w:ascii="Courier" w:hAnsi="Courier"/>
        </w:rPr>
        <w:t>.</w:t>
      </w:r>
    </w:p>
    <w:p w14:paraId="61A2DCB6" w14:textId="77777777" w:rsidR="00030317" w:rsidRDefault="00030317">
      <w:pPr>
        <w:spacing w:after="0" w:line="240" w:lineRule="auto"/>
        <w:rPr>
          <w:rFonts w:ascii="Courier" w:hAnsi="Courier" w:cs="Arial"/>
        </w:rPr>
      </w:pPr>
      <w:r>
        <w:rPr>
          <w:rFonts w:ascii="Courier" w:hAnsi="Courier" w:cs="Arial"/>
        </w:rPr>
        <w:br w:type="page"/>
      </w:r>
    </w:p>
    <w:p w14:paraId="71F50A8C" w14:textId="409AF9F6" w:rsidR="005F388F" w:rsidRDefault="00030317" w:rsidP="005F388F">
      <w:pPr>
        <w:rPr>
          <w:rFonts w:cs="Arial"/>
        </w:rPr>
      </w:pPr>
      <w:r>
        <w:rPr>
          <w:noProof/>
        </w:rPr>
        <w:lastRenderedPageBreak/>
        <mc:AlternateContent>
          <mc:Choice Requires="wps">
            <w:drawing>
              <wp:anchor distT="0" distB="0" distL="114300" distR="114300" simplePos="0" relativeHeight="251665920" behindDoc="0" locked="0" layoutInCell="1" allowOverlap="1" wp14:anchorId="392B6138" wp14:editId="4146BD5E">
                <wp:simplePos x="0" y="0"/>
                <wp:positionH relativeFrom="column">
                  <wp:posOffset>-472228</wp:posOffset>
                </wp:positionH>
                <wp:positionV relativeFrom="paragraph">
                  <wp:posOffset>-286385</wp:posOffset>
                </wp:positionV>
                <wp:extent cx="6629400" cy="6076950"/>
                <wp:effectExtent l="0" t="0" r="12700" b="19050"/>
                <wp:wrapNone/>
                <wp:docPr id="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0" cy="6076950"/>
                        </a:xfrm>
                        <a:prstGeom prst="rect">
                          <a:avLst/>
                        </a:prstGeom>
                        <a:solidFill>
                          <a:srgbClr val="FFFFFF"/>
                        </a:solidFill>
                        <a:ln w="9525">
                          <a:solidFill>
                            <a:srgbClr val="000000"/>
                          </a:solidFill>
                          <a:miter lim="800000"/>
                          <a:headEnd/>
                          <a:tailEnd/>
                        </a:ln>
                      </wps:spPr>
                      <wps:txbx>
                        <w:txbxContent>
                          <w:p w14:paraId="107882F0"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public </w:t>
                            </w:r>
                            <w:proofErr w:type="spellStart"/>
                            <w:proofErr w:type="gramStart"/>
                            <w:r w:rsidRPr="00B13264">
                              <w:rPr>
                                <w:rFonts w:ascii="Liberation Mono" w:hAnsi="Liberation Mono" w:cs="Liberation Mono"/>
                                <w:sz w:val="20"/>
                                <w:szCs w:val="20"/>
                                <w:lang w:val="en-GB"/>
                              </w:rPr>
                              <w:t>MorseCodierer</w:t>
                            </w:r>
                            <w:proofErr w:type="spellEnd"/>
                            <w:r w:rsidRPr="00B13264">
                              <w:rPr>
                                <w:rFonts w:ascii="Liberation Mono" w:hAnsi="Liberation Mono" w:cs="Liberation Mono"/>
                                <w:sz w:val="20"/>
                                <w:szCs w:val="20"/>
                                <w:lang w:val="en-GB"/>
                              </w:rPr>
                              <w:t>(</w:t>
                            </w:r>
                            <w:proofErr w:type="gramEnd"/>
                            <w:r w:rsidRPr="00B13264">
                              <w:rPr>
                                <w:rFonts w:ascii="Liberation Mono" w:hAnsi="Liberation Mono" w:cs="Liberation Mono"/>
                                <w:sz w:val="20"/>
                                <w:szCs w:val="20"/>
                                <w:lang w:val="en-GB"/>
                              </w:rPr>
                              <w:t>) {</w:t>
                            </w:r>
                          </w:p>
                          <w:p w14:paraId="7A43E75C"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Character('H'));</w:t>
                            </w:r>
                          </w:p>
                          <w:p w14:paraId="1A0F9AC7"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Character('V'));</w:t>
                            </w:r>
                          </w:p>
                          <w:p w14:paraId="63B17C90"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lBaum3Links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Character('S'), </w:t>
                            </w:r>
                          </w:p>
                          <w:p w14:paraId="2B0489F7"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lBaum4Rechts);</w:t>
                            </w:r>
                          </w:p>
                          <w:p w14:paraId="682D808D"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Character('F'));</w:t>
                            </w:r>
                          </w:p>
                          <w:p w14:paraId="34A9876D"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w:t>
                            </w:r>
                          </w:p>
                          <w:p w14:paraId="66BD3125"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lBaum3Rechts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Character('U'),  </w:t>
                            </w:r>
                          </w:p>
                          <w:p w14:paraId="03133C66"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lBaum4Rechts);</w:t>
                            </w:r>
                          </w:p>
                          <w:p w14:paraId="1400D45F"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lBaum2Links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Character('I'), </w:t>
                            </w:r>
                          </w:p>
                          <w:p w14:paraId="7EE006A5"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lBaum3Links, lBaum3Rechts);</w:t>
                            </w:r>
                          </w:p>
                          <w:p w14:paraId="736BD961"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Character('L'));</w:t>
                            </w:r>
                          </w:p>
                          <w:p w14:paraId="0B7F5EBE"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w:t>
                            </w:r>
                          </w:p>
                          <w:p w14:paraId="3062664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Character('R'), lBaum4Links, </w:t>
                            </w:r>
                          </w:p>
                          <w:p w14:paraId="49FAA80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w:t>
                            </w:r>
                          </w:p>
                          <w:p w14:paraId="300D0683"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Character('P'));</w:t>
                            </w:r>
                          </w:p>
                          <w:p w14:paraId="7EBF8DA1"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Character('J'));</w:t>
                            </w:r>
                          </w:p>
                          <w:p w14:paraId="15A9429E"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Character('W'), lBaum4Links, </w:t>
                            </w:r>
                          </w:p>
                          <w:p w14:paraId="196D54E2"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w:t>
                            </w:r>
                          </w:p>
                          <w:p w14:paraId="125E1F65"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lBaum2Rechts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Character('A'), </w:t>
                            </w:r>
                          </w:p>
                          <w:p w14:paraId="3FE72F7F"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lBaum3Links, lBaum3Rechts);</w:t>
                            </w:r>
                          </w:p>
                          <w:p w14:paraId="2315F1C2"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lBaum1Links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Character('E'), </w:t>
                            </w:r>
                          </w:p>
                          <w:p w14:paraId="1BE8520E"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lBaum2Links, lBaum2Rechts);</w:t>
                            </w:r>
                          </w:p>
                          <w:p w14:paraId="3AA0ADDD" w14:textId="7994CFCF"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
                          <w:p w14:paraId="413ADBC4" w14:textId="77777777" w:rsidR="000A0041" w:rsidRPr="00B13264" w:rsidRDefault="000A0041" w:rsidP="007E41E5">
                            <w:pPr>
                              <w:spacing w:after="0"/>
                              <w:rPr>
                                <w:rFonts w:ascii="Liberation Mono" w:hAnsi="Liberation Mono" w:cs="Liberation Mono"/>
                                <w:sz w:val="20"/>
                                <w:szCs w:val="20"/>
                                <w:lang w:val="en-GB"/>
                              </w:rPr>
                            </w:pPr>
                          </w:p>
                          <w:p w14:paraId="0A0DB7F0"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Character('G'));</w:t>
                            </w:r>
                          </w:p>
                          <w:p w14:paraId="4B561B79"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w:t>
                            </w:r>
                          </w:p>
                          <w:p w14:paraId="4168CE05"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Character('O'), lBaum4Links, </w:t>
                            </w:r>
                          </w:p>
                          <w:p w14:paraId="6CB4603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w:t>
                            </w:r>
                          </w:p>
                          <w:p w14:paraId="5EDC2C5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lBaum2Rechts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Character('M'), </w:t>
                            </w:r>
                          </w:p>
                          <w:p w14:paraId="3F9E0A4E"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lBaum3Links, lBaum3Rechts);</w:t>
                            </w:r>
                          </w:p>
                          <w:p w14:paraId="2CFE201D"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lBaum1Rechts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Character('T'),         </w:t>
                            </w:r>
                          </w:p>
                          <w:p w14:paraId="2C22C0D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lBaum2Links, lBaum2Rechts);</w:t>
                            </w:r>
                          </w:p>
                          <w:p w14:paraId="4C4CDCCF"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morseBaum</w:t>
                            </w:r>
                            <w:proofErr w:type="spellEnd"/>
                            <w:r w:rsidRPr="00B13264">
                              <w:rPr>
                                <w:rFonts w:ascii="Liberation Mono" w:hAnsi="Liberation Mono" w:cs="Liberation Mono"/>
                                <w:sz w:val="20"/>
                                <w:szCs w:val="20"/>
                                <w:lang w:val="en-GB"/>
                              </w:rPr>
                              <w:t xml:space="preserve">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 '), lBaum1Links, </w:t>
                            </w:r>
                          </w:p>
                          <w:p w14:paraId="3BBFCFD6"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lBaum1Rechts);</w:t>
                            </w:r>
                          </w:p>
                          <w:p w14:paraId="48950807"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B6138" id="_x0000_s1036" type="#_x0000_t202" style="position:absolute;margin-left:-37.2pt;margin-top:-22.55pt;width:522pt;height:478.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">
                <v:textbox>
                  <w:txbxContent>
                    <w:p w14:paraId="107882F0"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public </w:t>
                      </w:r>
                      <w:proofErr w:type="spellStart"/>
                      <w:proofErr w:type="gramStart"/>
                      <w:r w:rsidRPr="00B13264">
                        <w:rPr>
                          <w:rFonts w:ascii="Liberation Mono" w:hAnsi="Liberation Mono" w:cs="Liberation Mono"/>
                          <w:sz w:val="20"/>
                          <w:szCs w:val="20"/>
                          <w:lang w:val="en-GB"/>
                        </w:rPr>
                        <w:t>MorseCodierer</w:t>
                      </w:r>
                      <w:proofErr w:type="spellEnd"/>
                      <w:r w:rsidRPr="00B13264">
                        <w:rPr>
                          <w:rFonts w:ascii="Liberation Mono" w:hAnsi="Liberation Mono" w:cs="Liberation Mono"/>
                          <w:sz w:val="20"/>
                          <w:szCs w:val="20"/>
                          <w:lang w:val="en-GB"/>
                        </w:rPr>
                        <w:t>(</w:t>
                      </w:r>
                      <w:proofErr w:type="gramEnd"/>
                      <w:r w:rsidRPr="00B13264">
                        <w:rPr>
                          <w:rFonts w:ascii="Liberation Mono" w:hAnsi="Liberation Mono" w:cs="Liberation Mono"/>
                          <w:sz w:val="20"/>
                          <w:szCs w:val="20"/>
                          <w:lang w:val="en-GB"/>
                        </w:rPr>
                        <w:t>) {</w:t>
                      </w:r>
                    </w:p>
                    <w:p w14:paraId="7A43E75C"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Character('H'));</w:t>
                      </w:r>
                    </w:p>
                    <w:p w14:paraId="1A0F9AC7"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Character('V'));</w:t>
                      </w:r>
                    </w:p>
                    <w:p w14:paraId="63B17C90"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lBaum3Links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Character('S'), </w:t>
                      </w:r>
                    </w:p>
                    <w:p w14:paraId="2B0489F7"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lBaum4Rechts);</w:t>
                      </w:r>
                    </w:p>
                    <w:p w14:paraId="682D808D"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Character('F'));</w:t>
                      </w:r>
                    </w:p>
                    <w:p w14:paraId="34A9876D"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w:t>
                      </w:r>
                    </w:p>
                    <w:p w14:paraId="66BD3125"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lBaum3Rechts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Character('U'),  </w:t>
                      </w:r>
                    </w:p>
                    <w:p w14:paraId="03133C66"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lBaum4Rechts);</w:t>
                      </w:r>
                    </w:p>
                    <w:p w14:paraId="1400D45F"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lBaum2Links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Character('I'), </w:t>
                      </w:r>
                    </w:p>
                    <w:p w14:paraId="7EE006A5"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lBaum3Links, lBaum3Rechts);</w:t>
                      </w:r>
                    </w:p>
                    <w:p w14:paraId="736BD961"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Character('L'));</w:t>
                      </w:r>
                    </w:p>
                    <w:p w14:paraId="0B7F5EBE"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w:t>
                      </w:r>
                    </w:p>
                    <w:p w14:paraId="3062664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Character('R'), lBaum4Links, </w:t>
                      </w:r>
                    </w:p>
                    <w:p w14:paraId="49FAA80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w:t>
                      </w:r>
                    </w:p>
                    <w:p w14:paraId="300D0683"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Character('P'));</w:t>
                      </w:r>
                    </w:p>
                    <w:p w14:paraId="7EBF8DA1"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Character('J'));</w:t>
                      </w:r>
                    </w:p>
                    <w:p w14:paraId="15A9429E"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Character('W'), lBaum4Links, </w:t>
                      </w:r>
                    </w:p>
                    <w:p w14:paraId="196D54E2"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w:t>
                      </w:r>
                    </w:p>
                    <w:p w14:paraId="125E1F65"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lBaum2Rechts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Character('A'), </w:t>
                      </w:r>
                    </w:p>
                    <w:p w14:paraId="3FE72F7F"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lBaum3Links, lBaum3Rechts);</w:t>
                      </w:r>
                    </w:p>
                    <w:p w14:paraId="2315F1C2"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lBaum1Links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Character('E'), </w:t>
                      </w:r>
                    </w:p>
                    <w:p w14:paraId="1BE8520E"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lBaum2Links, lBaum2Rechts);</w:t>
                      </w:r>
                    </w:p>
                    <w:p w14:paraId="3AA0ADDD" w14:textId="7994CFCF"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
                    <w:p w14:paraId="413ADBC4" w14:textId="77777777" w:rsidR="000A0041" w:rsidRPr="00B13264" w:rsidRDefault="000A0041" w:rsidP="007E41E5">
                      <w:pPr>
                        <w:spacing w:after="0"/>
                        <w:rPr>
                          <w:rFonts w:ascii="Liberation Mono" w:hAnsi="Liberation Mono" w:cs="Liberation Mono"/>
                          <w:sz w:val="20"/>
                          <w:szCs w:val="20"/>
                          <w:lang w:val="en-GB"/>
                        </w:rPr>
                      </w:pPr>
                    </w:p>
                    <w:p w14:paraId="0A0DB7F0"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lBaum4Links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new Character('G'));</w:t>
                      </w:r>
                    </w:p>
                    <w:p w14:paraId="4B561B79"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w:t>
                      </w:r>
                    </w:p>
                    <w:p w14:paraId="4168CE05"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Character('O'), lBaum4Links, </w:t>
                      </w:r>
                    </w:p>
                    <w:p w14:paraId="6CB4603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lBaum4Rechts);</w:t>
                      </w:r>
                    </w:p>
                    <w:p w14:paraId="5EDC2C5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lBaum2Rechts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Character('M'), </w:t>
                      </w:r>
                    </w:p>
                    <w:p w14:paraId="3F9E0A4E"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lBaum3Links, lBaum3Rechts);</w:t>
                      </w:r>
                    </w:p>
                    <w:p w14:paraId="2CFE201D"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 xml:space="preserve">&lt;Character&gt; lBaum1Rechts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Character('T'),         </w:t>
                      </w:r>
                    </w:p>
                    <w:p w14:paraId="2C22C0D8"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lBaum2Links, lBaum2Rechts);</w:t>
                      </w:r>
                    </w:p>
                    <w:p w14:paraId="4C4CDCCF"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w:t>
                      </w:r>
                      <w:proofErr w:type="spellStart"/>
                      <w:r w:rsidRPr="00B13264">
                        <w:rPr>
                          <w:rFonts w:ascii="Liberation Mono" w:hAnsi="Liberation Mono" w:cs="Liberation Mono"/>
                          <w:sz w:val="20"/>
                          <w:szCs w:val="20"/>
                          <w:lang w:val="en-GB"/>
                        </w:rPr>
                        <w:t>morseBaum</w:t>
                      </w:r>
                      <w:proofErr w:type="spellEnd"/>
                      <w:r w:rsidRPr="00B13264">
                        <w:rPr>
                          <w:rFonts w:ascii="Liberation Mono" w:hAnsi="Liberation Mono" w:cs="Liberation Mono"/>
                          <w:sz w:val="20"/>
                          <w:szCs w:val="20"/>
                          <w:lang w:val="en-GB"/>
                        </w:rPr>
                        <w:t xml:space="preserve"> = new </w:t>
                      </w:r>
                      <w:proofErr w:type="spellStart"/>
                      <w:r w:rsidRPr="00B13264">
                        <w:rPr>
                          <w:rFonts w:ascii="Liberation Mono" w:hAnsi="Liberation Mono" w:cs="Liberation Mono"/>
                          <w:sz w:val="20"/>
                          <w:szCs w:val="20"/>
                          <w:lang w:val="en-GB"/>
                        </w:rPr>
                        <w:t>BinaryTree</w:t>
                      </w:r>
                      <w:proofErr w:type="spellEnd"/>
                      <w:r w:rsidRPr="00B13264">
                        <w:rPr>
                          <w:rFonts w:ascii="Liberation Mono" w:hAnsi="Liberation Mono" w:cs="Liberation Mono"/>
                          <w:sz w:val="20"/>
                          <w:szCs w:val="20"/>
                          <w:lang w:val="en-GB"/>
                        </w:rPr>
                        <w:t>&lt;Character</w:t>
                      </w:r>
                      <w:proofErr w:type="gramStart"/>
                      <w:r w:rsidRPr="00B13264">
                        <w:rPr>
                          <w:rFonts w:ascii="Liberation Mono" w:hAnsi="Liberation Mono" w:cs="Liberation Mono"/>
                          <w:sz w:val="20"/>
                          <w:szCs w:val="20"/>
                          <w:lang w:val="en-GB"/>
                        </w:rPr>
                        <w:t>&gt;(</w:t>
                      </w:r>
                      <w:proofErr w:type="gramEnd"/>
                      <w:r w:rsidRPr="00B13264">
                        <w:rPr>
                          <w:rFonts w:ascii="Liberation Mono" w:hAnsi="Liberation Mono" w:cs="Liberation Mono"/>
                          <w:sz w:val="20"/>
                          <w:szCs w:val="20"/>
                          <w:lang w:val="en-GB"/>
                        </w:rPr>
                        <w:t xml:space="preserve">new Character(' '), lBaum1Links, </w:t>
                      </w:r>
                    </w:p>
                    <w:p w14:paraId="3BBFCFD6"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 xml:space="preserve">                                                                      lBaum1Rechts);</w:t>
                      </w:r>
                    </w:p>
                    <w:p w14:paraId="48950807" w14:textId="77777777" w:rsidR="000A0041" w:rsidRPr="00B13264" w:rsidRDefault="000A0041" w:rsidP="007E41E5">
                      <w:pPr>
                        <w:spacing w:after="0"/>
                        <w:rPr>
                          <w:rFonts w:ascii="Liberation Mono" w:hAnsi="Liberation Mono" w:cs="Liberation Mono"/>
                          <w:sz w:val="20"/>
                          <w:szCs w:val="20"/>
                          <w:lang w:val="en-GB"/>
                        </w:rPr>
                      </w:pPr>
                      <w:r w:rsidRPr="00B13264">
                        <w:rPr>
                          <w:rFonts w:ascii="Liberation Mono" w:hAnsi="Liberation Mono" w:cs="Liberation Mono"/>
                          <w:sz w:val="20"/>
                          <w:szCs w:val="20"/>
                          <w:lang w:val="en-GB"/>
                        </w:rPr>
                        <w:t>}</w:t>
                      </w:r>
                    </w:p>
                  </w:txbxContent>
                </v:textbox>
              </v:shape>
            </w:pict>
          </mc:Fallback>
        </mc:AlternateContent>
      </w:r>
      <w:r w:rsidR="005F388F">
        <w:br w:type="page"/>
      </w:r>
      <w:r w:rsidR="005F388F">
        <w:rPr>
          <w:rFonts w:cs="Arial"/>
        </w:rPr>
        <w:lastRenderedPageBreak/>
        <w:t xml:space="preserve">Die Methode </w:t>
      </w:r>
      <w:proofErr w:type="spellStart"/>
      <w:r w:rsidR="005F388F" w:rsidRPr="00B13264">
        <w:rPr>
          <w:rFonts w:ascii="Liberation Mono" w:hAnsi="Liberation Mono" w:cs="Liberation Mono"/>
        </w:rPr>
        <w:t>codierterText</w:t>
      </w:r>
      <w:proofErr w:type="spellEnd"/>
      <w:r w:rsidR="005F388F">
        <w:rPr>
          <w:rFonts w:cs="Arial"/>
        </w:rPr>
        <w:t xml:space="preserve"> liefert den in den Morsecode ü</w:t>
      </w:r>
      <w:r w:rsidR="005F388F">
        <w:rPr>
          <w:rFonts w:cs="Arial"/>
          <w:i/>
        </w:rPr>
        <w:t>b</w:t>
      </w:r>
      <w:r w:rsidR="005F388F">
        <w:rPr>
          <w:rFonts w:cs="Arial"/>
        </w:rPr>
        <w:t xml:space="preserve">ersetzten Text </w:t>
      </w:r>
      <w:proofErr w:type="spellStart"/>
      <w:r w:rsidR="005F388F" w:rsidRPr="00B13264">
        <w:rPr>
          <w:rFonts w:ascii="Liberation Mono" w:hAnsi="Liberation Mono" w:cs="Liberation Mono"/>
        </w:rPr>
        <w:t>pText</w:t>
      </w:r>
      <w:proofErr w:type="spellEnd"/>
      <w:r w:rsidR="005F388F">
        <w:rPr>
          <w:rFonts w:cs="Arial"/>
        </w:rPr>
        <w:t xml:space="preserve">. Die von ihr aufgerufene private Methode </w:t>
      </w:r>
      <w:proofErr w:type="spellStart"/>
      <w:r w:rsidR="005F388F" w:rsidRPr="00B13264">
        <w:rPr>
          <w:rFonts w:ascii="Liberation Mono" w:hAnsi="Liberation Mono" w:cs="Liberation Mono"/>
        </w:rPr>
        <w:t>erzeugeMorsecode</w:t>
      </w:r>
      <w:proofErr w:type="spellEnd"/>
      <w:r w:rsidR="005F388F">
        <w:rPr>
          <w:rFonts w:cs="Arial"/>
          <w:b/>
          <w:i/>
        </w:rPr>
        <w:t xml:space="preserve"> </w:t>
      </w:r>
      <w:r w:rsidR="005F388F">
        <w:rPr>
          <w:rFonts w:cs="Arial"/>
        </w:rPr>
        <w:t xml:space="preserve">sucht den Morsecode eines einzelnen Zeichens </w:t>
      </w:r>
      <w:r w:rsidR="007E41E5">
        <w:rPr>
          <w:rFonts w:cs="Arial"/>
          <w:noProof/>
        </w:rPr>
        <mc:AlternateContent>
          <mc:Choice Requires="wps">
            <w:drawing>
              <wp:anchor distT="0" distB="0" distL="114300" distR="114300" simplePos="0" relativeHeight="251666944" behindDoc="0" locked="0" layoutInCell="1" allowOverlap="1" wp14:anchorId="635AB858" wp14:editId="6CDB1EDA">
                <wp:simplePos x="0" y="0"/>
                <wp:positionH relativeFrom="column">
                  <wp:posOffset>-80645</wp:posOffset>
                </wp:positionH>
                <wp:positionV relativeFrom="paragraph">
                  <wp:posOffset>628015</wp:posOffset>
                </wp:positionV>
                <wp:extent cx="6515100" cy="4267200"/>
                <wp:effectExtent l="0" t="0" r="12700" b="12700"/>
                <wp:wrapSquare wrapText="bothSides"/>
                <wp:docPr id="6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0" cy="4267200"/>
                        </a:xfrm>
                        <a:prstGeom prst="rect">
                          <a:avLst/>
                        </a:prstGeom>
                        <a:solidFill>
                          <a:srgbClr val="FFFFFF"/>
                        </a:solidFill>
                        <a:ln w="9525">
                          <a:solidFill>
                            <a:srgbClr val="000000"/>
                          </a:solidFill>
                          <a:miter lim="800000"/>
                          <a:headEnd/>
                          <a:tailEnd/>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7BDE0FC5"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public String </w:t>
                            </w:r>
                            <w:proofErr w:type="spellStart"/>
                            <w:r w:rsidRPr="00B33262">
                              <w:rPr>
                                <w:rFonts w:ascii="Liberation Mono" w:hAnsi="Liberation Mono" w:cs="Liberation Mono"/>
                                <w:sz w:val="20"/>
                                <w:szCs w:val="20"/>
                                <w:lang w:val="en-US"/>
                              </w:rPr>
                              <w:t>codierterText</w:t>
                            </w:r>
                            <w:proofErr w:type="spellEnd"/>
                            <w:r w:rsidRPr="00B33262">
                              <w:rPr>
                                <w:rFonts w:ascii="Liberation Mono" w:hAnsi="Liberation Mono" w:cs="Liberation Mono"/>
                                <w:sz w:val="20"/>
                                <w:szCs w:val="20"/>
                                <w:lang w:val="en-US"/>
                              </w:rPr>
                              <w:t xml:space="preserve"> (String </w:t>
                            </w:r>
                            <w:proofErr w:type="spellStart"/>
                            <w:r w:rsidRPr="00B33262">
                              <w:rPr>
                                <w:rFonts w:ascii="Liberation Mono" w:hAnsi="Liberation Mono" w:cs="Liberation Mono"/>
                                <w:sz w:val="20"/>
                                <w:szCs w:val="20"/>
                                <w:lang w:val="en-US"/>
                              </w:rPr>
                              <w:t>pText</w:t>
                            </w:r>
                            <w:proofErr w:type="spellEnd"/>
                            <w:r w:rsidRPr="00B33262">
                              <w:rPr>
                                <w:rFonts w:ascii="Liberation Mono" w:hAnsi="Liberation Mono" w:cs="Liberation Mono"/>
                                <w:sz w:val="20"/>
                                <w:szCs w:val="20"/>
                                <w:lang w:val="en-US"/>
                              </w:rPr>
                              <w:t>) {</w:t>
                            </w:r>
                          </w:p>
                          <w:p w14:paraId="110FEF7B"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int</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lZaehler</w:t>
                            </w:r>
                            <w:proofErr w:type="spellEnd"/>
                            <w:r w:rsidRPr="00B33262">
                              <w:rPr>
                                <w:rFonts w:ascii="Liberation Mono" w:hAnsi="Liberation Mono" w:cs="Liberation Mono"/>
                                <w:sz w:val="20"/>
                                <w:szCs w:val="20"/>
                                <w:lang w:val="en-US"/>
                              </w:rPr>
                              <w:t xml:space="preserve"> = 0;</w:t>
                            </w:r>
                          </w:p>
                          <w:p w14:paraId="2B62FF5A"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String </w:t>
                            </w:r>
                            <w:proofErr w:type="spellStart"/>
                            <w:r w:rsidRPr="00B33262">
                              <w:rPr>
                                <w:rFonts w:ascii="Liberation Mono" w:hAnsi="Liberation Mono" w:cs="Liberation Mono"/>
                                <w:sz w:val="20"/>
                                <w:szCs w:val="20"/>
                                <w:lang w:val="en-US"/>
                              </w:rPr>
                              <w:t>lCode</w:t>
                            </w:r>
                            <w:proofErr w:type="spellEnd"/>
                            <w:r w:rsidRPr="00B33262">
                              <w:rPr>
                                <w:rFonts w:ascii="Liberation Mono" w:hAnsi="Liberation Mono" w:cs="Liberation Mono"/>
                                <w:sz w:val="20"/>
                                <w:szCs w:val="20"/>
                                <w:lang w:val="en-US"/>
                              </w:rPr>
                              <w:t xml:space="preserve"> = "";</w:t>
                            </w:r>
                          </w:p>
                          <w:p w14:paraId="0FEAE5FB"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while ((</w:t>
                            </w:r>
                            <w:proofErr w:type="spellStart"/>
                            <w:r w:rsidRPr="00B33262">
                              <w:rPr>
                                <w:rFonts w:ascii="Liberation Mono" w:hAnsi="Liberation Mono" w:cs="Liberation Mono"/>
                                <w:sz w:val="20"/>
                                <w:szCs w:val="20"/>
                                <w:lang w:val="en-US"/>
                              </w:rPr>
                              <w:t>lZaehler</w:t>
                            </w:r>
                            <w:proofErr w:type="spellEnd"/>
                            <w:r w:rsidRPr="00B33262">
                              <w:rPr>
                                <w:rFonts w:ascii="Liberation Mono" w:hAnsi="Liberation Mono" w:cs="Liberation Mono"/>
                                <w:sz w:val="20"/>
                                <w:szCs w:val="20"/>
                                <w:lang w:val="en-US"/>
                              </w:rPr>
                              <w:t xml:space="preserve"> &lt; </w:t>
                            </w:r>
                            <w:proofErr w:type="spellStart"/>
                            <w:r w:rsidRPr="00B33262">
                              <w:rPr>
                                <w:rFonts w:ascii="Liberation Mono" w:hAnsi="Liberation Mono" w:cs="Liberation Mono"/>
                                <w:sz w:val="20"/>
                                <w:szCs w:val="20"/>
                                <w:lang w:val="en-US"/>
                              </w:rPr>
                              <w:t>pText.length</w:t>
                            </w:r>
                            <w:proofErr w:type="spellEnd"/>
                            <w:r w:rsidRPr="00B33262">
                              <w:rPr>
                                <w:rFonts w:ascii="Liberation Mono" w:hAnsi="Liberation Mono" w:cs="Liberation Mono"/>
                                <w:sz w:val="20"/>
                                <w:szCs w:val="20"/>
                                <w:lang w:val="en-US"/>
                              </w:rPr>
                              <w:t>()) &amp;&amp; (</w:t>
                            </w:r>
                            <w:proofErr w:type="spellStart"/>
                            <w:r w:rsidRPr="00B33262">
                              <w:rPr>
                                <w:rFonts w:ascii="Liberation Mono" w:hAnsi="Liberation Mono" w:cs="Liberation Mono"/>
                                <w:sz w:val="20"/>
                                <w:szCs w:val="20"/>
                                <w:lang w:val="en-US"/>
                              </w:rPr>
                              <w:t>pText.charAt</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lZaehler</w:t>
                            </w:r>
                            <w:proofErr w:type="spellEnd"/>
                            <w:r w:rsidRPr="00B33262">
                              <w:rPr>
                                <w:rFonts w:ascii="Liberation Mono" w:hAnsi="Liberation Mono" w:cs="Liberation Mono"/>
                                <w:sz w:val="20"/>
                                <w:szCs w:val="20"/>
                                <w:lang w:val="en-US"/>
                              </w:rPr>
                              <w:t xml:space="preserve">) &gt;= 'A') &amp;&amp; </w:t>
                            </w:r>
                          </w:p>
                          <w:p w14:paraId="41859032"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pText.charAt</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lZaehler</w:t>
                            </w:r>
                            <w:proofErr w:type="spellEnd"/>
                            <w:r w:rsidRPr="00B33262">
                              <w:rPr>
                                <w:rFonts w:ascii="Liberation Mono" w:hAnsi="Liberation Mono" w:cs="Liberation Mono"/>
                                <w:sz w:val="20"/>
                                <w:szCs w:val="20"/>
                                <w:lang w:val="en-US"/>
                              </w:rPr>
                              <w:t>) &lt;= 'Z')) {</w:t>
                            </w:r>
                          </w:p>
                          <w:p w14:paraId="3BF9A8FA"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rPr>
                              <w:t>lCode</w:t>
                            </w:r>
                            <w:proofErr w:type="spellEnd"/>
                            <w:r w:rsidRPr="00B33262">
                              <w:rPr>
                                <w:rFonts w:ascii="Liberation Mono" w:hAnsi="Liberation Mono" w:cs="Liberation Mono"/>
                                <w:sz w:val="20"/>
                                <w:szCs w:val="20"/>
                              </w:rPr>
                              <w:t xml:space="preserve"> = </w:t>
                            </w:r>
                            <w:proofErr w:type="spellStart"/>
                            <w:r w:rsidRPr="00B33262">
                              <w:rPr>
                                <w:rFonts w:ascii="Liberation Mono" w:hAnsi="Liberation Mono" w:cs="Liberation Mono"/>
                                <w:sz w:val="20"/>
                                <w:szCs w:val="20"/>
                              </w:rPr>
                              <w:t>lCode</w:t>
                            </w:r>
                            <w:proofErr w:type="spellEnd"/>
                            <w:r w:rsidRPr="00B33262">
                              <w:rPr>
                                <w:rFonts w:ascii="Liberation Mono" w:hAnsi="Liberation Mono" w:cs="Liberation Mono"/>
                                <w:sz w:val="20"/>
                                <w:szCs w:val="20"/>
                              </w:rPr>
                              <w:t xml:space="preserve"> + </w:t>
                            </w:r>
                            <w:proofErr w:type="spellStart"/>
                            <w:r w:rsidRPr="00B33262">
                              <w:rPr>
                                <w:rFonts w:ascii="Liberation Mono" w:hAnsi="Liberation Mono" w:cs="Liberation Mono"/>
                                <w:sz w:val="20"/>
                                <w:szCs w:val="20"/>
                              </w:rPr>
                              <w:t>erzeugeMorsecode</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pText.charAt</w:t>
                            </w:r>
                            <w:proofErr w:type="spellEnd"/>
                            <w:r w:rsidRPr="00B33262">
                              <w:rPr>
                                <w:rFonts w:ascii="Liberation Mono" w:hAnsi="Liberation Mono" w:cs="Liberation Mono"/>
                                <w:sz w:val="20"/>
                                <w:szCs w:val="20"/>
                              </w:rPr>
                              <w:t>(</w:t>
                            </w:r>
                            <w:proofErr w:type="spellStart"/>
                            <w:r w:rsidRPr="00B33262">
                              <w:rPr>
                                <w:rFonts w:ascii="Liberation Mono" w:hAnsi="Liberation Mono" w:cs="Liberation Mono"/>
                                <w:sz w:val="20"/>
                                <w:szCs w:val="20"/>
                              </w:rPr>
                              <w:t>lZaehler</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morseBaum</w:t>
                            </w:r>
                            <w:proofErr w:type="spellEnd"/>
                            <w:r w:rsidRPr="00B33262">
                              <w:rPr>
                                <w:rFonts w:ascii="Liberation Mono" w:hAnsi="Liberation Mono" w:cs="Liberation Mono"/>
                                <w:sz w:val="20"/>
                                <w:szCs w:val="20"/>
                              </w:rPr>
                              <w:t>, "") + "/";</w:t>
                            </w:r>
                          </w:p>
                          <w:p w14:paraId="73D45E5A"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lZaehler</w:t>
                            </w:r>
                            <w:proofErr w:type="spellEnd"/>
                            <w:r w:rsidRPr="00B33262">
                              <w:rPr>
                                <w:rFonts w:ascii="Liberation Mono" w:hAnsi="Liberation Mono" w:cs="Liberation Mono"/>
                                <w:sz w:val="20"/>
                                <w:szCs w:val="20"/>
                              </w:rPr>
                              <w:t>++;</w:t>
                            </w:r>
                          </w:p>
                          <w:p w14:paraId="3534933D"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
                          <w:p w14:paraId="3D015E68"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return</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lCode</w:t>
                            </w:r>
                            <w:proofErr w:type="spellEnd"/>
                            <w:r w:rsidRPr="00B33262">
                              <w:rPr>
                                <w:rFonts w:ascii="Liberation Mono" w:hAnsi="Liberation Mono" w:cs="Liberation Mono"/>
                                <w:sz w:val="20"/>
                                <w:szCs w:val="20"/>
                              </w:rPr>
                              <w:t>;</w:t>
                            </w:r>
                          </w:p>
                          <w:p w14:paraId="788F8E0D"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w:t>
                            </w:r>
                          </w:p>
                          <w:p w14:paraId="3649737F"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
                          <w:p w14:paraId="3AE0A2D5"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private String </w:t>
                            </w:r>
                            <w:proofErr w:type="spellStart"/>
                            <w:r w:rsidRPr="00B33262">
                              <w:rPr>
                                <w:rFonts w:ascii="Liberation Mono" w:hAnsi="Liberation Mono" w:cs="Liberation Mono"/>
                                <w:sz w:val="20"/>
                                <w:szCs w:val="20"/>
                              </w:rPr>
                              <w:t>erzeugeMorsecode</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char</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pZeichen</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BinaryTree</w:t>
                            </w:r>
                            <w:proofErr w:type="spellEnd"/>
                            <w:r w:rsidRPr="00B33262">
                              <w:rPr>
                                <w:rFonts w:ascii="Liberation Mono" w:hAnsi="Liberation Mono" w:cs="Liberation Mono"/>
                                <w:sz w:val="20"/>
                                <w:szCs w:val="20"/>
                              </w:rPr>
                              <w:t>&lt;</w:t>
                            </w:r>
                            <w:proofErr w:type="spellStart"/>
                            <w:r w:rsidRPr="00B33262">
                              <w:rPr>
                                <w:rFonts w:ascii="Liberation Mono" w:hAnsi="Liberation Mono" w:cs="Liberation Mono"/>
                                <w:sz w:val="20"/>
                                <w:szCs w:val="20"/>
                              </w:rPr>
                              <w:t>Character</w:t>
                            </w:r>
                            <w:proofErr w:type="spellEnd"/>
                            <w:r w:rsidRPr="00B33262">
                              <w:rPr>
                                <w:rFonts w:ascii="Liberation Mono" w:hAnsi="Liberation Mono" w:cs="Liberation Mono"/>
                                <w:sz w:val="20"/>
                                <w:szCs w:val="20"/>
                              </w:rPr>
                              <w:t xml:space="preserve">&gt; </w:t>
                            </w:r>
                            <w:proofErr w:type="spellStart"/>
                            <w:r w:rsidRPr="00B33262">
                              <w:rPr>
                                <w:rFonts w:ascii="Liberation Mono" w:hAnsi="Liberation Mono" w:cs="Liberation Mono"/>
                                <w:sz w:val="20"/>
                                <w:szCs w:val="20"/>
                              </w:rPr>
                              <w:t>pMorseBaum</w:t>
                            </w:r>
                            <w:proofErr w:type="spellEnd"/>
                            <w:r w:rsidRPr="00B33262">
                              <w:rPr>
                                <w:rFonts w:ascii="Liberation Mono" w:hAnsi="Liberation Mono" w:cs="Liberation Mono"/>
                                <w:sz w:val="20"/>
                                <w:szCs w:val="20"/>
                              </w:rPr>
                              <w:t xml:space="preserve">, </w:t>
                            </w:r>
                          </w:p>
                          <w:p w14:paraId="56D39B19"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String </w:t>
                            </w:r>
                            <w:proofErr w:type="spellStart"/>
                            <w:r w:rsidRPr="00B33262">
                              <w:rPr>
                                <w:rFonts w:ascii="Liberation Mono" w:hAnsi="Liberation Mono" w:cs="Liberation Mono"/>
                                <w:sz w:val="20"/>
                                <w:szCs w:val="20"/>
                              </w:rPr>
                              <w:t>pCode</w:t>
                            </w:r>
                            <w:proofErr w:type="spellEnd"/>
                            <w:r w:rsidRPr="00B33262">
                              <w:rPr>
                                <w:rFonts w:ascii="Liberation Mono" w:hAnsi="Liberation Mono" w:cs="Liberation Mono"/>
                                <w:sz w:val="20"/>
                                <w:szCs w:val="20"/>
                              </w:rPr>
                              <w:t>) {</w:t>
                            </w:r>
                          </w:p>
                          <w:p w14:paraId="0EF1E022"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if</w:t>
                            </w:r>
                            <w:proofErr w:type="spellEnd"/>
                            <w:r w:rsidRPr="00B33262">
                              <w:rPr>
                                <w:rFonts w:ascii="Liberation Mono" w:hAnsi="Liberation Mono" w:cs="Liberation Mono"/>
                                <w:sz w:val="20"/>
                                <w:szCs w:val="20"/>
                              </w:rPr>
                              <w:t xml:space="preserve"> </w:t>
                            </w:r>
                            <w:proofErr w:type="gramStart"/>
                            <w:r w:rsidRPr="00B33262">
                              <w:rPr>
                                <w:rFonts w:ascii="Liberation Mono" w:hAnsi="Liberation Mono" w:cs="Liberation Mono"/>
                                <w:sz w:val="20"/>
                                <w:szCs w:val="20"/>
                              </w:rPr>
                              <w:t>(!</w:t>
                            </w:r>
                            <w:proofErr w:type="spellStart"/>
                            <w:r w:rsidRPr="00B33262">
                              <w:rPr>
                                <w:rFonts w:ascii="Liberation Mono" w:hAnsi="Liberation Mono" w:cs="Liberation Mono"/>
                                <w:sz w:val="20"/>
                                <w:szCs w:val="20"/>
                              </w:rPr>
                              <w:t>pMorseBaum.isEmpty</w:t>
                            </w:r>
                            <w:proofErr w:type="spellEnd"/>
                            <w:proofErr w:type="gramEnd"/>
                            <w:r w:rsidRPr="00B33262">
                              <w:rPr>
                                <w:rFonts w:ascii="Liberation Mono" w:hAnsi="Liberation Mono" w:cs="Liberation Mono"/>
                                <w:sz w:val="20"/>
                                <w:szCs w:val="20"/>
                              </w:rPr>
                              <w:t>()){</w:t>
                            </w:r>
                          </w:p>
                          <w:p w14:paraId="703027DA"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rPr>
                              <w:t xml:space="preserve">     </w:t>
                            </w:r>
                            <w:r w:rsidRPr="00B33262">
                              <w:rPr>
                                <w:rFonts w:ascii="Liberation Mono" w:hAnsi="Liberation Mono" w:cs="Liberation Mono"/>
                                <w:sz w:val="20"/>
                                <w:szCs w:val="20"/>
                                <w:lang w:val="en-US"/>
                              </w:rPr>
                              <w:t>if (</w:t>
                            </w:r>
                            <w:proofErr w:type="spellStart"/>
                            <w:r w:rsidRPr="00B33262">
                              <w:rPr>
                                <w:rFonts w:ascii="Liberation Mono" w:hAnsi="Liberation Mono" w:cs="Liberation Mono"/>
                                <w:sz w:val="20"/>
                                <w:szCs w:val="20"/>
                                <w:lang w:val="en-US"/>
                              </w:rPr>
                              <w:t>pZeichen</w:t>
                            </w:r>
                            <w:proofErr w:type="spellEnd"/>
                            <w:r w:rsidRPr="00B33262">
                              <w:rPr>
                                <w:rFonts w:ascii="Liberation Mono" w:hAnsi="Liberation Mono" w:cs="Liberation Mono"/>
                                <w:sz w:val="20"/>
                                <w:szCs w:val="20"/>
                                <w:lang w:val="en-US"/>
                              </w:rPr>
                              <w:t xml:space="preserve"> == </w:t>
                            </w:r>
                            <w:proofErr w:type="spellStart"/>
                            <w:r w:rsidRPr="00B33262">
                              <w:rPr>
                                <w:rFonts w:ascii="Liberation Mono" w:hAnsi="Liberation Mono" w:cs="Liberation Mono"/>
                                <w:sz w:val="20"/>
                                <w:szCs w:val="20"/>
                                <w:lang w:val="en-US"/>
                              </w:rPr>
                              <w:t>pMorseBaum.getContent</w:t>
                            </w:r>
                            <w:proofErr w:type="spellEnd"/>
                            <w:r w:rsidRPr="00B33262">
                              <w:rPr>
                                <w:rFonts w:ascii="Liberation Mono" w:hAnsi="Liberation Mono" w:cs="Liberation Mono"/>
                                <w:sz w:val="20"/>
                                <w:szCs w:val="20"/>
                                <w:lang w:val="en-US"/>
                              </w:rPr>
                              <w:t>(</w:t>
                            </w:r>
                            <w:proofErr w:type="gramStart"/>
                            <w:r w:rsidRPr="00B33262">
                              <w:rPr>
                                <w:rFonts w:ascii="Liberation Mono" w:hAnsi="Liberation Mono" w:cs="Liberation Mono"/>
                                <w:sz w:val="20"/>
                                <w:szCs w:val="20"/>
                                <w:lang w:val="en-US"/>
                              </w:rPr>
                              <w:t>)){</w:t>
                            </w:r>
                            <w:proofErr w:type="gramEnd"/>
                          </w:p>
                          <w:p w14:paraId="0275DC8C"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return </w:t>
                            </w:r>
                            <w:proofErr w:type="spellStart"/>
                            <w:r w:rsidRPr="00B33262">
                              <w:rPr>
                                <w:rFonts w:ascii="Liberation Mono" w:hAnsi="Liberation Mono" w:cs="Liberation Mono"/>
                                <w:sz w:val="20"/>
                                <w:szCs w:val="20"/>
                                <w:lang w:val="en-US"/>
                              </w:rPr>
                              <w:t>pCode</w:t>
                            </w:r>
                            <w:proofErr w:type="spellEnd"/>
                            <w:r w:rsidRPr="00B33262">
                              <w:rPr>
                                <w:rFonts w:ascii="Liberation Mono" w:hAnsi="Liberation Mono" w:cs="Liberation Mono"/>
                                <w:sz w:val="20"/>
                                <w:szCs w:val="20"/>
                                <w:lang w:val="en-US"/>
                              </w:rPr>
                              <w:t>;</w:t>
                            </w:r>
                          </w:p>
                          <w:p w14:paraId="7E9A8E31"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lang w:val="en-US"/>
                              </w:rPr>
                              <w:t xml:space="preserve">     </w:t>
                            </w:r>
                            <w:r w:rsidRPr="00B33262">
                              <w:rPr>
                                <w:rFonts w:ascii="Liberation Mono" w:hAnsi="Liberation Mono" w:cs="Liberation Mono"/>
                                <w:sz w:val="20"/>
                                <w:szCs w:val="20"/>
                              </w:rPr>
                              <w:t>}</w:t>
                            </w:r>
                          </w:p>
                          <w:p w14:paraId="0A4DFBDF"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else</w:t>
                            </w:r>
                            <w:proofErr w:type="spellEnd"/>
                            <w:r w:rsidRPr="00B33262">
                              <w:rPr>
                                <w:rFonts w:ascii="Liberation Mono" w:hAnsi="Liberation Mono" w:cs="Liberation Mono"/>
                                <w:sz w:val="20"/>
                                <w:szCs w:val="20"/>
                              </w:rPr>
                              <w:t xml:space="preserve"> {</w:t>
                            </w:r>
                          </w:p>
                          <w:p w14:paraId="6CC44D2F"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String </w:t>
                            </w:r>
                            <w:proofErr w:type="spellStart"/>
                            <w:r w:rsidRPr="00B33262">
                              <w:rPr>
                                <w:rFonts w:ascii="Liberation Mono" w:hAnsi="Liberation Mono" w:cs="Liberation Mono"/>
                                <w:sz w:val="20"/>
                                <w:szCs w:val="20"/>
                              </w:rPr>
                              <w:t>lCodeLinkerTeilbaum</w:t>
                            </w:r>
                            <w:proofErr w:type="spellEnd"/>
                            <w:r w:rsidRPr="00B33262">
                              <w:rPr>
                                <w:rFonts w:ascii="Liberation Mono" w:hAnsi="Liberation Mono" w:cs="Liberation Mono"/>
                                <w:sz w:val="20"/>
                                <w:szCs w:val="20"/>
                              </w:rPr>
                              <w:t xml:space="preserve"> = </w:t>
                            </w:r>
                            <w:proofErr w:type="spellStart"/>
                            <w:proofErr w:type="gramStart"/>
                            <w:r w:rsidRPr="00B33262">
                              <w:rPr>
                                <w:rFonts w:ascii="Liberation Mono" w:hAnsi="Liberation Mono" w:cs="Liberation Mono"/>
                                <w:sz w:val="20"/>
                                <w:szCs w:val="20"/>
                              </w:rPr>
                              <w:t>erzeugeMorsecode</w:t>
                            </w:r>
                            <w:proofErr w:type="spellEnd"/>
                            <w:r w:rsidRPr="00B33262">
                              <w:rPr>
                                <w:rFonts w:ascii="Liberation Mono" w:hAnsi="Liberation Mono" w:cs="Liberation Mono"/>
                                <w:sz w:val="20"/>
                                <w:szCs w:val="20"/>
                              </w:rPr>
                              <w:t>(</w:t>
                            </w:r>
                            <w:proofErr w:type="spellStart"/>
                            <w:proofErr w:type="gramEnd"/>
                            <w:r w:rsidRPr="00B33262">
                              <w:rPr>
                                <w:rFonts w:ascii="Liberation Mono" w:hAnsi="Liberation Mono" w:cs="Liberation Mono"/>
                                <w:sz w:val="20"/>
                                <w:szCs w:val="20"/>
                              </w:rPr>
                              <w:t>pZeichen</w:t>
                            </w:r>
                            <w:proofErr w:type="spellEnd"/>
                            <w:r w:rsidRPr="00B33262">
                              <w:rPr>
                                <w:rFonts w:ascii="Liberation Mono" w:hAnsi="Liberation Mono" w:cs="Liberation Mono"/>
                                <w:sz w:val="20"/>
                                <w:szCs w:val="20"/>
                              </w:rPr>
                              <w:t xml:space="preserve">,        </w:t>
                            </w:r>
                          </w:p>
                          <w:p w14:paraId="41D20699"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lang w:val="en-US"/>
                              </w:rPr>
                              <w:t>pMorseBaum.getLeftTree</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pCode</w:t>
                            </w:r>
                            <w:proofErr w:type="spellEnd"/>
                            <w:r w:rsidRPr="00B33262">
                              <w:rPr>
                                <w:rFonts w:ascii="Liberation Mono" w:hAnsi="Liberation Mono" w:cs="Liberation Mono"/>
                                <w:sz w:val="20"/>
                                <w:szCs w:val="20"/>
                                <w:lang w:val="en-US"/>
                              </w:rPr>
                              <w:t>+".");</w:t>
                            </w:r>
                          </w:p>
                          <w:p w14:paraId="3154059B"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if (</w:t>
                            </w:r>
                            <w:proofErr w:type="spellStart"/>
                            <w:r w:rsidRPr="00B33262">
                              <w:rPr>
                                <w:rFonts w:ascii="Liberation Mono" w:hAnsi="Liberation Mono" w:cs="Liberation Mono"/>
                                <w:sz w:val="20"/>
                                <w:szCs w:val="20"/>
                                <w:lang w:val="en-US"/>
                              </w:rPr>
                              <w:t>lCodeLinkerTeilbaum.equals</w:t>
                            </w:r>
                            <w:proofErr w:type="spellEnd"/>
                            <w:r w:rsidRPr="00B33262">
                              <w:rPr>
                                <w:rFonts w:ascii="Liberation Mono" w:hAnsi="Liberation Mono" w:cs="Liberation Mono"/>
                                <w:sz w:val="20"/>
                                <w:szCs w:val="20"/>
                                <w:lang w:val="en-US"/>
                              </w:rPr>
                              <w:t>(""))</w:t>
                            </w:r>
                          </w:p>
                          <w:p w14:paraId="7F67E5F8"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return </w:t>
                            </w:r>
                            <w:proofErr w:type="spellStart"/>
                            <w:proofErr w:type="gramStart"/>
                            <w:r w:rsidRPr="00B33262">
                              <w:rPr>
                                <w:rFonts w:ascii="Liberation Mono" w:hAnsi="Liberation Mono" w:cs="Liberation Mono"/>
                                <w:sz w:val="20"/>
                                <w:szCs w:val="20"/>
                                <w:lang w:val="en-US"/>
                              </w:rPr>
                              <w:t>erzeugeMorsecode</w:t>
                            </w:r>
                            <w:proofErr w:type="spellEnd"/>
                            <w:r w:rsidRPr="00B33262">
                              <w:rPr>
                                <w:rFonts w:ascii="Liberation Mono" w:hAnsi="Liberation Mono" w:cs="Liberation Mono"/>
                                <w:sz w:val="20"/>
                                <w:szCs w:val="20"/>
                                <w:lang w:val="en-US"/>
                              </w:rPr>
                              <w:t>(</w:t>
                            </w:r>
                            <w:proofErr w:type="spellStart"/>
                            <w:proofErr w:type="gramEnd"/>
                            <w:r w:rsidRPr="00B33262">
                              <w:rPr>
                                <w:rFonts w:ascii="Liberation Mono" w:hAnsi="Liberation Mono" w:cs="Liberation Mono"/>
                                <w:sz w:val="20"/>
                                <w:szCs w:val="20"/>
                                <w:lang w:val="en-US"/>
                              </w:rPr>
                              <w:t>pZeichen</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pMorseBaum.getRightTree</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pCode</w:t>
                            </w:r>
                            <w:proofErr w:type="spellEnd"/>
                            <w:r w:rsidRPr="00B33262">
                              <w:rPr>
                                <w:rFonts w:ascii="Liberation Mono" w:hAnsi="Liberation Mono" w:cs="Liberation Mono"/>
                                <w:sz w:val="20"/>
                                <w:szCs w:val="20"/>
                                <w:lang w:val="en-US"/>
                              </w:rPr>
                              <w:t>+"-");</w:t>
                            </w:r>
                          </w:p>
                          <w:p w14:paraId="4FEE530E"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else</w:t>
                            </w:r>
                          </w:p>
                          <w:p w14:paraId="04F51296"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return </w:t>
                            </w:r>
                            <w:proofErr w:type="spellStart"/>
                            <w:r w:rsidRPr="00B33262">
                              <w:rPr>
                                <w:rFonts w:ascii="Liberation Mono" w:hAnsi="Liberation Mono" w:cs="Liberation Mono"/>
                                <w:sz w:val="20"/>
                                <w:szCs w:val="20"/>
                                <w:lang w:val="en-US"/>
                              </w:rPr>
                              <w:t>lCodeLinkerTeilbaum</w:t>
                            </w:r>
                            <w:proofErr w:type="spellEnd"/>
                            <w:r w:rsidRPr="00B33262">
                              <w:rPr>
                                <w:rFonts w:ascii="Liberation Mono" w:hAnsi="Liberation Mono" w:cs="Liberation Mono"/>
                                <w:sz w:val="20"/>
                                <w:szCs w:val="20"/>
                                <w:lang w:val="en-US"/>
                              </w:rPr>
                              <w:t>;</w:t>
                            </w:r>
                          </w:p>
                          <w:p w14:paraId="48D6B771"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t>
                            </w:r>
                          </w:p>
                          <w:p w14:paraId="704857AB"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t>
                            </w:r>
                          </w:p>
                          <w:p w14:paraId="2258315C"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else</w:t>
                            </w:r>
                          </w:p>
                          <w:p w14:paraId="2C6A622D"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return "";</w:t>
                            </w:r>
                          </w:p>
                          <w:p w14:paraId="08452454"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5AB858" id="_x0000_s1037" type="#_x0000_t202" style="position:absolute;margin-left:-6.35pt;margin-top:49.45pt;width:513pt;height:33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">
                <v:textbox>
                  <w:txbxContent>
                    <w:p w14:paraId="7BDE0FC5"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public String </w:t>
                      </w:r>
                      <w:proofErr w:type="spellStart"/>
                      <w:r w:rsidRPr="00B33262">
                        <w:rPr>
                          <w:rFonts w:ascii="Liberation Mono" w:hAnsi="Liberation Mono" w:cs="Liberation Mono"/>
                          <w:sz w:val="20"/>
                          <w:szCs w:val="20"/>
                          <w:lang w:val="en-US"/>
                        </w:rPr>
                        <w:t>codierterText</w:t>
                      </w:r>
                      <w:proofErr w:type="spellEnd"/>
                      <w:r w:rsidRPr="00B33262">
                        <w:rPr>
                          <w:rFonts w:ascii="Liberation Mono" w:hAnsi="Liberation Mono" w:cs="Liberation Mono"/>
                          <w:sz w:val="20"/>
                          <w:szCs w:val="20"/>
                          <w:lang w:val="en-US"/>
                        </w:rPr>
                        <w:t xml:space="preserve"> (String </w:t>
                      </w:r>
                      <w:proofErr w:type="spellStart"/>
                      <w:r w:rsidRPr="00B33262">
                        <w:rPr>
                          <w:rFonts w:ascii="Liberation Mono" w:hAnsi="Liberation Mono" w:cs="Liberation Mono"/>
                          <w:sz w:val="20"/>
                          <w:szCs w:val="20"/>
                          <w:lang w:val="en-US"/>
                        </w:rPr>
                        <w:t>pText</w:t>
                      </w:r>
                      <w:proofErr w:type="spellEnd"/>
                      <w:r w:rsidRPr="00B33262">
                        <w:rPr>
                          <w:rFonts w:ascii="Liberation Mono" w:hAnsi="Liberation Mono" w:cs="Liberation Mono"/>
                          <w:sz w:val="20"/>
                          <w:szCs w:val="20"/>
                          <w:lang w:val="en-US"/>
                        </w:rPr>
                        <w:t>) {</w:t>
                      </w:r>
                    </w:p>
                    <w:p w14:paraId="110FEF7B"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int</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lZaehler</w:t>
                      </w:r>
                      <w:proofErr w:type="spellEnd"/>
                      <w:r w:rsidRPr="00B33262">
                        <w:rPr>
                          <w:rFonts w:ascii="Liberation Mono" w:hAnsi="Liberation Mono" w:cs="Liberation Mono"/>
                          <w:sz w:val="20"/>
                          <w:szCs w:val="20"/>
                          <w:lang w:val="en-US"/>
                        </w:rPr>
                        <w:t xml:space="preserve"> = 0;</w:t>
                      </w:r>
                    </w:p>
                    <w:p w14:paraId="2B62FF5A"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String </w:t>
                      </w:r>
                      <w:proofErr w:type="spellStart"/>
                      <w:r w:rsidRPr="00B33262">
                        <w:rPr>
                          <w:rFonts w:ascii="Liberation Mono" w:hAnsi="Liberation Mono" w:cs="Liberation Mono"/>
                          <w:sz w:val="20"/>
                          <w:szCs w:val="20"/>
                          <w:lang w:val="en-US"/>
                        </w:rPr>
                        <w:t>lCode</w:t>
                      </w:r>
                      <w:proofErr w:type="spellEnd"/>
                      <w:r w:rsidRPr="00B33262">
                        <w:rPr>
                          <w:rFonts w:ascii="Liberation Mono" w:hAnsi="Liberation Mono" w:cs="Liberation Mono"/>
                          <w:sz w:val="20"/>
                          <w:szCs w:val="20"/>
                          <w:lang w:val="en-US"/>
                        </w:rPr>
                        <w:t xml:space="preserve"> = "";</w:t>
                      </w:r>
                    </w:p>
                    <w:p w14:paraId="0FEAE5FB"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while ((</w:t>
                      </w:r>
                      <w:proofErr w:type="spellStart"/>
                      <w:r w:rsidRPr="00B33262">
                        <w:rPr>
                          <w:rFonts w:ascii="Liberation Mono" w:hAnsi="Liberation Mono" w:cs="Liberation Mono"/>
                          <w:sz w:val="20"/>
                          <w:szCs w:val="20"/>
                          <w:lang w:val="en-US"/>
                        </w:rPr>
                        <w:t>lZaehler</w:t>
                      </w:r>
                      <w:proofErr w:type="spellEnd"/>
                      <w:r w:rsidRPr="00B33262">
                        <w:rPr>
                          <w:rFonts w:ascii="Liberation Mono" w:hAnsi="Liberation Mono" w:cs="Liberation Mono"/>
                          <w:sz w:val="20"/>
                          <w:szCs w:val="20"/>
                          <w:lang w:val="en-US"/>
                        </w:rPr>
                        <w:t xml:space="preserve"> &lt; </w:t>
                      </w:r>
                      <w:proofErr w:type="spellStart"/>
                      <w:r w:rsidRPr="00B33262">
                        <w:rPr>
                          <w:rFonts w:ascii="Liberation Mono" w:hAnsi="Liberation Mono" w:cs="Liberation Mono"/>
                          <w:sz w:val="20"/>
                          <w:szCs w:val="20"/>
                          <w:lang w:val="en-US"/>
                        </w:rPr>
                        <w:t>pText.length</w:t>
                      </w:r>
                      <w:proofErr w:type="spellEnd"/>
                      <w:r w:rsidRPr="00B33262">
                        <w:rPr>
                          <w:rFonts w:ascii="Liberation Mono" w:hAnsi="Liberation Mono" w:cs="Liberation Mono"/>
                          <w:sz w:val="20"/>
                          <w:szCs w:val="20"/>
                          <w:lang w:val="en-US"/>
                        </w:rPr>
                        <w:t>()) &amp;&amp; (</w:t>
                      </w:r>
                      <w:proofErr w:type="spellStart"/>
                      <w:r w:rsidRPr="00B33262">
                        <w:rPr>
                          <w:rFonts w:ascii="Liberation Mono" w:hAnsi="Liberation Mono" w:cs="Liberation Mono"/>
                          <w:sz w:val="20"/>
                          <w:szCs w:val="20"/>
                          <w:lang w:val="en-US"/>
                        </w:rPr>
                        <w:t>pText.charAt</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lZaehler</w:t>
                      </w:r>
                      <w:proofErr w:type="spellEnd"/>
                      <w:r w:rsidRPr="00B33262">
                        <w:rPr>
                          <w:rFonts w:ascii="Liberation Mono" w:hAnsi="Liberation Mono" w:cs="Liberation Mono"/>
                          <w:sz w:val="20"/>
                          <w:szCs w:val="20"/>
                          <w:lang w:val="en-US"/>
                        </w:rPr>
                        <w:t xml:space="preserve">) &gt;= 'A') &amp;&amp; </w:t>
                      </w:r>
                    </w:p>
                    <w:p w14:paraId="41859032"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pText.charAt</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lZaehler</w:t>
                      </w:r>
                      <w:proofErr w:type="spellEnd"/>
                      <w:r w:rsidRPr="00B33262">
                        <w:rPr>
                          <w:rFonts w:ascii="Liberation Mono" w:hAnsi="Liberation Mono" w:cs="Liberation Mono"/>
                          <w:sz w:val="20"/>
                          <w:szCs w:val="20"/>
                          <w:lang w:val="en-US"/>
                        </w:rPr>
                        <w:t>) &lt;= 'Z')) {</w:t>
                      </w:r>
                    </w:p>
                    <w:p w14:paraId="3BF9A8FA"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rPr>
                        <w:t>lCode</w:t>
                      </w:r>
                      <w:proofErr w:type="spellEnd"/>
                      <w:r w:rsidRPr="00B33262">
                        <w:rPr>
                          <w:rFonts w:ascii="Liberation Mono" w:hAnsi="Liberation Mono" w:cs="Liberation Mono"/>
                          <w:sz w:val="20"/>
                          <w:szCs w:val="20"/>
                        </w:rPr>
                        <w:t xml:space="preserve"> = </w:t>
                      </w:r>
                      <w:proofErr w:type="spellStart"/>
                      <w:r w:rsidRPr="00B33262">
                        <w:rPr>
                          <w:rFonts w:ascii="Liberation Mono" w:hAnsi="Liberation Mono" w:cs="Liberation Mono"/>
                          <w:sz w:val="20"/>
                          <w:szCs w:val="20"/>
                        </w:rPr>
                        <w:t>lCode</w:t>
                      </w:r>
                      <w:proofErr w:type="spellEnd"/>
                      <w:r w:rsidRPr="00B33262">
                        <w:rPr>
                          <w:rFonts w:ascii="Liberation Mono" w:hAnsi="Liberation Mono" w:cs="Liberation Mono"/>
                          <w:sz w:val="20"/>
                          <w:szCs w:val="20"/>
                        </w:rPr>
                        <w:t xml:space="preserve"> + </w:t>
                      </w:r>
                      <w:proofErr w:type="spellStart"/>
                      <w:r w:rsidRPr="00B33262">
                        <w:rPr>
                          <w:rFonts w:ascii="Liberation Mono" w:hAnsi="Liberation Mono" w:cs="Liberation Mono"/>
                          <w:sz w:val="20"/>
                          <w:szCs w:val="20"/>
                        </w:rPr>
                        <w:t>erzeugeMorsecode</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pText.charAt</w:t>
                      </w:r>
                      <w:proofErr w:type="spellEnd"/>
                      <w:r w:rsidRPr="00B33262">
                        <w:rPr>
                          <w:rFonts w:ascii="Liberation Mono" w:hAnsi="Liberation Mono" w:cs="Liberation Mono"/>
                          <w:sz w:val="20"/>
                          <w:szCs w:val="20"/>
                        </w:rPr>
                        <w:t>(</w:t>
                      </w:r>
                      <w:proofErr w:type="spellStart"/>
                      <w:r w:rsidRPr="00B33262">
                        <w:rPr>
                          <w:rFonts w:ascii="Liberation Mono" w:hAnsi="Liberation Mono" w:cs="Liberation Mono"/>
                          <w:sz w:val="20"/>
                          <w:szCs w:val="20"/>
                        </w:rPr>
                        <w:t>lZaehler</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morseBaum</w:t>
                      </w:r>
                      <w:proofErr w:type="spellEnd"/>
                      <w:r w:rsidRPr="00B33262">
                        <w:rPr>
                          <w:rFonts w:ascii="Liberation Mono" w:hAnsi="Liberation Mono" w:cs="Liberation Mono"/>
                          <w:sz w:val="20"/>
                          <w:szCs w:val="20"/>
                        </w:rPr>
                        <w:t>, "") + "/";</w:t>
                      </w:r>
                    </w:p>
                    <w:p w14:paraId="73D45E5A"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lZaehler</w:t>
                      </w:r>
                      <w:proofErr w:type="spellEnd"/>
                      <w:r w:rsidRPr="00B33262">
                        <w:rPr>
                          <w:rFonts w:ascii="Liberation Mono" w:hAnsi="Liberation Mono" w:cs="Liberation Mono"/>
                          <w:sz w:val="20"/>
                          <w:szCs w:val="20"/>
                        </w:rPr>
                        <w:t>++;</w:t>
                      </w:r>
                    </w:p>
                    <w:p w14:paraId="3534933D"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
                    <w:p w14:paraId="3D015E68"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return</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lCode</w:t>
                      </w:r>
                      <w:proofErr w:type="spellEnd"/>
                      <w:r w:rsidRPr="00B33262">
                        <w:rPr>
                          <w:rFonts w:ascii="Liberation Mono" w:hAnsi="Liberation Mono" w:cs="Liberation Mono"/>
                          <w:sz w:val="20"/>
                          <w:szCs w:val="20"/>
                        </w:rPr>
                        <w:t>;</w:t>
                      </w:r>
                    </w:p>
                    <w:p w14:paraId="788F8E0D"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w:t>
                      </w:r>
                    </w:p>
                    <w:p w14:paraId="3649737F"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
                    <w:p w14:paraId="3AE0A2D5"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private String </w:t>
                      </w:r>
                      <w:proofErr w:type="spellStart"/>
                      <w:r w:rsidRPr="00B33262">
                        <w:rPr>
                          <w:rFonts w:ascii="Liberation Mono" w:hAnsi="Liberation Mono" w:cs="Liberation Mono"/>
                          <w:sz w:val="20"/>
                          <w:szCs w:val="20"/>
                        </w:rPr>
                        <w:t>erzeugeMorsecode</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char</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pZeichen</w:t>
                      </w:r>
                      <w:proofErr w:type="spellEnd"/>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BinaryTree</w:t>
                      </w:r>
                      <w:proofErr w:type="spellEnd"/>
                      <w:r w:rsidRPr="00B33262">
                        <w:rPr>
                          <w:rFonts w:ascii="Liberation Mono" w:hAnsi="Liberation Mono" w:cs="Liberation Mono"/>
                          <w:sz w:val="20"/>
                          <w:szCs w:val="20"/>
                        </w:rPr>
                        <w:t>&lt;</w:t>
                      </w:r>
                      <w:proofErr w:type="spellStart"/>
                      <w:r w:rsidRPr="00B33262">
                        <w:rPr>
                          <w:rFonts w:ascii="Liberation Mono" w:hAnsi="Liberation Mono" w:cs="Liberation Mono"/>
                          <w:sz w:val="20"/>
                          <w:szCs w:val="20"/>
                        </w:rPr>
                        <w:t>Character</w:t>
                      </w:r>
                      <w:proofErr w:type="spellEnd"/>
                      <w:r w:rsidRPr="00B33262">
                        <w:rPr>
                          <w:rFonts w:ascii="Liberation Mono" w:hAnsi="Liberation Mono" w:cs="Liberation Mono"/>
                          <w:sz w:val="20"/>
                          <w:szCs w:val="20"/>
                        </w:rPr>
                        <w:t xml:space="preserve">&gt; </w:t>
                      </w:r>
                      <w:proofErr w:type="spellStart"/>
                      <w:r w:rsidRPr="00B33262">
                        <w:rPr>
                          <w:rFonts w:ascii="Liberation Mono" w:hAnsi="Liberation Mono" w:cs="Liberation Mono"/>
                          <w:sz w:val="20"/>
                          <w:szCs w:val="20"/>
                        </w:rPr>
                        <w:t>pMorseBaum</w:t>
                      </w:r>
                      <w:proofErr w:type="spellEnd"/>
                      <w:r w:rsidRPr="00B33262">
                        <w:rPr>
                          <w:rFonts w:ascii="Liberation Mono" w:hAnsi="Liberation Mono" w:cs="Liberation Mono"/>
                          <w:sz w:val="20"/>
                          <w:szCs w:val="20"/>
                        </w:rPr>
                        <w:t xml:space="preserve">, </w:t>
                      </w:r>
                    </w:p>
                    <w:p w14:paraId="56D39B19"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String </w:t>
                      </w:r>
                      <w:proofErr w:type="spellStart"/>
                      <w:r w:rsidRPr="00B33262">
                        <w:rPr>
                          <w:rFonts w:ascii="Liberation Mono" w:hAnsi="Liberation Mono" w:cs="Liberation Mono"/>
                          <w:sz w:val="20"/>
                          <w:szCs w:val="20"/>
                        </w:rPr>
                        <w:t>pCode</w:t>
                      </w:r>
                      <w:proofErr w:type="spellEnd"/>
                      <w:r w:rsidRPr="00B33262">
                        <w:rPr>
                          <w:rFonts w:ascii="Liberation Mono" w:hAnsi="Liberation Mono" w:cs="Liberation Mono"/>
                          <w:sz w:val="20"/>
                          <w:szCs w:val="20"/>
                        </w:rPr>
                        <w:t>) {</w:t>
                      </w:r>
                    </w:p>
                    <w:p w14:paraId="0EF1E022"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if</w:t>
                      </w:r>
                      <w:proofErr w:type="spellEnd"/>
                      <w:r w:rsidRPr="00B33262">
                        <w:rPr>
                          <w:rFonts w:ascii="Liberation Mono" w:hAnsi="Liberation Mono" w:cs="Liberation Mono"/>
                          <w:sz w:val="20"/>
                          <w:szCs w:val="20"/>
                        </w:rPr>
                        <w:t xml:space="preserve"> </w:t>
                      </w:r>
                      <w:proofErr w:type="gramStart"/>
                      <w:r w:rsidRPr="00B33262">
                        <w:rPr>
                          <w:rFonts w:ascii="Liberation Mono" w:hAnsi="Liberation Mono" w:cs="Liberation Mono"/>
                          <w:sz w:val="20"/>
                          <w:szCs w:val="20"/>
                        </w:rPr>
                        <w:t>(!</w:t>
                      </w:r>
                      <w:proofErr w:type="spellStart"/>
                      <w:r w:rsidRPr="00B33262">
                        <w:rPr>
                          <w:rFonts w:ascii="Liberation Mono" w:hAnsi="Liberation Mono" w:cs="Liberation Mono"/>
                          <w:sz w:val="20"/>
                          <w:szCs w:val="20"/>
                        </w:rPr>
                        <w:t>pMorseBaum.isEmpty</w:t>
                      </w:r>
                      <w:proofErr w:type="spellEnd"/>
                      <w:proofErr w:type="gramEnd"/>
                      <w:r w:rsidRPr="00B33262">
                        <w:rPr>
                          <w:rFonts w:ascii="Liberation Mono" w:hAnsi="Liberation Mono" w:cs="Liberation Mono"/>
                          <w:sz w:val="20"/>
                          <w:szCs w:val="20"/>
                        </w:rPr>
                        <w:t>()){</w:t>
                      </w:r>
                    </w:p>
                    <w:p w14:paraId="703027DA"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rPr>
                        <w:t xml:space="preserve">     </w:t>
                      </w:r>
                      <w:r w:rsidRPr="00B33262">
                        <w:rPr>
                          <w:rFonts w:ascii="Liberation Mono" w:hAnsi="Liberation Mono" w:cs="Liberation Mono"/>
                          <w:sz w:val="20"/>
                          <w:szCs w:val="20"/>
                          <w:lang w:val="en-US"/>
                        </w:rPr>
                        <w:t>if (</w:t>
                      </w:r>
                      <w:proofErr w:type="spellStart"/>
                      <w:r w:rsidRPr="00B33262">
                        <w:rPr>
                          <w:rFonts w:ascii="Liberation Mono" w:hAnsi="Liberation Mono" w:cs="Liberation Mono"/>
                          <w:sz w:val="20"/>
                          <w:szCs w:val="20"/>
                          <w:lang w:val="en-US"/>
                        </w:rPr>
                        <w:t>pZeichen</w:t>
                      </w:r>
                      <w:proofErr w:type="spellEnd"/>
                      <w:r w:rsidRPr="00B33262">
                        <w:rPr>
                          <w:rFonts w:ascii="Liberation Mono" w:hAnsi="Liberation Mono" w:cs="Liberation Mono"/>
                          <w:sz w:val="20"/>
                          <w:szCs w:val="20"/>
                          <w:lang w:val="en-US"/>
                        </w:rPr>
                        <w:t xml:space="preserve"> == </w:t>
                      </w:r>
                      <w:proofErr w:type="spellStart"/>
                      <w:r w:rsidRPr="00B33262">
                        <w:rPr>
                          <w:rFonts w:ascii="Liberation Mono" w:hAnsi="Liberation Mono" w:cs="Liberation Mono"/>
                          <w:sz w:val="20"/>
                          <w:szCs w:val="20"/>
                          <w:lang w:val="en-US"/>
                        </w:rPr>
                        <w:t>pMorseBaum.getContent</w:t>
                      </w:r>
                      <w:proofErr w:type="spellEnd"/>
                      <w:r w:rsidRPr="00B33262">
                        <w:rPr>
                          <w:rFonts w:ascii="Liberation Mono" w:hAnsi="Liberation Mono" w:cs="Liberation Mono"/>
                          <w:sz w:val="20"/>
                          <w:szCs w:val="20"/>
                          <w:lang w:val="en-US"/>
                        </w:rPr>
                        <w:t>(</w:t>
                      </w:r>
                      <w:proofErr w:type="gramStart"/>
                      <w:r w:rsidRPr="00B33262">
                        <w:rPr>
                          <w:rFonts w:ascii="Liberation Mono" w:hAnsi="Liberation Mono" w:cs="Liberation Mono"/>
                          <w:sz w:val="20"/>
                          <w:szCs w:val="20"/>
                          <w:lang w:val="en-US"/>
                        </w:rPr>
                        <w:t>)){</w:t>
                      </w:r>
                      <w:proofErr w:type="gramEnd"/>
                    </w:p>
                    <w:p w14:paraId="0275DC8C"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return </w:t>
                      </w:r>
                      <w:proofErr w:type="spellStart"/>
                      <w:r w:rsidRPr="00B33262">
                        <w:rPr>
                          <w:rFonts w:ascii="Liberation Mono" w:hAnsi="Liberation Mono" w:cs="Liberation Mono"/>
                          <w:sz w:val="20"/>
                          <w:szCs w:val="20"/>
                          <w:lang w:val="en-US"/>
                        </w:rPr>
                        <w:t>pCode</w:t>
                      </w:r>
                      <w:proofErr w:type="spellEnd"/>
                      <w:r w:rsidRPr="00B33262">
                        <w:rPr>
                          <w:rFonts w:ascii="Liberation Mono" w:hAnsi="Liberation Mono" w:cs="Liberation Mono"/>
                          <w:sz w:val="20"/>
                          <w:szCs w:val="20"/>
                          <w:lang w:val="en-US"/>
                        </w:rPr>
                        <w:t>;</w:t>
                      </w:r>
                    </w:p>
                    <w:p w14:paraId="7E9A8E31"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lang w:val="en-US"/>
                        </w:rPr>
                        <w:t xml:space="preserve">     </w:t>
                      </w:r>
                      <w:r w:rsidRPr="00B33262">
                        <w:rPr>
                          <w:rFonts w:ascii="Liberation Mono" w:hAnsi="Liberation Mono" w:cs="Liberation Mono"/>
                          <w:sz w:val="20"/>
                          <w:szCs w:val="20"/>
                        </w:rPr>
                        <w:t>}</w:t>
                      </w:r>
                    </w:p>
                    <w:p w14:paraId="0A4DFBDF"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rPr>
                        <w:t>else</w:t>
                      </w:r>
                      <w:proofErr w:type="spellEnd"/>
                      <w:r w:rsidRPr="00B33262">
                        <w:rPr>
                          <w:rFonts w:ascii="Liberation Mono" w:hAnsi="Liberation Mono" w:cs="Liberation Mono"/>
                          <w:sz w:val="20"/>
                          <w:szCs w:val="20"/>
                        </w:rPr>
                        <w:t xml:space="preserve"> {</w:t>
                      </w:r>
                    </w:p>
                    <w:p w14:paraId="6CC44D2F"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 xml:space="preserve">       String </w:t>
                      </w:r>
                      <w:proofErr w:type="spellStart"/>
                      <w:r w:rsidRPr="00B33262">
                        <w:rPr>
                          <w:rFonts w:ascii="Liberation Mono" w:hAnsi="Liberation Mono" w:cs="Liberation Mono"/>
                          <w:sz w:val="20"/>
                          <w:szCs w:val="20"/>
                        </w:rPr>
                        <w:t>lCodeLinkerTeilbaum</w:t>
                      </w:r>
                      <w:proofErr w:type="spellEnd"/>
                      <w:r w:rsidRPr="00B33262">
                        <w:rPr>
                          <w:rFonts w:ascii="Liberation Mono" w:hAnsi="Liberation Mono" w:cs="Liberation Mono"/>
                          <w:sz w:val="20"/>
                          <w:szCs w:val="20"/>
                        </w:rPr>
                        <w:t xml:space="preserve"> = </w:t>
                      </w:r>
                      <w:proofErr w:type="spellStart"/>
                      <w:proofErr w:type="gramStart"/>
                      <w:r w:rsidRPr="00B33262">
                        <w:rPr>
                          <w:rFonts w:ascii="Liberation Mono" w:hAnsi="Liberation Mono" w:cs="Liberation Mono"/>
                          <w:sz w:val="20"/>
                          <w:szCs w:val="20"/>
                        </w:rPr>
                        <w:t>erzeugeMorsecode</w:t>
                      </w:r>
                      <w:proofErr w:type="spellEnd"/>
                      <w:r w:rsidRPr="00B33262">
                        <w:rPr>
                          <w:rFonts w:ascii="Liberation Mono" w:hAnsi="Liberation Mono" w:cs="Liberation Mono"/>
                          <w:sz w:val="20"/>
                          <w:szCs w:val="20"/>
                        </w:rPr>
                        <w:t>(</w:t>
                      </w:r>
                      <w:proofErr w:type="spellStart"/>
                      <w:proofErr w:type="gramEnd"/>
                      <w:r w:rsidRPr="00B33262">
                        <w:rPr>
                          <w:rFonts w:ascii="Liberation Mono" w:hAnsi="Liberation Mono" w:cs="Liberation Mono"/>
                          <w:sz w:val="20"/>
                          <w:szCs w:val="20"/>
                        </w:rPr>
                        <w:t>pZeichen</w:t>
                      </w:r>
                      <w:proofErr w:type="spellEnd"/>
                      <w:r w:rsidRPr="00B33262">
                        <w:rPr>
                          <w:rFonts w:ascii="Liberation Mono" w:hAnsi="Liberation Mono" w:cs="Liberation Mono"/>
                          <w:sz w:val="20"/>
                          <w:szCs w:val="20"/>
                        </w:rPr>
                        <w:t xml:space="preserve">,        </w:t>
                      </w:r>
                    </w:p>
                    <w:p w14:paraId="41D20699"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rPr>
                        <w:t xml:space="preserve">                                             </w:t>
                      </w:r>
                      <w:proofErr w:type="spellStart"/>
                      <w:r w:rsidRPr="00B33262">
                        <w:rPr>
                          <w:rFonts w:ascii="Liberation Mono" w:hAnsi="Liberation Mono" w:cs="Liberation Mono"/>
                          <w:sz w:val="20"/>
                          <w:szCs w:val="20"/>
                          <w:lang w:val="en-US"/>
                        </w:rPr>
                        <w:t>pMorseBaum.getLeftTree</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pCode</w:t>
                      </w:r>
                      <w:proofErr w:type="spellEnd"/>
                      <w:r w:rsidRPr="00B33262">
                        <w:rPr>
                          <w:rFonts w:ascii="Liberation Mono" w:hAnsi="Liberation Mono" w:cs="Liberation Mono"/>
                          <w:sz w:val="20"/>
                          <w:szCs w:val="20"/>
                          <w:lang w:val="en-US"/>
                        </w:rPr>
                        <w:t>+".");</w:t>
                      </w:r>
                    </w:p>
                    <w:p w14:paraId="3154059B"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if (</w:t>
                      </w:r>
                      <w:proofErr w:type="spellStart"/>
                      <w:r w:rsidRPr="00B33262">
                        <w:rPr>
                          <w:rFonts w:ascii="Liberation Mono" w:hAnsi="Liberation Mono" w:cs="Liberation Mono"/>
                          <w:sz w:val="20"/>
                          <w:szCs w:val="20"/>
                          <w:lang w:val="en-US"/>
                        </w:rPr>
                        <w:t>lCodeLinkerTeilbaum.equals</w:t>
                      </w:r>
                      <w:proofErr w:type="spellEnd"/>
                      <w:r w:rsidRPr="00B33262">
                        <w:rPr>
                          <w:rFonts w:ascii="Liberation Mono" w:hAnsi="Liberation Mono" w:cs="Liberation Mono"/>
                          <w:sz w:val="20"/>
                          <w:szCs w:val="20"/>
                          <w:lang w:val="en-US"/>
                        </w:rPr>
                        <w:t>(""))</w:t>
                      </w:r>
                    </w:p>
                    <w:p w14:paraId="7F67E5F8"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return </w:t>
                      </w:r>
                      <w:proofErr w:type="spellStart"/>
                      <w:proofErr w:type="gramStart"/>
                      <w:r w:rsidRPr="00B33262">
                        <w:rPr>
                          <w:rFonts w:ascii="Liberation Mono" w:hAnsi="Liberation Mono" w:cs="Liberation Mono"/>
                          <w:sz w:val="20"/>
                          <w:szCs w:val="20"/>
                          <w:lang w:val="en-US"/>
                        </w:rPr>
                        <w:t>erzeugeMorsecode</w:t>
                      </w:r>
                      <w:proofErr w:type="spellEnd"/>
                      <w:r w:rsidRPr="00B33262">
                        <w:rPr>
                          <w:rFonts w:ascii="Liberation Mono" w:hAnsi="Liberation Mono" w:cs="Liberation Mono"/>
                          <w:sz w:val="20"/>
                          <w:szCs w:val="20"/>
                          <w:lang w:val="en-US"/>
                        </w:rPr>
                        <w:t>(</w:t>
                      </w:r>
                      <w:proofErr w:type="spellStart"/>
                      <w:proofErr w:type="gramEnd"/>
                      <w:r w:rsidRPr="00B33262">
                        <w:rPr>
                          <w:rFonts w:ascii="Liberation Mono" w:hAnsi="Liberation Mono" w:cs="Liberation Mono"/>
                          <w:sz w:val="20"/>
                          <w:szCs w:val="20"/>
                          <w:lang w:val="en-US"/>
                        </w:rPr>
                        <w:t>pZeichen</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pMorseBaum.getRightTree</w:t>
                      </w:r>
                      <w:proofErr w:type="spellEnd"/>
                      <w:r w:rsidRPr="00B33262">
                        <w:rPr>
                          <w:rFonts w:ascii="Liberation Mono" w:hAnsi="Liberation Mono" w:cs="Liberation Mono"/>
                          <w:sz w:val="20"/>
                          <w:szCs w:val="20"/>
                          <w:lang w:val="en-US"/>
                        </w:rPr>
                        <w:t xml:space="preserve">(), </w:t>
                      </w:r>
                      <w:proofErr w:type="spellStart"/>
                      <w:r w:rsidRPr="00B33262">
                        <w:rPr>
                          <w:rFonts w:ascii="Liberation Mono" w:hAnsi="Liberation Mono" w:cs="Liberation Mono"/>
                          <w:sz w:val="20"/>
                          <w:szCs w:val="20"/>
                          <w:lang w:val="en-US"/>
                        </w:rPr>
                        <w:t>pCode</w:t>
                      </w:r>
                      <w:proofErr w:type="spellEnd"/>
                      <w:r w:rsidRPr="00B33262">
                        <w:rPr>
                          <w:rFonts w:ascii="Liberation Mono" w:hAnsi="Liberation Mono" w:cs="Liberation Mono"/>
                          <w:sz w:val="20"/>
                          <w:szCs w:val="20"/>
                          <w:lang w:val="en-US"/>
                        </w:rPr>
                        <w:t>+"-");</w:t>
                      </w:r>
                    </w:p>
                    <w:p w14:paraId="4FEE530E"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else</w:t>
                      </w:r>
                    </w:p>
                    <w:p w14:paraId="04F51296"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return </w:t>
                      </w:r>
                      <w:proofErr w:type="spellStart"/>
                      <w:r w:rsidRPr="00B33262">
                        <w:rPr>
                          <w:rFonts w:ascii="Liberation Mono" w:hAnsi="Liberation Mono" w:cs="Liberation Mono"/>
                          <w:sz w:val="20"/>
                          <w:szCs w:val="20"/>
                          <w:lang w:val="en-US"/>
                        </w:rPr>
                        <w:t>lCodeLinkerTeilbaum</w:t>
                      </w:r>
                      <w:proofErr w:type="spellEnd"/>
                      <w:r w:rsidRPr="00B33262">
                        <w:rPr>
                          <w:rFonts w:ascii="Liberation Mono" w:hAnsi="Liberation Mono" w:cs="Liberation Mono"/>
                          <w:sz w:val="20"/>
                          <w:szCs w:val="20"/>
                          <w:lang w:val="en-US"/>
                        </w:rPr>
                        <w:t>;</w:t>
                      </w:r>
                    </w:p>
                    <w:p w14:paraId="48D6B771"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t>
                      </w:r>
                    </w:p>
                    <w:p w14:paraId="704857AB"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w:t>
                      </w:r>
                    </w:p>
                    <w:p w14:paraId="2258315C"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else</w:t>
                      </w:r>
                    </w:p>
                    <w:p w14:paraId="2C6A622D" w14:textId="77777777" w:rsidR="000A0041" w:rsidRPr="00B33262" w:rsidRDefault="000A0041" w:rsidP="007E41E5">
                      <w:pPr>
                        <w:spacing w:after="0" w:line="240" w:lineRule="auto"/>
                        <w:rPr>
                          <w:rFonts w:ascii="Liberation Mono" w:hAnsi="Liberation Mono" w:cs="Liberation Mono"/>
                          <w:sz w:val="20"/>
                          <w:szCs w:val="20"/>
                          <w:lang w:val="en-US"/>
                        </w:rPr>
                      </w:pPr>
                      <w:r w:rsidRPr="00B33262">
                        <w:rPr>
                          <w:rFonts w:ascii="Liberation Mono" w:hAnsi="Liberation Mono" w:cs="Liberation Mono"/>
                          <w:sz w:val="20"/>
                          <w:szCs w:val="20"/>
                          <w:lang w:val="en-US"/>
                        </w:rPr>
                        <w:t xml:space="preserve">     return "";</w:t>
                      </w:r>
                    </w:p>
                    <w:p w14:paraId="08452454" w14:textId="77777777" w:rsidR="000A0041" w:rsidRPr="00B33262" w:rsidRDefault="000A0041" w:rsidP="007E41E5">
                      <w:pPr>
                        <w:spacing w:after="0" w:line="240" w:lineRule="auto"/>
                        <w:rPr>
                          <w:rFonts w:ascii="Liberation Mono" w:hAnsi="Liberation Mono" w:cs="Liberation Mono"/>
                          <w:sz w:val="20"/>
                          <w:szCs w:val="20"/>
                        </w:rPr>
                      </w:pPr>
                      <w:r w:rsidRPr="00B33262">
                        <w:rPr>
                          <w:rFonts w:ascii="Liberation Mono" w:hAnsi="Liberation Mono" w:cs="Liberation Mono"/>
                          <w:sz w:val="20"/>
                          <w:szCs w:val="20"/>
                        </w:rPr>
                        <w:t>}</w:t>
                      </w:r>
                    </w:p>
                  </w:txbxContent>
                </v:textbox>
                <w10:wrap type="square"/>
              </v:shape>
            </w:pict>
          </mc:Fallback>
        </mc:AlternateContent>
      </w:r>
      <w:r w:rsidR="005F388F">
        <w:rPr>
          <w:rFonts w:cs="Arial"/>
        </w:rPr>
        <w:t>im Morsebaum.</w:t>
      </w:r>
    </w:p>
    <w:p w14:paraId="60A284A2" w14:textId="01B8489B" w:rsidR="005F388F" w:rsidRDefault="005F388F" w:rsidP="005F388F">
      <w:pPr>
        <w:rPr>
          <w:rFonts w:cs="Arial"/>
        </w:rPr>
      </w:pPr>
    </w:p>
    <w:p w14:paraId="25A6B680" w14:textId="3AA017AD" w:rsidR="005F388F" w:rsidRDefault="005F388F" w:rsidP="007E41E5">
      <w:pPr>
        <w:rPr>
          <w:rFonts w:cs="Arial"/>
        </w:rPr>
      </w:pPr>
      <w:r>
        <w:rPr>
          <w:rFonts w:cs="Arial"/>
        </w:rPr>
        <w:t xml:space="preserve">Die Methode </w:t>
      </w:r>
      <w:proofErr w:type="spellStart"/>
      <w:r w:rsidRPr="00A25DD0">
        <w:rPr>
          <w:rFonts w:ascii="Courier" w:hAnsi="Courier" w:cs="Arial"/>
        </w:rPr>
        <w:t>decodierterText</w:t>
      </w:r>
      <w:proofErr w:type="spellEnd"/>
      <w:r>
        <w:rPr>
          <w:rFonts w:cs="Arial"/>
        </w:rPr>
        <w:t xml:space="preserve"> liefert die Decodierung des Morsecodes </w:t>
      </w:r>
      <w:proofErr w:type="spellStart"/>
      <w:r w:rsidRPr="00A25DD0">
        <w:rPr>
          <w:rFonts w:ascii="Courier" w:hAnsi="Courier" w:cs="Arial"/>
        </w:rPr>
        <w:t>pCode</w:t>
      </w:r>
      <w:proofErr w:type="spellEnd"/>
      <w:r>
        <w:rPr>
          <w:rFonts w:cs="Arial"/>
        </w:rPr>
        <w:t xml:space="preserve">. Die von ihr aufgerufene private Methode </w:t>
      </w:r>
      <w:proofErr w:type="spellStart"/>
      <w:r w:rsidRPr="00A25DD0">
        <w:rPr>
          <w:rFonts w:ascii="Courier" w:hAnsi="Courier" w:cs="Arial"/>
        </w:rPr>
        <w:t>decodierte</w:t>
      </w:r>
      <w:r>
        <w:rPr>
          <w:rFonts w:ascii="Courier" w:hAnsi="Courier" w:cs="Arial"/>
        </w:rPr>
        <w:t>s</w:t>
      </w:r>
      <w:r w:rsidRPr="00A25DD0">
        <w:rPr>
          <w:rFonts w:ascii="Courier" w:hAnsi="Courier" w:cs="Arial"/>
        </w:rPr>
        <w:t>Zeichen</w:t>
      </w:r>
      <w:proofErr w:type="spellEnd"/>
      <w:r>
        <w:rPr>
          <w:rFonts w:cs="Arial"/>
          <w:b/>
          <w:i/>
        </w:rPr>
        <w:t xml:space="preserve"> </w:t>
      </w:r>
      <w:r>
        <w:rPr>
          <w:rFonts w:cs="Arial"/>
        </w:rPr>
        <w:t>decodiert ein einzelnes Zeichen mit Hilfe des Morsebaums.</w:t>
      </w:r>
    </w:p>
    <w:p w14:paraId="335714B4"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lang w:val="en-US"/>
        </w:rPr>
        <w:t xml:space="preserve">public String </w:t>
      </w:r>
      <w:proofErr w:type="spellStart"/>
      <w:r w:rsidRPr="00B33262">
        <w:rPr>
          <w:rFonts w:ascii="Liberation Mono" w:hAnsi="Liberation Mono" w:cs="Liberation Mono"/>
          <w:lang w:val="en-US"/>
        </w:rPr>
        <w:t>decodierterText</w:t>
      </w:r>
      <w:proofErr w:type="spellEnd"/>
      <w:r w:rsidRPr="00B33262">
        <w:rPr>
          <w:rFonts w:ascii="Liberation Mono" w:hAnsi="Liberation Mono" w:cs="Liberation Mono"/>
          <w:lang w:val="en-US"/>
        </w:rPr>
        <w:t xml:space="preserve"> (String </w:t>
      </w:r>
      <w:proofErr w:type="spellStart"/>
      <w:r w:rsidRPr="00B33262">
        <w:rPr>
          <w:rFonts w:ascii="Liberation Mono" w:hAnsi="Liberation Mono" w:cs="Liberation Mono"/>
          <w:lang w:val="en-US"/>
        </w:rPr>
        <w:t>pCode</w:t>
      </w:r>
      <w:proofErr w:type="spellEnd"/>
      <w:r w:rsidRPr="00B33262">
        <w:rPr>
          <w:rFonts w:ascii="Liberation Mono" w:hAnsi="Liberation Mono" w:cs="Liberation Mono"/>
          <w:lang w:val="en-US"/>
        </w:rPr>
        <w:t>) {</w:t>
      </w:r>
    </w:p>
    <w:p w14:paraId="2EC206AC"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lang w:val="en-US"/>
        </w:rPr>
        <w:t xml:space="preserve">    String </w:t>
      </w:r>
      <w:proofErr w:type="spellStart"/>
      <w:r w:rsidRPr="00B33262">
        <w:rPr>
          <w:rFonts w:ascii="Liberation Mono" w:hAnsi="Liberation Mono" w:cs="Liberation Mono"/>
          <w:lang w:val="en-US"/>
        </w:rPr>
        <w:t>lText</w:t>
      </w:r>
      <w:proofErr w:type="spellEnd"/>
      <w:r w:rsidRPr="00B33262">
        <w:rPr>
          <w:rFonts w:ascii="Liberation Mono" w:hAnsi="Liberation Mono" w:cs="Liberation Mono"/>
          <w:lang w:val="en-US"/>
        </w:rPr>
        <w:t xml:space="preserve"> = "";</w:t>
      </w:r>
    </w:p>
    <w:p w14:paraId="6486C0AF"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lang w:val="en-US"/>
        </w:rPr>
        <w:t xml:space="preserve">    String </w:t>
      </w:r>
      <w:proofErr w:type="spellStart"/>
      <w:r w:rsidRPr="00B33262">
        <w:rPr>
          <w:rFonts w:ascii="Liberation Mono" w:hAnsi="Liberation Mono" w:cs="Liberation Mono"/>
          <w:lang w:val="en-US"/>
        </w:rPr>
        <w:t>lMorsezeichen</w:t>
      </w:r>
      <w:proofErr w:type="spellEnd"/>
      <w:r w:rsidRPr="00B33262">
        <w:rPr>
          <w:rFonts w:ascii="Liberation Mono" w:hAnsi="Liberation Mono" w:cs="Liberation Mono"/>
          <w:lang w:val="en-US"/>
        </w:rPr>
        <w:t>;</w:t>
      </w:r>
    </w:p>
    <w:p w14:paraId="209AEF5D"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lang w:val="en-US"/>
        </w:rPr>
        <w:t xml:space="preserve">    </w:t>
      </w:r>
      <w:proofErr w:type="gramStart"/>
      <w:r w:rsidRPr="00B33262">
        <w:rPr>
          <w:rFonts w:ascii="Liberation Mono" w:hAnsi="Liberation Mono" w:cs="Liberation Mono"/>
          <w:lang w:val="en-US"/>
        </w:rPr>
        <w:t>if(</w:t>
      </w:r>
      <w:proofErr w:type="spellStart"/>
      <w:proofErr w:type="gramEnd"/>
      <w:r w:rsidRPr="00B33262">
        <w:rPr>
          <w:rFonts w:ascii="Liberation Mono" w:hAnsi="Liberation Mono" w:cs="Liberation Mono"/>
          <w:lang w:val="en-US"/>
        </w:rPr>
        <w:t>pCode.charAt</w:t>
      </w:r>
      <w:proofErr w:type="spellEnd"/>
      <w:r w:rsidRPr="00B33262">
        <w:rPr>
          <w:rFonts w:ascii="Liberation Mono" w:hAnsi="Liberation Mono" w:cs="Liberation Mono"/>
          <w:lang w:val="en-US"/>
        </w:rPr>
        <w:t>(</w:t>
      </w:r>
      <w:proofErr w:type="spellStart"/>
      <w:r w:rsidRPr="00B33262">
        <w:rPr>
          <w:rFonts w:ascii="Liberation Mono" w:hAnsi="Liberation Mono" w:cs="Liberation Mono"/>
          <w:lang w:val="en-US"/>
        </w:rPr>
        <w:t>pCode.length</w:t>
      </w:r>
      <w:proofErr w:type="spellEnd"/>
      <w:r w:rsidRPr="00B33262">
        <w:rPr>
          <w:rFonts w:ascii="Liberation Mono" w:hAnsi="Liberation Mono" w:cs="Liberation Mono"/>
          <w:lang w:val="en-US"/>
        </w:rPr>
        <w:t xml:space="preserve">()-1) != </w:t>
      </w:r>
      <w:r w:rsidRPr="00B33262">
        <w:rPr>
          <w:rFonts w:ascii="Liberation Mono" w:hAnsi="Liberation Mono" w:cs="Liberation Mono"/>
        </w:rPr>
        <w:t>'/');</w:t>
      </w:r>
    </w:p>
    <w:p w14:paraId="72DD8AF0"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pCode</w:t>
      </w:r>
      <w:proofErr w:type="spellEnd"/>
      <w:r w:rsidRPr="00B33262">
        <w:rPr>
          <w:rFonts w:ascii="Liberation Mono" w:hAnsi="Liberation Mono" w:cs="Liberation Mono"/>
        </w:rPr>
        <w:t xml:space="preserve"> = </w:t>
      </w:r>
      <w:proofErr w:type="spellStart"/>
      <w:r w:rsidRPr="00B33262">
        <w:rPr>
          <w:rFonts w:ascii="Liberation Mono" w:hAnsi="Liberation Mono" w:cs="Liberation Mono"/>
        </w:rPr>
        <w:t>pCode</w:t>
      </w:r>
      <w:proofErr w:type="spellEnd"/>
      <w:r w:rsidRPr="00B33262">
        <w:rPr>
          <w:rFonts w:ascii="Liberation Mono" w:hAnsi="Liberation Mono" w:cs="Liberation Mono"/>
        </w:rPr>
        <w:t xml:space="preserve"> + '/';</w:t>
      </w:r>
    </w:p>
    <w:p w14:paraId="38281652" w14:textId="189A6280"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r w:rsidR="007E41E5" w:rsidRPr="00B33262">
        <w:rPr>
          <w:rFonts w:ascii="Liberation Mono" w:hAnsi="Liberation Mono" w:cs="Liberation Mono"/>
        </w:rPr>
        <w:t xml:space="preserve"> </w:t>
      </w:r>
      <w:r w:rsidRPr="00B33262">
        <w:rPr>
          <w:rFonts w:ascii="Liberation Mono" w:hAnsi="Liberation Mono" w:cs="Liberation Mono"/>
        </w:rPr>
        <w:t>do {</w:t>
      </w:r>
    </w:p>
    <w:p w14:paraId="74ED0873"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lMorsezeichen</w:t>
      </w:r>
      <w:proofErr w:type="spellEnd"/>
      <w:r w:rsidRPr="00B33262">
        <w:rPr>
          <w:rFonts w:ascii="Liberation Mono" w:hAnsi="Liberation Mono" w:cs="Liberation Mono"/>
        </w:rPr>
        <w:t>=</w:t>
      </w:r>
      <w:proofErr w:type="spellStart"/>
      <w:r w:rsidRPr="00B33262">
        <w:rPr>
          <w:rFonts w:ascii="Liberation Mono" w:hAnsi="Liberation Mono" w:cs="Liberation Mono"/>
        </w:rPr>
        <w:t>pCode.substring</w:t>
      </w:r>
      <w:proofErr w:type="spellEnd"/>
      <w:r w:rsidRPr="00B33262">
        <w:rPr>
          <w:rFonts w:ascii="Liberation Mono" w:hAnsi="Liberation Mono" w:cs="Liberation Mono"/>
        </w:rPr>
        <w:t xml:space="preserve">(0, </w:t>
      </w:r>
      <w:proofErr w:type="spellStart"/>
      <w:r w:rsidRPr="00B33262">
        <w:rPr>
          <w:rFonts w:ascii="Liberation Mono" w:hAnsi="Liberation Mono" w:cs="Liberation Mono"/>
        </w:rPr>
        <w:t>pCode.indexOf</w:t>
      </w:r>
      <w:proofErr w:type="spellEnd"/>
      <w:r w:rsidRPr="00B33262">
        <w:rPr>
          <w:rFonts w:ascii="Liberation Mono" w:hAnsi="Liberation Mono" w:cs="Liberation Mono"/>
        </w:rPr>
        <w:t>('/'));</w:t>
      </w:r>
    </w:p>
    <w:p w14:paraId="446A1A9D"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pCode</w:t>
      </w:r>
      <w:proofErr w:type="spellEnd"/>
      <w:r w:rsidRPr="00B33262">
        <w:rPr>
          <w:rFonts w:ascii="Liberation Mono" w:hAnsi="Liberation Mono" w:cs="Liberation Mono"/>
        </w:rPr>
        <w:t xml:space="preserve"> = </w:t>
      </w:r>
      <w:proofErr w:type="spellStart"/>
      <w:r w:rsidRPr="00B33262">
        <w:rPr>
          <w:rFonts w:ascii="Liberation Mono" w:hAnsi="Liberation Mono" w:cs="Liberation Mono"/>
        </w:rPr>
        <w:t>pCode.substring</w:t>
      </w:r>
      <w:proofErr w:type="spellEnd"/>
      <w:r w:rsidRPr="00B33262">
        <w:rPr>
          <w:rFonts w:ascii="Liberation Mono" w:hAnsi="Liberation Mono" w:cs="Liberation Mono"/>
        </w:rPr>
        <w:t>(</w:t>
      </w:r>
      <w:proofErr w:type="spellStart"/>
      <w:r w:rsidRPr="00B33262">
        <w:rPr>
          <w:rFonts w:ascii="Liberation Mono" w:hAnsi="Liberation Mono" w:cs="Liberation Mono"/>
        </w:rPr>
        <w:t>pCode.indexOf</w:t>
      </w:r>
      <w:proofErr w:type="spellEnd"/>
      <w:r w:rsidRPr="00B33262">
        <w:rPr>
          <w:rFonts w:ascii="Liberation Mono" w:hAnsi="Liberation Mono" w:cs="Liberation Mono"/>
        </w:rPr>
        <w:t>('/</w:t>
      </w:r>
      <w:proofErr w:type="gramStart"/>
      <w:r w:rsidRPr="00B33262">
        <w:rPr>
          <w:rFonts w:ascii="Liberation Mono" w:hAnsi="Liberation Mono" w:cs="Liberation Mono"/>
        </w:rPr>
        <w:t>')+</w:t>
      </w:r>
      <w:proofErr w:type="gramEnd"/>
      <w:r w:rsidRPr="00B33262">
        <w:rPr>
          <w:rFonts w:ascii="Liberation Mono" w:hAnsi="Liberation Mono" w:cs="Liberation Mono"/>
        </w:rPr>
        <w:t>1,pCode.length());</w:t>
      </w:r>
    </w:p>
    <w:p w14:paraId="358BD62C"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if</w:t>
      </w:r>
      <w:proofErr w:type="spellEnd"/>
      <w:r w:rsidRPr="00B33262">
        <w:rPr>
          <w:rFonts w:ascii="Liberation Mono" w:hAnsi="Liberation Mono" w:cs="Liberation Mono"/>
        </w:rPr>
        <w:t xml:space="preserve"> (</w:t>
      </w:r>
      <w:proofErr w:type="spellStart"/>
      <w:proofErr w:type="gramStart"/>
      <w:r w:rsidRPr="00B33262">
        <w:rPr>
          <w:rFonts w:ascii="Liberation Mono" w:hAnsi="Liberation Mono" w:cs="Liberation Mono"/>
        </w:rPr>
        <w:t>lMorsezeichen</w:t>
      </w:r>
      <w:proofErr w:type="spellEnd"/>
      <w:r w:rsidRPr="00B33262">
        <w:rPr>
          <w:rFonts w:ascii="Liberation Mono" w:hAnsi="Liberation Mono" w:cs="Liberation Mono"/>
        </w:rPr>
        <w:t xml:space="preserve"> !</w:t>
      </w:r>
      <w:proofErr w:type="gramEnd"/>
      <w:r w:rsidRPr="00B33262">
        <w:rPr>
          <w:rFonts w:ascii="Liberation Mono" w:hAnsi="Liberation Mono" w:cs="Liberation Mono"/>
        </w:rPr>
        <w:t>= "") {</w:t>
      </w:r>
    </w:p>
    <w:p w14:paraId="50A4275B"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lText</w:t>
      </w:r>
      <w:proofErr w:type="spellEnd"/>
      <w:r w:rsidRPr="00B33262">
        <w:rPr>
          <w:rFonts w:ascii="Liberation Mono" w:hAnsi="Liberation Mono" w:cs="Liberation Mono"/>
        </w:rPr>
        <w:t>=</w:t>
      </w:r>
      <w:proofErr w:type="spellStart"/>
      <w:r w:rsidRPr="00B33262">
        <w:rPr>
          <w:rFonts w:ascii="Liberation Mono" w:hAnsi="Liberation Mono" w:cs="Liberation Mono"/>
        </w:rPr>
        <w:t>lText+decodiertesZeichen</w:t>
      </w:r>
      <w:proofErr w:type="spellEnd"/>
      <w:r w:rsidRPr="00B33262">
        <w:rPr>
          <w:rFonts w:ascii="Liberation Mono" w:hAnsi="Liberation Mono" w:cs="Liberation Mono"/>
        </w:rPr>
        <w:t>(</w:t>
      </w:r>
      <w:proofErr w:type="spellStart"/>
      <w:r w:rsidRPr="00B33262">
        <w:rPr>
          <w:rFonts w:ascii="Liberation Mono" w:hAnsi="Liberation Mono" w:cs="Liberation Mono"/>
        </w:rPr>
        <w:t>lMorsezeichen</w:t>
      </w:r>
      <w:proofErr w:type="spellEnd"/>
      <w:r w:rsidRPr="00B33262">
        <w:rPr>
          <w:rFonts w:ascii="Liberation Mono" w:hAnsi="Liberation Mono" w:cs="Liberation Mono"/>
        </w:rPr>
        <w:t>);</w:t>
      </w:r>
    </w:p>
    <w:p w14:paraId="4486B1F0"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rPr>
        <w:t xml:space="preserve">      </w:t>
      </w:r>
      <w:r w:rsidRPr="00B33262">
        <w:rPr>
          <w:rFonts w:ascii="Liberation Mono" w:hAnsi="Liberation Mono" w:cs="Liberation Mono"/>
          <w:lang w:val="en-US"/>
        </w:rPr>
        <w:t>}</w:t>
      </w:r>
    </w:p>
    <w:p w14:paraId="7E6522E5" w14:textId="75C183C4"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lang w:val="en-US"/>
        </w:rPr>
        <w:t xml:space="preserve">    </w:t>
      </w:r>
      <w:r w:rsidR="007E41E5" w:rsidRPr="00B33262">
        <w:rPr>
          <w:rFonts w:ascii="Liberation Mono" w:hAnsi="Liberation Mono" w:cs="Liberation Mono"/>
          <w:lang w:val="en-US"/>
        </w:rPr>
        <w:t xml:space="preserve"> </w:t>
      </w:r>
      <w:r w:rsidRPr="00B33262">
        <w:rPr>
          <w:rFonts w:ascii="Liberation Mono" w:hAnsi="Liberation Mono" w:cs="Liberation Mono"/>
          <w:lang w:val="en-US"/>
        </w:rPr>
        <w:t xml:space="preserve">} while </w:t>
      </w:r>
      <w:proofErr w:type="gramStart"/>
      <w:r w:rsidRPr="00B33262">
        <w:rPr>
          <w:rFonts w:ascii="Liberation Mono" w:hAnsi="Liberation Mono" w:cs="Liberation Mono"/>
          <w:lang w:val="en-US"/>
        </w:rPr>
        <w:t>(!</w:t>
      </w:r>
      <w:proofErr w:type="spellStart"/>
      <w:r w:rsidRPr="00B33262">
        <w:rPr>
          <w:rFonts w:ascii="Liberation Mono" w:hAnsi="Liberation Mono" w:cs="Liberation Mono"/>
          <w:lang w:val="en-US"/>
        </w:rPr>
        <w:t>pCode.equals</w:t>
      </w:r>
      <w:proofErr w:type="spellEnd"/>
      <w:proofErr w:type="gramEnd"/>
      <w:r w:rsidRPr="00B33262">
        <w:rPr>
          <w:rFonts w:ascii="Liberation Mono" w:hAnsi="Liberation Mono" w:cs="Liberation Mono"/>
          <w:lang w:val="en-US"/>
        </w:rPr>
        <w:t>(""));</w:t>
      </w:r>
    </w:p>
    <w:p w14:paraId="08F89BD0" w14:textId="0F050277" w:rsidR="005F388F" w:rsidRPr="00B33262" w:rsidRDefault="007E41E5"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lang w:val="en-US"/>
        </w:rPr>
        <w:t xml:space="preserve">     </w:t>
      </w:r>
      <w:r w:rsidR="005F388F" w:rsidRPr="00B33262">
        <w:rPr>
          <w:rFonts w:ascii="Liberation Mono" w:hAnsi="Liberation Mono" w:cs="Liberation Mono"/>
          <w:lang w:val="en-US"/>
        </w:rPr>
        <w:t xml:space="preserve">return </w:t>
      </w:r>
      <w:proofErr w:type="spellStart"/>
      <w:r w:rsidR="005F388F" w:rsidRPr="00B33262">
        <w:rPr>
          <w:rFonts w:ascii="Liberation Mono" w:hAnsi="Liberation Mono" w:cs="Liberation Mono"/>
          <w:lang w:val="en-US"/>
        </w:rPr>
        <w:t>lText</w:t>
      </w:r>
      <w:proofErr w:type="spellEnd"/>
      <w:r w:rsidR="005F388F" w:rsidRPr="00B33262">
        <w:rPr>
          <w:rFonts w:ascii="Liberation Mono" w:hAnsi="Liberation Mono" w:cs="Liberation Mono"/>
          <w:lang w:val="en-US"/>
        </w:rPr>
        <w:t>;</w:t>
      </w:r>
    </w:p>
    <w:p w14:paraId="447E2E57" w14:textId="1A744E6F" w:rsidR="005F388F" w:rsidRPr="00B33262" w:rsidRDefault="007E41E5"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lang w:val="en-US"/>
        </w:rPr>
        <w:t xml:space="preserve">    </w:t>
      </w:r>
      <w:r w:rsidR="005F388F" w:rsidRPr="00B33262">
        <w:rPr>
          <w:rFonts w:ascii="Liberation Mono" w:hAnsi="Liberation Mono" w:cs="Liberation Mono"/>
        </w:rPr>
        <w:t>}</w:t>
      </w:r>
    </w:p>
    <w:p w14:paraId="7AF1B10B" w14:textId="2521E018" w:rsidR="007E41E5" w:rsidRPr="00B33262" w:rsidRDefault="007E41E5"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w:t>
      </w:r>
    </w:p>
    <w:p w14:paraId="380B329B" w14:textId="6D97FB72" w:rsidR="005F388F" w:rsidRDefault="005F388F" w:rsidP="005F388F">
      <w:pPr>
        <w:rPr>
          <w:rFonts w:cs="Arial"/>
        </w:rPr>
      </w:pPr>
    </w:p>
    <w:p w14:paraId="20A14857"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proofErr w:type="spellStart"/>
      <w:r w:rsidRPr="00B33262">
        <w:rPr>
          <w:rFonts w:ascii="Liberation Mono" w:hAnsi="Liberation Mono" w:cs="Liberation Mono"/>
        </w:rPr>
        <w:t>public</w:t>
      </w:r>
      <w:proofErr w:type="spellEnd"/>
      <w:r w:rsidRPr="00B33262">
        <w:rPr>
          <w:rFonts w:ascii="Liberation Mono" w:hAnsi="Liberation Mono" w:cs="Liberation Mono"/>
        </w:rPr>
        <w:t xml:space="preserve"> </w:t>
      </w:r>
      <w:proofErr w:type="spellStart"/>
      <w:r w:rsidRPr="00B33262">
        <w:rPr>
          <w:rFonts w:ascii="Liberation Mono" w:hAnsi="Liberation Mono" w:cs="Liberation Mono"/>
        </w:rPr>
        <w:t>Character</w:t>
      </w:r>
      <w:proofErr w:type="spellEnd"/>
      <w:r w:rsidRPr="00B33262">
        <w:rPr>
          <w:rFonts w:ascii="Liberation Mono" w:hAnsi="Liberation Mono" w:cs="Liberation Mono"/>
        </w:rPr>
        <w:t xml:space="preserve"> </w:t>
      </w:r>
      <w:proofErr w:type="spellStart"/>
      <w:proofErr w:type="gramStart"/>
      <w:r w:rsidRPr="00B33262">
        <w:rPr>
          <w:rFonts w:ascii="Liberation Mono" w:hAnsi="Liberation Mono" w:cs="Liberation Mono"/>
        </w:rPr>
        <w:t>decodiertesZeichen</w:t>
      </w:r>
      <w:proofErr w:type="spellEnd"/>
      <w:r w:rsidRPr="00B33262">
        <w:rPr>
          <w:rFonts w:ascii="Liberation Mono" w:hAnsi="Liberation Mono" w:cs="Liberation Mono"/>
        </w:rPr>
        <w:t>( String</w:t>
      </w:r>
      <w:proofErr w:type="gramEnd"/>
      <w:r w:rsidRPr="00B33262">
        <w:rPr>
          <w:rFonts w:ascii="Liberation Mono" w:hAnsi="Liberation Mono" w:cs="Liberation Mono"/>
        </w:rPr>
        <w:t xml:space="preserve"> </w:t>
      </w:r>
      <w:proofErr w:type="spellStart"/>
      <w:r w:rsidRPr="00B33262">
        <w:rPr>
          <w:rFonts w:ascii="Liberation Mono" w:hAnsi="Liberation Mono" w:cs="Liberation Mono"/>
        </w:rPr>
        <w:t>pZeichenCode</w:t>
      </w:r>
      <w:proofErr w:type="spellEnd"/>
      <w:r w:rsidRPr="00B33262">
        <w:rPr>
          <w:rFonts w:ascii="Liberation Mono" w:hAnsi="Liberation Mono" w:cs="Liberation Mono"/>
        </w:rPr>
        <w:t>){</w:t>
      </w:r>
    </w:p>
    <w:p w14:paraId="6660F7E3"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int</w:t>
      </w:r>
      <w:proofErr w:type="spellEnd"/>
      <w:r w:rsidRPr="00B33262">
        <w:rPr>
          <w:rFonts w:ascii="Liberation Mono" w:hAnsi="Liberation Mono" w:cs="Liberation Mono"/>
        </w:rPr>
        <w:t xml:space="preserve"> </w:t>
      </w:r>
      <w:proofErr w:type="spellStart"/>
      <w:r w:rsidRPr="00B33262">
        <w:rPr>
          <w:rFonts w:ascii="Liberation Mono" w:hAnsi="Liberation Mono" w:cs="Liberation Mono"/>
        </w:rPr>
        <w:t>lZaehler</w:t>
      </w:r>
      <w:proofErr w:type="spellEnd"/>
      <w:r w:rsidRPr="00B33262">
        <w:rPr>
          <w:rFonts w:ascii="Liberation Mono" w:hAnsi="Liberation Mono" w:cs="Liberation Mono"/>
        </w:rPr>
        <w:t xml:space="preserve"> = 0;</w:t>
      </w:r>
    </w:p>
    <w:p w14:paraId="3112A7D7"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BinaryTree</w:t>
      </w:r>
      <w:proofErr w:type="spellEnd"/>
      <w:r w:rsidRPr="00B33262">
        <w:rPr>
          <w:rFonts w:ascii="Liberation Mono" w:hAnsi="Liberation Mono" w:cs="Liberation Mono"/>
        </w:rPr>
        <w:t>&lt;</w:t>
      </w:r>
      <w:proofErr w:type="spellStart"/>
      <w:r w:rsidRPr="00B33262">
        <w:rPr>
          <w:rFonts w:ascii="Liberation Mono" w:hAnsi="Liberation Mono" w:cs="Liberation Mono"/>
        </w:rPr>
        <w:t>Character</w:t>
      </w:r>
      <w:proofErr w:type="spellEnd"/>
      <w:r w:rsidRPr="00B33262">
        <w:rPr>
          <w:rFonts w:ascii="Liberation Mono" w:hAnsi="Liberation Mono" w:cs="Liberation Mono"/>
        </w:rPr>
        <w:t xml:space="preserve">&gt; </w:t>
      </w:r>
      <w:proofErr w:type="spellStart"/>
      <w:r w:rsidRPr="00B33262">
        <w:rPr>
          <w:rFonts w:ascii="Liberation Mono" w:hAnsi="Liberation Mono" w:cs="Liberation Mono"/>
        </w:rPr>
        <w:t>lBaum</w:t>
      </w:r>
      <w:proofErr w:type="spellEnd"/>
      <w:r w:rsidRPr="00B33262">
        <w:rPr>
          <w:rFonts w:ascii="Liberation Mono" w:hAnsi="Liberation Mono" w:cs="Liberation Mono"/>
        </w:rPr>
        <w:t xml:space="preserve"> = </w:t>
      </w:r>
      <w:proofErr w:type="spellStart"/>
      <w:r w:rsidRPr="00B33262">
        <w:rPr>
          <w:rFonts w:ascii="Liberation Mono" w:hAnsi="Liberation Mono" w:cs="Liberation Mono"/>
        </w:rPr>
        <w:t>morseBaum</w:t>
      </w:r>
      <w:proofErr w:type="spellEnd"/>
      <w:r w:rsidRPr="00B33262">
        <w:rPr>
          <w:rFonts w:ascii="Liberation Mono" w:hAnsi="Liberation Mono" w:cs="Liberation Mono"/>
        </w:rPr>
        <w:t>;</w:t>
      </w:r>
    </w:p>
    <w:p w14:paraId="33BDBDEB"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while</w:t>
      </w:r>
      <w:proofErr w:type="spellEnd"/>
      <w:r w:rsidRPr="00B33262">
        <w:rPr>
          <w:rFonts w:ascii="Liberation Mono" w:hAnsi="Liberation Mono" w:cs="Liberation Mono"/>
        </w:rPr>
        <w:t xml:space="preserve"> (</w:t>
      </w:r>
      <w:proofErr w:type="spellStart"/>
      <w:r w:rsidRPr="00B33262">
        <w:rPr>
          <w:rFonts w:ascii="Liberation Mono" w:hAnsi="Liberation Mono" w:cs="Liberation Mono"/>
        </w:rPr>
        <w:t>lZaehler</w:t>
      </w:r>
      <w:proofErr w:type="spellEnd"/>
      <w:r w:rsidRPr="00B33262">
        <w:rPr>
          <w:rFonts w:ascii="Liberation Mono" w:hAnsi="Liberation Mono" w:cs="Liberation Mono"/>
        </w:rPr>
        <w:t xml:space="preserve"> &lt; </w:t>
      </w:r>
      <w:proofErr w:type="spellStart"/>
      <w:r w:rsidRPr="00B33262">
        <w:rPr>
          <w:rFonts w:ascii="Liberation Mono" w:hAnsi="Liberation Mono" w:cs="Liberation Mono"/>
        </w:rPr>
        <w:t>pZeichenCode.length</w:t>
      </w:r>
      <w:proofErr w:type="spellEnd"/>
      <w:r w:rsidRPr="00B33262">
        <w:rPr>
          <w:rFonts w:ascii="Liberation Mono" w:hAnsi="Liberation Mono" w:cs="Liberation Mono"/>
        </w:rPr>
        <w:t>()) {</w:t>
      </w:r>
    </w:p>
    <w:p w14:paraId="112BBFE8"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if</w:t>
      </w:r>
      <w:proofErr w:type="spellEnd"/>
      <w:r w:rsidRPr="00B33262">
        <w:rPr>
          <w:rFonts w:ascii="Liberation Mono" w:hAnsi="Liberation Mono" w:cs="Liberation Mono"/>
        </w:rPr>
        <w:t xml:space="preserve"> (</w:t>
      </w:r>
      <w:proofErr w:type="spellStart"/>
      <w:r w:rsidRPr="00B33262">
        <w:rPr>
          <w:rFonts w:ascii="Liberation Mono" w:hAnsi="Liberation Mono" w:cs="Liberation Mono"/>
        </w:rPr>
        <w:t>pZeichenCode.charAt</w:t>
      </w:r>
      <w:proofErr w:type="spellEnd"/>
      <w:r w:rsidRPr="00B33262">
        <w:rPr>
          <w:rFonts w:ascii="Liberation Mono" w:hAnsi="Liberation Mono" w:cs="Liberation Mono"/>
        </w:rPr>
        <w:t>(</w:t>
      </w:r>
      <w:proofErr w:type="spellStart"/>
      <w:r w:rsidRPr="00B33262">
        <w:rPr>
          <w:rFonts w:ascii="Liberation Mono" w:hAnsi="Liberation Mono" w:cs="Liberation Mono"/>
        </w:rPr>
        <w:t>lZaehler</w:t>
      </w:r>
      <w:proofErr w:type="spellEnd"/>
      <w:r w:rsidRPr="00B33262">
        <w:rPr>
          <w:rFonts w:ascii="Liberation Mono" w:hAnsi="Liberation Mono" w:cs="Liberation Mono"/>
        </w:rPr>
        <w:t>) == '.')</w:t>
      </w:r>
    </w:p>
    <w:p w14:paraId="566DF176"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lBaum</w:t>
      </w:r>
      <w:proofErr w:type="spellEnd"/>
      <w:r w:rsidRPr="00B33262">
        <w:rPr>
          <w:rFonts w:ascii="Liberation Mono" w:hAnsi="Liberation Mono" w:cs="Liberation Mono"/>
        </w:rPr>
        <w:t xml:space="preserve"> = </w:t>
      </w:r>
      <w:proofErr w:type="spellStart"/>
      <w:r w:rsidRPr="00B33262">
        <w:rPr>
          <w:rFonts w:ascii="Liberation Mono" w:hAnsi="Liberation Mono" w:cs="Liberation Mono"/>
        </w:rPr>
        <w:t>lBaum.getLeftTree</w:t>
      </w:r>
      <w:proofErr w:type="spellEnd"/>
      <w:r w:rsidRPr="00B33262">
        <w:rPr>
          <w:rFonts w:ascii="Liberation Mono" w:hAnsi="Liberation Mono" w:cs="Liberation Mono"/>
        </w:rPr>
        <w:t>();</w:t>
      </w:r>
    </w:p>
    <w:p w14:paraId="52D50EF6"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else</w:t>
      </w:r>
      <w:proofErr w:type="spellEnd"/>
    </w:p>
    <w:p w14:paraId="52ABDE10"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rPr>
      </w:pPr>
      <w:r w:rsidRPr="00B33262">
        <w:rPr>
          <w:rFonts w:ascii="Liberation Mono" w:hAnsi="Liberation Mono" w:cs="Liberation Mono"/>
        </w:rPr>
        <w:t xml:space="preserve">        </w:t>
      </w:r>
      <w:proofErr w:type="spellStart"/>
      <w:r w:rsidRPr="00B33262">
        <w:rPr>
          <w:rFonts w:ascii="Liberation Mono" w:hAnsi="Liberation Mono" w:cs="Liberation Mono"/>
        </w:rPr>
        <w:t>lBaum</w:t>
      </w:r>
      <w:proofErr w:type="spellEnd"/>
      <w:r w:rsidRPr="00B33262">
        <w:rPr>
          <w:rFonts w:ascii="Liberation Mono" w:hAnsi="Liberation Mono" w:cs="Liberation Mono"/>
        </w:rPr>
        <w:t xml:space="preserve"> = </w:t>
      </w:r>
      <w:proofErr w:type="spellStart"/>
      <w:r w:rsidRPr="00B33262">
        <w:rPr>
          <w:rFonts w:ascii="Liberation Mono" w:hAnsi="Liberation Mono" w:cs="Liberation Mono"/>
        </w:rPr>
        <w:t>lBaum.getRightTree</w:t>
      </w:r>
      <w:proofErr w:type="spellEnd"/>
      <w:r w:rsidRPr="00B33262">
        <w:rPr>
          <w:rFonts w:ascii="Liberation Mono" w:hAnsi="Liberation Mono" w:cs="Liberation Mono"/>
        </w:rPr>
        <w:t>();</w:t>
      </w:r>
    </w:p>
    <w:p w14:paraId="2672FED4"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rPr>
        <w:t xml:space="preserve">      </w:t>
      </w:r>
      <w:proofErr w:type="spellStart"/>
      <w:r w:rsidRPr="00B33262">
        <w:rPr>
          <w:rFonts w:ascii="Liberation Mono" w:hAnsi="Liberation Mono" w:cs="Liberation Mono"/>
          <w:lang w:val="en-US"/>
        </w:rPr>
        <w:t>lZaehler</w:t>
      </w:r>
      <w:proofErr w:type="spellEnd"/>
      <w:r w:rsidRPr="00B33262">
        <w:rPr>
          <w:rFonts w:ascii="Liberation Mono" w:hAnsi="Liberation Mono" w:cs="Liberation Mono"/>
          <w:lang w:val="en-US"/>
        </w:rPr>
        <w:t>++;</w:t>
      </w:r>
    </w:p>
    <w:p w14:paraId="24A6DDE3"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lang w:val="en-US"/>
        </w:rPr>
        <w:t xml:space="preserve">    }</w:t>
      </w:r>
    </w:p>
    <w:p w14:paraId="309B2342" w14:textId="77777777"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lang w:val="en-US"/>
        </w:rPr>
        <w:t xml:space="preserve">    return </w:t>
      </w:r>
      <w:proofErr w:type="spellStart"/>
      <w:r w:rsidRPr="00B33262">
        <w:rPr>
          <w:rFonts w:ascii="Liberation Mono" w:hAnsi="Liberation Mono" w:cs="Liberation Mono"/>
          <w:lang w:val="en-US"/>
        </w:rPr>
        <w:t>lBaum.getContent</w:t>
      </w:r>
      <w:proofErr w:type="spellEnd"/>
      <w:r w:rsidRPr="00B33262">
        <w:rPr>
          <w:rFonts w:ascii="Liberation Mono" w:hAnsi="Liberation Mono" w:cs="Liberation Mono"/>
          <w:lang w:val="en-US"/>
        </w:rPr>
        <w:t>();</w:t>
      </w:r>
    </w:p>
    <w:p w14:paraId="4AA473FE" w14:textId="62C9D90D" w:rsidR="005F388F" w:rsidRPr="00B33262" w:rsidRDefault="005F388F" w:rsidP="007E41E5">
      <w:pPr>
        <w:pBdr>
          <w:top w:val="single" w:sz="4" w:space="1" w:color="auto"/>
          <w:left w:val="single" w:sz="4" w:space="4" w:color="auto"/>
          <w:bottom w:val="single" w:sz="4" w:space="1" w:color="auto"/>
          <w:right w:val="single" w:sz="4" w:space="4" w:color="auto"/>
        </w:pBdr>
        <w:spacing w:after="0"/>
        <w:rPr>
          <w:rFonts w:ascii="Liberation Mono" w:hAnsi="Liberation Mono" w:cs="Liberation Mono"/>
          <w:lang w:val="en-US"/>
        </w:rPr>
      </w:pPr>
      <w:r w:rsidRPr="00B33262">
        <w:rPr>
          <w:rFonts w:ascii="Liberation Mono" w:hAnsi="Liberation Mono" w:cs="Liberation Mono"/>
          <w:lang w:val="en-US"/>
        </w:rPr>
        <w:t>}</w:t>
      </w:r>
    </w:p>
    <w:p w14:paraId="2202A906" w14:textId="77777777" w:rsidR="005F388F" w:rsidRPr="00285283" w:rsidRDefault="005F388F" w:rsidP="005F388F">
      <w:pPr>
        <w:rPr>
          <w:rFonts w:cs="Arial"/>
          <w:lang w:val="en-US"/>
        </w:rPr>
      </w:pPr>
    </w:p>
    <w:p w14:paraId="5B1B052C" w14:textId="77777777" w:rsidR="005F388F" w:rsidRPr="00285283" w:rsidRDefault="005F388F" w:rsidP="005F388F">
      <w:pPr>
        <w:rPr>
          <w:rFonts w:cs="Arial"/>
          <w:lang w:val="en-US"/>
        </w:rPr>
      </w:pPr>
    </w:p>
    <w:p w14:paraId="36A25974" w14:textId="77777777" w:rsidR="005F388F" w:rsidRPr="00285283" w:rsidRDefault="005F388F" w:rsidP="005F388F">
      <w:pPr>
        <w:rPr>
          <w:rFonts w:cs="Arial"/>
          <w:lang w:val="en-US"/>
        </w:rPr>
      </w:pPr>
      <w:r w:rsidRPr="00285283">
        <w:rPr>
          <w:rFonts w:cs="Arial"/>
          <w:lang w:val="en-US"/>
        </w:rPr>
        <w:br w:type="page"/>
      </w:r>
    </w:p>
    <w:p w14:paraId="632C010C" w14:textId="77777777" w:rsidR="005F388F" w:rsidRPr="00285283" w:rsidRDefault="005F388F" w:rsidP="007E41E5">
      <w:pPr>
        <w:spacing w:after="0"/>
        <w:rPr>
          <w:rFonts w:cs="Arial"/>
          <w:b/>
          <w:lang w:val="en-US"/>
        </w:rPr>
      </w:pPr>
      <w:r w:rsidRPr="00285283">
        <w:rPr>
          <w:rFonts w:cs="Arial"/>
          <w:b/>
          <w:lang w:val="en-US"/>
        </w:rPr>
        <w:lastRenderedPageBreak/>
        <w:t>LK-Q1-V</w:t>
      </w:r>
    </w:p>
    <w:p w14:paraId="2A310DC4" w14:textId="4BBB03A0" w:rsidR="005F388F" w:rsidRPr="007E41E5" w:rsidRDefault="005F388F" w:rsidP="007E41E5">
      <w:pPr>
        <w:pStyle w:val="Textkrper3"/>
        <w:numPr>
          <w:ilvl w:val="0"/>
          <w:numId w:val="18"/>
        </w:numPr>
        <w:spacing w:line="276" w:lineRule="auto"/>
        <w:ind w:left="284" w:hanging="284"/>
        <w:rPr>
          <w:rFonts w:cs="Arial"/>
          <w:szCs w:val="22"/>
        </w:rPr>
      </w:pPr>
      <w:r w:rsidRPr="007E41E5">
        <w:rPr>
          <w:rFonts w:cs="Arial"/>
          <w:b/>
          <w:i w:val="0"/>
          <w:szCs w:val="22"/>
        </w:rPr>
        <w:t>Die Datenstruktur Binärbaum als Spezialfall eine</w:t>
      </w:r>
      <w:r w:rsidR="007E41E5" w:rsidRPr="007E41E5">
        <w:rPr>
          <w:rFonts w:cs="Arial"/>
          <w:b/>
          <w:i w:val="0"/>
          <w:szCs w:val="22"/>
        </w:rPr>
        <w:t>s</w:t>
      </w:r>
      <w:r w:rsidRPr="007E41E5">
        <w:rPr>
          <w:rFonts w:cs="Arial"/>
          <w:b/>
          <w:i w:val="0"/>
          <w:szCs w:val="22"/>
        </w:rPr>
        <w:t xml:space="preserve"> Graphen im Anwendungskontext unter Nutzung der Klasse </w:t>
      </w:r>
      <w:proofErr w:type="spellStart"/>
      <w:r w:rsidRPr="007E41E5">
        <w:rPr>
          <w:rFonts w:cs="Arial"/>
          <w:b/>
          <w:i w:val="0"/>
          <w:szCs w:val="22"/>
        </w:rPr>
        <w:t>BinaryTree</w:t>
      </w:r>
      <w:proofErr w:type="spellEnd"/>
      <w:r w:rsidRPr="007E41E5">
        <w:rPr>
          <w:rFonts w:cs="Arial"/>
          <w:b/>
          <w:i w:val="0"/>
          <w:szCs w:val="22"/>
        </w:rPr>
        <w:t>&lt;</w:t>
      </w:r>
      <w:proofErr w:type="spellStart"/>
      <w:r w:rsidRPr="007E41E5">
        <w:rPr>
          <w:rFonts w:cs="Arial"/>
          <w:b/>
          <w:i w:val="0"/>
          <w:szCs w:val="22"/>
        </w:rPr>
        <w:t>ContentType</w:t>
      </w:r>
      <w:proofErr w:type="spellEnd"/>
      <w:r w:rsidRPr="007E41E5">
        <w:rPr>
          <w:rFonts w:cs="Arial"/>
          <w:b/>
          <w:i w:val="0"/>
          <w:szCs w:val="22"/>
        </w:rPr>
        <w:t xml:space="preserve">&gt; </w:t>
      </w:r>
    </w:p>
    <w:p w14:paraId="36E9DAF7" w14:textId="77777777" w:rsidR="005F388F" w:rsidRPr="007E41E5" w:rsidRDefault="005F388F" w:rsidP="007E41E5">
      <w:pPr>
        <w:pStyle w:val="Textkrper3"/>
        <w:spacing w:line="276" w:lineRule="auto"/>
        <w:rPr>
          <w:rFonts w:cs="Arial"/>
          <w:szCs w:val="22"/>
        </w:rPr>
      </w:pPr>
    </w:p>
    <w:p w14:paraId="44820980" w14:textId="77777777" w:rsidR="005F388F" w:rsidRDefault="005F388F" w:rsidP="007E41E5">
      <w:pPr>
        <w:pStyle w:val="Textkrper3"/>
        <w:numPr>
          <w:ilvl w:val="0"/>
          <w:numId w:val="19"/>
        </w:numPr>
        <w:spacing w:line="276" w:lineRule="auto"/>
        <w:rPr>
          <w:rFonts w:cs="Arial"/>
          <w:i w:val="0"/>
          <w:sz w:val="24"/>
          <w:szCs w:val="24"/>
        </w:rPr>
      </w:pPr>
      <w:r>
        <w:rPr>
          <w:rFonts w:cs="Arial"/>
          <w:i w:val="0"/>
          <w:sz w:val="24"/>
          <w:szCs w:val="24"/>
        </w:rPr>
        <w:t xml:space="preserve">Implementierung der Traversierung eines Binärbaums im </w:t>
      </w:r>
      <w:proofErr w:type="spellStart"/>
      <w:r>
        <w:rPr>
          <w:rFonts w:cs="Arial"/>
          <w:i w:val="0"/>
          <w:sz w:val="24"/>
          <w:szCs w:val="24"/>
        </w:rPr>
        <w:t>Pre</w:t>
      </w:r>
      <w:proofErr w:type="spellEnd"/>
      <w:r>
        <w:rPr>
          <w:rFonts w:cs="Arial"/>
          <w:i w:val="0"/>
          <w:sz w:val="24"/>
          <w:szCs w:val="24"/>
        </w:rPr>
        <w:t>-, In- und Postorderdurchlauf</w:t>
      </w:r>
    </w:p>
    <w:p w14:paraId="4BB35030" w14:textId="77777777" w:rsidR="005F388F" w:rsidRDefault="005F388F" w:rsidP="007E41E5">
      <w:pPr>
        <w:spacing w:after="0"/>
      </w:pPr>
    </w:p>
    <w:p w14:paraId="39180F5D" w14:textId="77777777" w:rsidR="005F388F" w:rsidRDefault="005F388F" w:rsidP="007E41E5">
      <w:pPr>
        <w:spacing w:after="0"/>
        <w:rPr>
          <w:rFonts w:cs="Arial"/>
          <w:b/>
        </w:rPr>
      </w:pPr>
      <w:proofErr w:type="spellStart"/>
      <w:r w:rsidRPr="00A60606">
        <w:rPr>
          <w:rFonts w:cs="Arial"/>
          <w:b/>
        </w:rPr>
        <w:t>Termbäume</w:t>
      </w:r>
      <w:proofErr w:type="spellEnd"/>
    </w:p>
    <w:p w14:paraId="6B123906" w14:textId="77777777" w:rsidR="005F388F" w:rsidRDefault="005F388F" w:rsidP="007E41E5">
      <w:pPr>
        <w:spacing w:after="0"/>
        <w:rPr>
          <w:rFonts w:cs="Arial"/>
        </w:rPr>
      </w:pPr>
      <w:r w:rsidRPr="00A60606">
        <w:rPr>
          <w:rFonts w:cs="Arial"/>
        </w:rPr>
        <w:t>Mathematische Terme lassen sich entsprechend der Prioritäten der Operatoren in einem Binärbaum darstellen.</w:t>
      </w:r>
    </w:p>
    <w:p w14:paraId="35229E01" w14:textId="77777777" w:rsidR="005F388F" w:rsidRDefault="005F388F" w:rsidP="007E41E5">
      <w:pPr>
        <w:spacing w:after="0"/>
        <w:rPr>
          <w:rFonts w:cs="Arial"/>
        </w:rPr>
      </w:pPr>
    </w:p>
    <w:p w14:paraId="0C146BE6" w14:textId="77777777" w:rsidR="005F388F" w:rsidRDefault="005F388F" w:rsidP="007E41E5">
      <w:pPr>
        <w:spacing w:after="0"/>
        <w:rPr>
          <w:rFonts w:cs="Arial"/>
        </w:rPr>
      </w:pPr>
      <w:r>
        <w:rPr>
          <w:rFonts w:cs="Arial"/>
        </w:rPr>
        <w:t>Beispiel 1:</w:t>
      </w:r>
    </w:p>
    <w:p w14:paraId="067C20BD" w14:textId="77777777" w:rsidR="005F388F" w:rsidRDefault="005F388F" w:rsidP="007E41E5">
      <w:pPr>
        <w:spacing w:after="0"/>
        <w:rPr>
          <w:rFonts w:cs="Arial"/>
        </w:rPr>
      </w:pPr>
      <w:r>
        <w:rPr>
          <w:rFonts w:cs="Arial"/>
        </w:rPr>
        <w:t>Term: 7 + 9</w:t>
      </w:r>
    </w:p>
    <w:p w14:paraId="63009F64" w14:textId="74253FFF" w:rsidR="005F388F" w:rsidRDefault="005F388F" w:rsidP="007E41E5">
      <w:pPr>
        <w:spacing w:after="0"/>
        <w:rPr>
          <w:rFonts w:cs="Arial"/>
        </w:rPr>
      </w:pPr>
    </w:p>
    <w:p w14:paraId="29EFAA07" w14:textId="5415180A" w:rsidR="005F388F" w:rsidRDefault="007E41E5" w:rsidP="007E41E5">
      <w:pPr>
        <w:spacing w:after="0"/>
        <w:rPr>
          <w:rFonts w:cs="Arial"/>
        </w:rPr>
      </w:pPr>
      <w:r w:rsidRPr="00F60530">
        <w:rPr>
          <w:rFonts w:cs="Arial"/>
          <w:noProof/>
        </w:rPr>
        <w:drawing>
          <wp:anchor distT="0" distB="0" distL="114300" distR="114300" simplePos="0" relativeHeight="251668992" behindDoc="0" locked="0" layoutInCell="1" allowOverlap="1" wp14:anchorId="2786A66A" wp14:editId="7C049D55">
            <wp:simplePos x="0" y="0"/>
            <wp:positionH relativeFrom="column">
              <wp:posOffset>1007033</wp:posOffset>
            </wp:positionH>
            <wp:positionV relativeFrom="paragraph">
              <wp:posOffset>13955</wp:posOffset>
            </wp:positionV>
            <wp:extent cx="1159510" cy="1056640"/>
            <wp:effectExtent l="0" t="0" r="0" b="0"/>
            <wp:wrapSquare wrapText="bothSides"/>
            <wp:docPr id="7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m1.png"/>
                    <pic:cNvPicPr/>
                  </pic:nvPicPr>
                  <pic:blipFill rotWithShape="1">
                    <a:blip r:embed="rId50">
                      <a:extLst>
                        <a:ext uri="{28A0092B-C50C-407E-A947-70E740481C1C}">
                          <a14:useLocalDpi xmlns:a14="http://schemas.microsoft.com/office/drawing/2010/main" val="0"/>
                        </a:ext>
                      </a:extLst>
                    </a:blip>
                    <a:srcRect l="4750" t="18297" r="5633"/>
                    <a:stretch/>
                  </pic:blipFill>
                  <pic:spPr bwMode="auto">
                    <a:xfrm>
                      <a:off x="0" y="0"/>
                      <a:ext cx="1159510" cy="1056640"/>
                    </a:xfrm>
                    <a:prstGeom prst="rect">
                      <a:avLst/>
                    </a:prstGeom>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53640926-AAD7-44d8-BBD7-CCE9431645EC}">
                        <a14:shadowObscured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5F388F">
        <w:rPr>
          <w:rFonts w:cs="Arial"/>
        </w:rPr>
        <w:t>Termbaum</w:t>
      </w:r>
      <w:proofErr w:type="spellEnd"/>
      <w:r w:rsidR="005F388F">
        <w:rPr>
          <w:rFonts w:cs="Arial"/>
        </w:rPr>
        <w:t>:</w:t>
      </w:r>
    </w:p>
    <w:p w14:paraId="6A5A9B31" w14:textId="77777777" w:rsidR="005F388F" w:rsidRPr="00F60530" w:rsidRDefault="005F388F" w:rsidP="007E41E5">
      <w:pPr>
        <w:spacing w:after="0"/>
        <w:rPr>
          <w:rFonts w:cs="Arial"/>
        </w:rPr>
      </w:pPr>
    </w:p>
    <w:p w14:paraId="3100A009" w14:textId="77777777" w:rsidR="005F388F" w:rsidRPr="00F60530" w:rsidRDefault="005F388F" w:rsidP="007E41E5">
      <w:pPr>
        <w:spacing w:after="0"/>
        <w:rPr>
          <w:rFonts w:cs="Arial"/>
        </w:rPr>
      </w:pPr>
    </w:p>
    <w:p w14:paraId="00084F11" w14:textId="77777777" w:rsidR="005F388F" w:rsidRPr="00F60530" w:rsidRDefault="005F388F" w:rsidP="007E41E5">
      <w:pPr>
        <w:spacing w:after="0"/>
        <w:rPr>
          <w:rFonts w:cs="Arial"/>
        </w:rPr>
      </w:pPr>
    </w:p>
    <w:p w14:paraId="49EB31FB" w14:textId="77777777" w:rsidR="007E41E5" w:rsidRDefault="007E41E5" w:rsidP="007E41E5">
      <w:pPr>
        <w:spacing w:after="0"/>
        <w:rPr>
          <w:rFonts w:cs="Arial"/>
        </w:rPr>
      </w:pPr>
    </w:p>
    <w:p w14:paraId="363C87D8" w14:textId="77777777" w:rsidR="007E41E5" w:rsidRDefault="007E41E5" w:rsidP="007E41E5">
      <w:pPr>
        <w:spacing w:after="0"/>
        <w:rPr>
          <w:rFonts w:cs="Arial"/>
        </w:rPr>
      </w:pPr>
    </w:p>
    <w:p w14:paraId="2D0FF601" w14:textId="77777777" w:rsidR="007E41E5" w:rsidRDefault="007E41E5" w:rsidP="007E41E5">
      <w:pPr>
        <w:spacing w:after="0"/>
        <w:rPr>
          <w:rFonts w:cs="Arial"/>
        </w:rPr>
      </w:pPr>
    </w:p>
    <w:p w14:paraId="4595AFE7" w14:textId="180B56AA" w:rsidR="005F388F" w:rsidRDefault="005F388F" w:rsidP="007E41E5">
      <w:pPr>
        <w:spacing w:after="0"/>
        <w:rPr>
          <w:rFonts w:cs="Arial"/>
        </w:rPr>
      </w:pPr>
      <w:r>
        <w:rPr>
          <w:rFonts w:cs="Arial"/>
        </w:rPr>
        <w:t>In der Wurzel steht der Operator, in den Blättern die Operanden. Bei einem längeren Term steht der zuletzt auszuführende Operator in der Wurzel, der 1. Operand bildet den linken Teilbaum, der 2</w:t>
      </w:r>
      <w:r w:rsidR="007E41E5">
        <w:rPr>
          <w:rFonts w:cs="Arial"/>
        </w:rPr>
        <w:t>. Operand den rechten Teilbaum.</w:t>
      </w:r>
    </w:p>
    <w:p w14:paraId="06087D85" w14:textId="77777777" w:rsidR="007E41E5" w:rsidRDefault="007E41E5" w:rsidP="007E41E5">
      <w:pPr>
        <w:spacing w:after="0"/>
        <w:rPr>
          <w:rFonts w:cs="Arial"/>
        </w:rPr>
      </w:pPr>
    </w:p>
    <w:p w14:paraId="1A8A1121" w14:textId="77777777" w:rsidR="005F388F" w:rsidRDefault="005F388F" w:rsidP="007E41E5">
      <w:pPr>
        <w:spacing w:after="0"/>
        <w:rPr>
          <w:rFonts w:cs="Arial"/>
        </w:rPr>
      </w:pPr>
      <w:r>
        <w:rPr>
          <w:rFonts w:cs="Arial"/>
        </w:rPr>
        <w:t>Beispiel 2:</w:t>
      </w:r>
    </w:p>
    <w:p w14:paraId="044761E8" w14:textId="758C0792" w:rsidR="005F388F" w:rsidRDefault="007E41E5" w:rsidP="007E41E5">
      <w:pPr>
        <w:spacing w:after="0"/>
        <w:rPr>
          <w:rFonts w:cs="Arial"/>
        </w:rPr>
      </w:pPr>
      <w:r>
        <w:rPr>
          <w:rFonts w:cs="Arial"/>
        </w:rPr>
        <w:t xml:space="preserve">Term: (4 + 7 * 5 </w:t>
      </w:r>
      <w:r w:rsidR="005F388F">
        <w:rPr>
          <w:rFonts w:cs="Arial"/>
        </w:rPr>
        <w:t>- 3) / (8 – 2</w:t>
      </w:r>
      <w:r>
        <w:rPr>
          <w:rFonts w:cs="Arial"/>
        </w:rPr>
        <w:t xml:space="preserve"> * 3)</w:t>
      </w:r>
    </w:p>
    <w:p w14:paraId="4183A2A0" w14:textId="168C6690" w:rsidR="005F388F" w:rsidRDefault="005F388F" w:rsidP="007E41E5">
      <w:pPr>
        <w:spacing w:after="0"/>
        <w:rPr>
          <w:rFonts w:cs="Arial"/>
        </w:rPr>
      </w:pPr>
      <w:r>
        <w:rPr>
          <w:rFonts w:cs="Arial"/>
        </w:rPr>
        <w:t xml:space="preserve">Unter Berücksichtigung der Regel „Punkt- vor Strichrechnung“ ergibt sich folgender </w:t>
      </w:r>
    </w:p>
    <w:p w14:paraId="658F9AF6" w14:textId="23476108" w:rsidR="007E41E5" w:rsidRDefault="00133798" w:rsidP="007E41E5">
      <w:pPr>
        <w:spacing w:after="0"/>
        <w:rPr>
          <w:rFonts w:cs="Arial"/>
        </w:rPr>
      </w:pPr>
      <w:r>
        <w:rPr>
          <w:rFonts w:cs="Arial"/>
          <w:noProof/>
        </w:rPr>
        <w:drawing>
          <wp:anchor distT="0" distB="0" distL="114300" distR="114300" simplePos="0" relativeHeight="251670016" behindDoc="0" locked="0" layoutInCell="1" allowOverlap="1" wp14:anchorId="7EAB4432" wp14:editId="274A24A0">
            <wp:simplePos x="0" y="0"/>
            <wp:positionH relativeFrom="column">
              <wp:posOffset>1954530</wp:posOffset>
            </wp:positionH>
            <wp:positionV relativeFrom="paragraph">
              <wp:posOffset>215265</wp:posOffset>
            </wp:positionV>
            <wp:extent cx="3044190" cy="3044190"/>
            <wp:effectExtent l="0" t="0" r="3810" b="3810"/>
            <wp:wrapTopAndBottom/>
            <wp:docPr id="7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um2.png"/>
                    <pic:cNvPicPr/>
                  </pic:nvPicPr>
                  <pic:blipFill>
                    <a:blip r:embed="rId51">
                      <a:extLst>
                        <a:ext uri="{28A0092B-C50C-407E-A947-70E740481C1C}">
                          <a14:useLocalDpi xmlns:a14="http://schemas.microsoft.com/office/drawing/2010/main" val="0"/>
                        </a:ext>
                      </a:extLst>
                    </a:blip>
                    <a:stretch>
                      <a:fillRect/>
                    </a:stretch>
                  </pic:blipFill>
                  <pic:spPr>
                    <a:xfrm>
                      <a:off x="0" y="0"/>
                      <a:ext cx="3044190" cy="304419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roofErr w:type="spellStart"/>
      <w:r w:rsidR="005F388F">
        <w:rPr>
          <w:rFonts w:cs="Arial"/>
        </w:rPr>
        <w:t>Termbaum</w:t>
      </w:r>
      <w:proofErr w:type="spellEnd"/>
      <w:r w:rsidR="005F388F">
        <w:rPr>
          <w:rFonts w:cs="Arial"/>
        </w:rPr>
        <w:t>:</w:t>
      </w:r>
    </w:p>
    <w:p w14:paraId="3C96C411" w14:textId="77777777" w:rsidR="00133798" w:rsidRDefault="00133798">
      <w:pPr>
        <w:spacing w:after="0" w:line="240" w:lineRule="auto"/>
        <w:rPr>
          <w:rFonts w:cs="Arial"/>
        </w:rPr>
      </w:pPr>
      <w:r>
        <w:rPr>
          <w:rFonts w:cs="Arial"/>
        </w:rPr>
        <w:br w:type="page"/>
      </w:r>
    </w:p>
    <w:p w14:paraId="5882CF15" w14:textId="626BCEF0" w:rsidR="005F388F" w:rsidRDefault="005F388F" w:rsidP="007E41E5">
      <w:pPr>
        <w:spacing w:after="0"/>
        <w:rPr>
          <w:rFonts w:cs="Arial"/>
        </w:rPr>
      </w:pPr>
      <w:r>
        <w:rPr>
          <w:rFonts w:cs="Arial"/>
        </w:rPr>
        <w:lastRenderedPageBreak/>
        <w:t>Es gibt drei Möglichkeiten den Baum vollständig zu durchlaufen. M</w:t>
      </w:r>
      <w:r w:rsidR="007E41E5">
        <w:rPr>
          <w:rFonts w:cs="Arial"/>
        </w:rPr>
        <w:t>an spricht von Traversierungen.</w:t>
      </w:r>
    </w:p>
    <w:p w14:paraId="5CEEAB99" w14:textId="77777777" w:rsidR="00133798" w:rsidRDefault="00133798" w:rsidP="007E41E5">
      <w:pPr>
        <w:spacing w:after="0"/>
        <w:rPr>
          <w:rFonts w:cs="Arial"/>
        </w:rPr>
      </w:pPr>
    </w:p>
    <w:p w14:paraId="2D4F43DA" w14:textId="77777777" w:rsidR="005F388F" w:rsidRDefault="005F388F" w:rsidP="007E41E5">
      <w:pPr>
        <w:spacing w:after="0"/>
        <w:rPr>
          <w:rFonts w:cs="Arial"/>
          <w:b/>
        </w:rPr>
      </w:pPr>
      <w:proofErr w:type="spellStart"/>
      <w:r w:rsidRPr="00DD7925">
        <w:rPr>
          <w:rFonts w:cs="Arial"/>
          <w:b/>
        </w:rPr>
        <w:t>Pre</w:t>
      </w:r>
      <w:proofErr w:type="spellEnd"/>
      <w:r w:rsidRPr="00DD7925">
        <w:rPr>
          <w:rFonts w:cs="Arial"/>
          <w:b/>
        </w:rPr>
        <w:t>-Order</w:t>
      </w:r>
      <w:r>
        <w:rPr>
          <w:rFonts w:cs="Arial"/>
          <w:b/>
        </w:rPr>
        <w:t>-Traversierung</w:t>
      </w:r>
    </w:p>
    <w:p w14:paraId="54EAD943" w14:textId="77777777" w:rsidR="005F388F" w:rsidRPr="00DD7925" w:rsidRDefault="005F388F" w:rsidP="007E41E5">
      <w:pPr>
        <w:spacing w:after="0"/>
        <w:rPr>
          <w:rFonts w:cs="Arial"/>
        </w:rPr>
      </w:pPr>
      <w:r w:rsidRPr="00DD7925">
        <w:rPr>
          <w:rFonts w:cs="Arial"/>
        </w:rPr>
        <w:t>Wurzel</w:t>
      </w:r>
    </w:p>
    <w:p w14:paraId="509DBBBA" w14:textId="77777777" w:rsidR="005F388F" w:rsidRPr="00DD7925" w:rsidRDefault="005F388F" w:rsidP="007E41E5">
      <w:pPr>
        <w:spacing w:after="0"/>
        <w:rPr>
          <w:rFonts w:cs="Arial"/>
        </w:rPr>
      </w:pPr>
      <w:r w:rsidRPr="00DD7925">
        <w:rPr>
          <w:rFonts w:cs="Arial"/>
        </w:rPr>
        <w:t>Linker Teilbaum</w:t>
      </w:r>
    </w:p>
    <w:p w14:paraId="4E37A6FC" w14:textId="77777777" w:rsidR="005F388F" w:rsidRPr="00DD7925" w:rsidRDefault="005F388F" w:rsidP="007E41E5">
      <w:pPr>
        <w:spacing w:after="0"/>
        <w:rPr>
          <w:rFonts w:cs="Arial"/>
        </w:rPr>
      </w:pPr>
      <w:r w:rsidRPr="00DD7925">
        <w:rPr>
          <w:rFonts w:cs="Arial"/>
        </w:rPr>
        <w:t>Rechter Teilbaum</w:t>
      </w:r>
    </w:p>
    <w:p w14:paraId="480DF846" w14:textId="77777777" w:rsidR="005F388F" w:rsidRDefault="005F388F" w:rsidP="007E41E5">
      <w:pPr>
        <w:spacing w:after="0"/>
      </w:pPr>
    </w:p>
    <w:p w14:paraId="5AFA7064" w14:textId="77777777" w:rsidR="005F388F" w:rsidRDefault="005F388F" w:rsidP="007E41E5">
      <w:pPr>
        <w:spacing w:after="0"/>
      </w:pPr>
      <w:r>
        <w:t xml:space="preserve">Besuchsreihenfolge der Knoten: </w:t>
      </w:r>
      <w:r w:rsidRPr="00DD7925">
        <w:t xml:space="preserve">/ - + 4    * 7    5      3     - 8    * 2    3   </w:t>
      </w:r>
    </w:p>
    <w:p w14:paraId="54B699CC" w14:textId="77777777" w:rsidR="005F388F" w:rsidRDefault="005F388F" w:rsidP="007E41E5">
      <w:pPr>
        <w:spacing w:after="0"/>
      </w:pPr>
    </w:p>
    <w:p w14:paraId="7C370F68" w14:textId="77777777" w:rsidR="005F388F" w:rsidRDefault="005F388F" w:rsidP="007E41E5">
      <w:pPr>
        <w:spacing w:after="0"/>
        <w:rPr>
          <w:rFonts w:cs="Arial"/>
          <w:b/>
        </w:rPr>
      </w:pPr>
      <w:r>
        <w:rPr>
          <w:rFonts w:cs="Arial"/>
          <w:b/>
        </w:rPr>
        <w:t>In</w:t>
      </w:r>
      <w:r w:rsidRPr="00DD7925">
        <w:rPr>
          <w:rFonts w:cs="Arial"/>
          <w:b/>
        </w:rPr>
        <w:t>-Order</w:t>
      </w:r>
      <w:r>
        <w:rPr>
          <w:rFonts w:cs="Arial"/>
          <w:b/>
        </w:rPr>
        <w:t>-Traversierung</w:t>
      </w:r>
    </w:p>
    <w:p w14:paraId="675702FD" w14:textId="77777777" w:rsidR="005F388F" w:rsidRDefault="005F388F" w:rsidP="007E41E5">
      <w:pPr>
        <w:spacing w:after="0"/>
        <w:rPr>
          <w:rFonts w:cs="Arial"/>
        </w:rPr>
      </w:pPr>
      <w:r w:rsidRPr="00DD7925">
        <w:rPr>
          <w:rFonts w:cs="Arial"/>
        </w:rPr>
        <w:t>Linker Teilbaum</w:t>
      </w:r>
    </w:p>
    <w:p w14:paraId="101A87A5" w14:textId="77777777" w:rsidR="005F388F" w:rsidRPr="00DD7925" w:rsidRDefault="005F388F" w:rsidP="007E41E5">
      <w:pPr>
        <w:spacing w:after="0"/>
        <w:rPr>
          <w:rFonts w:cs="Arial"/>
        </w:rPr>
      </w:pPr>
      <w:r>
        <w:rPr>
          <w:rFonts w:cs="Arial"/>
        </w:rPr>
        <w:t>Wurzel</w:t>
      </w:r>
    </w:p>
    <w:p w14:paraId="64D26F59" w14:textId="77777777" w:rsidR="005F388F" w:rsidRPr="00DD7925" w:rsidRDefault="005F388F" w:rsidP="007E41E5">
      <w:pPr>
        <w:spacing w:after="0"/>
        <w:rPr>
          <w:rFonts w:cs="Arial"/>
        </w:rPr>
      </w:pPr>
      <w:r w:rsidRPr="00DD7925">
        <w:rPr>
          <w:rFonts w:cs="Arial"/>
        </w:rPr>
        <w:t>Rechter Teilbaum</w:t>
      </w:r>
    </w:p>
    <w:p w14:paraId="31890B1E" w14:textId="3A6EF59B" w:rsidR="005F388F" w:rsidRDefault="005F388F" w:rsidP="007E41E5">
      <w:pPr>
        <w:spacing w:after="0"/>
      </w:pPr>
      <w:r>
        <w:t xml:space="preserve">Besuchsreihenfolge der Knoten: </w:t>
      </w:r>
      <w:r w:rsidRPr="00DD7925">
        <w:t xml:space="preserve">4   </w:t>
      </w:r>
      <w:proofErr w:type="gramStart"/>
      <w:r w:rsidRPr="00DD7925">
        <w:t>+  7</w:t>
      </w:r>
      <w:proofErr w:type="gramEnd"/>
      <w:r w:rsidRPr="00DD7925">
        <w:t xml:space="preserve">   *  5     -  3    /  8   -  2   *  3    </w:t>
      </w:r>
    </w:p>
    <w:p w14:paraId="717C4527" w14:textId="77777777" w:rsidR="005F388F" w:rsidRDefault="005F388F" w:rsidP="007E41E5">
      <w:pPr>
        <w:spacing w:after="0"/>
      </w:pPr>
    </w:p>
    <w:p w14:paraId="4775DF68" w14:textId="77777777" w:rsidR="005F388F" w:rsidRDefault="005F388F" w:rsidP="007E41E5">
      <w:pPr>
        <w:spacing w:after="0"/>
        <w:rPr>
          <w:rFonts w:cs="Arial"/>
          <w:b/>
        </w:rPr>
      </w:pPr>
      <w:r>
        <w:rPr>
          <w:rFonts w:cs="Arial"/>
          <w:b/>
        </w:rPr>
        <w:t>Post</w:t>
      </w:r>
      <w:r w:rsidRPr="00DD7925">
        <w:rPr>
          <w:rFonts w:cs="Arial"/>
          <w:b/>
        </w:rPr>
        <w:t>-Order</w:t>
      </w:r>
      <w:r>
        <w:rPr>
          <w:rFonts w:cs="Arial"/>
          <w:b/>
        </w:rPr>
        <w:t>-Traversierung</w:t>
      </w:r>
    </w:p>
    <w:p w14:paraId="10086489" w14:textId="77777777" w:rsidR="005F388F" w:rsidRPr="00DD7925" w:rsidRDefault="005F388F" w:rsidP="007E41E5">
      <w:pPr>
        <w:spacing w:after="0"/>
        <w:rPr>
          <w:rFonts w:cs="Arial"/>
        </w:rPr>
      </w:pPr>
      <w:r w:rsidRPr="00DD7925">
        <w:rPr>
          <w:rFonts w:cs="Arial"/>
        </w:rPr>
        <w:t>Linker Teilbaum</w:t>
      </w:r>
    </w:p>
    <w:p w14:paraId="2D05A7C0" w14:textId="77777777" w:rsidR="005F388F" w:rsidRDefault="005F388F" w:rsidP="007E41E5">
      <w:pPr>
        <w:spacing w:after="0"/>
        <w:rPr>
          <w:rFonts w:cs="Arial"/>
        </w:rPr>
      </w:pPr>
      <w:r w:rsidRPr="00DD7925">
        <w:rPr>
          <w:rFonts w:cs="Arial"/>
        </w:rPr>
        <w:t>Rechter Teilbaum</w:t>
      </w:r>
    </w:p>
    <w:p w14:paraId="4D012B45" w14:textId="77777777" w:rsidR="005F388F" w:rsidRPr="00DD7925" w:rsidRDefault="005F388F" w:rsidP="007E41E5">
      <w:pPr>
        <w:spacing w:after="0"/>
        <w:rPr>
          <w:rFonts w:cs="Arial"/>
        </w:rPr>
      </w:pPr>
      <w:r>
        <w:rPr>
          <w:rFonts w:cs="Arial"/>
        </w:rPr>
        <w:t>Wurzel</w:t>
      </w:r>
    </w:p>
    <w:p w14:paraId="4A99B223" w14:textId="511C0169" w:rsidR="005F388F" w:rsidRPr="0010168A" w:rsidRDefault="005F388F" w:rsidP="007E41E5">
      <w:pPr>
        <w:spacing w:after="0"/>
        <w:rPr>
          <w:rFonts w:asciiTheme="majorHAnsi" w:hAnsiTheme="majorHAnsi"/>
        </w:rPr>
      </w:pPr>
      <w:r w:rsidRPr="0010168A">
        <w:rPr>
          <w:rFonts w:asciiTheme="majorHAnsi" w:hAnsiTheme="majorHAnsi"/>
        </w:rPr>
        <w:t xml:space="preserve">Besuchsreihenfolge der Knoten:  4    7    </w:t>
      </w:r>
      <w:proofErr w:type="gramStart"/>
      <w:r w:rsidRPr="0010168A">
        <w:rPr>
          <w:rFonts w:asciiTheme="majorHAnsi" w:hAnsiTheme="majorHAnsi"/>
        </w:rPr>
        <w:t>5  *</w:t>
      </w:r>
      <w:proofErr w:type="gramEnd"/>
      <w:r w:rsidRPr="0010168A">
        <w:rPr>
          <w:rFonts w:asciiTheme="majorHAnsi" w:hAnsiTheme="majorHAnsi"/>
        </w:rPr>
        <w:t xml:space="preserve">  +    3  -    8    2    3  *  -  /</w:t>
      </w:r>
    </w:p>
    <w:p w14:paraId="0553B3CC" w14:textId="77777777" w:rsidR="005F388F" w:rsidRPr="0010168A" w:rsidRDefault="005F388F" w:rsidP="007E41E5">
      <w:pPr>
        <w:spacing w:after="0"/>
        <w:rPr>
          <w:rFonts w:asciiTheme="majorHAnsi" w:hAnsiTheme="majorHAnsi"/>
        </w:rPr>
      </w:pPr>
    </w:p>
    <w:p w14:paraId="77254CBB" w14:textId="77777777" w:rsidR="005F388F" w:rsidRPr="0010168A" w:rsidRDefault="005F388F" w:rsidP="00B33262">
      <w:r w:rsidRPr="0010168A">
        <w:t>Die In-Order-Traversierung erzeugt den Term in der Infix-Notation für arithmetische Ausdrücke, es fehlen allerdings die Klammern, sodass dieser Term ein anderes Ergebnis liefern würde, als der ursprüngliche Term.</w:t>
      </w:r>
    </w:p>
    <w:p w14:paraId="6CFDA7E7" w14:textId="77777777" w:rsidR="005F388F" w:rsidRPr="0010168A" w:rsidRDefault="005F388F" w:rsidP="00B33262">
      <w:r w:rsidRPr="0010168A">
        <w:t>Die Post-Order-Traversierung liefert den Term in UPN (umgekehrt polnischer Notation). Die ersten Taschenrechner von der Firma HP erforderten die Eingabe in UPN. Der Vorteil lag darin, dass keine Klammern eingegeben werden mussten.</w:t>
      </w:r>
    </w:p>
    <w:p w14:paraId="6008C0A5" w14:textId="000131FB" w:rsidR="00133798" w:rsidRPr="00B33262" w:rsidRDefault="005F388F" w:rsidP="00B33262">
      <w:r w:rsidRPr="0010168A">
        <w:t xml:space="preserve">Die </w:t>
      </w:r>
      <w:proofErr w:type="spellStart"/>
      <w:r w:rsidRPr="0010168A">
        <w:t>Pre</w:t>
      </w:r>
      <w:proofErr w:type="spellEnd"/>
      <w:r w:rsidRPr="0010168A">
        <w:t>-Order-</w:t>
      </w:r>
      <w:r w:rsidRPr="00B33262">
        <w:t>Traversierung</w:t>
      </w:r>
      <w:r w:rsidRPr="0010168A">
        <w:t xml:space="preserve"> ist am besten geeignet, um einen in einem Binärbaum gespeicherten arithmetischen Ausdruck zu berechnen, wie die Java-Implementierung zeigt:</w:t>
      </w:r>
    </w:p>
    <w:p w14:paraId="681AF325" w14:textId="5A6DB09C" w:rsidR="005F388F" w:rsidRPr="00133798" w:rsidRDefault="00133798" w:rsidP="007E41E5">
      <w:pPr>
        <w:spacing w:after="0"/>
      </w:pPr>
      <w:r>
        <w:rPr>
          <w:b/>
          <w:noProof/>
        </w:rPr>
        <w:drawing>
          <wp:inline distT="0" distB="0" distL="0" distR="0" wp14:anchorId="4E9A74FF" wp14:editId="46E76908">
            <wp:extent cx="5535391" cy="2687444"/>
            <wp:effectExtent l="0" t="0" r="1905" b="5080"/>
            <wp:docPr id="7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06175" cy="2721810"/>
                    </a:xfrm>
                    <a:prstGeom prst="rect">
                      <a:avLst/>
                    </a:prstGeom>
                    <a:noFill/>
                    <a:ln>
                      <a:noFill/>
                    </a:ln>
                  </pic:spPr>
                </pic:pic>
              </a:graphicData>
            </a:graphic>
          </wp:inline>
        </w:drawing>
      </w:r>
    </w:p>
    <w:p w14:paraId="6CEEC4B4" w14:textId="77777777" w:rsidR="005F388F" w:rsidRDefault="005F388F" w:rsidP="007E41E5">
      <w:pPr>
        <w:spacing w:after="0"/>
        <w:rPr>
          <w:b/>
        </w:rPr>
      </w:pPr>
      <w:r>
        <w:rPr>
          <w:noProof/>
        </w:rPr>
        <w:lastRenderedPageBreak/>
        <w:drawing>
          <wp:anchor distT="0" distB="0" distL="114300" distR="114300" simplePos="0" relativeHeight="251671040" behindDoc="0" locked="0" layoutInCell="1" allowOverlap="1" wp14:anchorId="5A50B364" wp14:editId="64FEE5A2">
            <wp:simplePos x="0" y="0"/>
            <wp:positionH relativeFrom="column">
              <wp:posOffset>0</wp:posOffset>
            </wp:positionH>
            <wp:positionV relativeFrom="paragraph">
              <wp:posOffset>342900</wp:posOffset>
            </wp:positionV>
            <wp:extent cx="5756910" cy="5981700"/>
            <wp:effectExtent l="0" t="0" r="8890" b="12700"/>
            <wp:wrapSquare wrapText="bothSides"/>
            <wp:docPr id="75"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6910" cy="59817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b/>
        </w:rPr>
        <w:t xml:space="preserve">Java-Implementierungen der </w:t>
      </w:r>
      <w:proofErr w:type="spellStart"/>
      <w:r>
        <w:rPr>
          <w:b/>
        </w:rPr>
        <w:t>Traversierungslagorithmen</w:t>
      </w:r>
      <w:proofErr w:type="spellEnd"/>
    </w:p>
    <w:p w14:paraId="1EFD2DAC" w14:textId="77777777" w:rsidR="005F388F" w:rsidRDefault="005F388F" w:rsidP="007E41E5">
      <w:pPr>
        <w:spacing w:after="0"/>
      </w:pPr>
    </w:p>
    <w:p w14:paraId="71CDD1C2" w14:textId="77777777" w:rsidR="005F388F" w:rsidRDefault="005F388F" w:rsidP="007E41E5">
      <w:pPr>
        <w:spacing w:after="0"/>
      </w:pPr>
    </w:p>
    <w:p w14:paraId="7FF4FB1B" w14:textId="77777777" w:rsidR="005F388F" w:rsidRPr="00243E45" w:rsidRDefault="005F388F" w:rsidP="007E41E5">
      <w:pPr>
        <w:tabs>
          <w:tab w:val="left" w:pos="3533"/>
        </w:tabs>
        <w:spacing w:after="0"/>
        <w:rPr>
          <w:b/>
        </w:rPr>
      </w:pPr>
      <w:r w:rsidRPr="00243E45">
        <w:rPr>
          <w:b/>
        </w:rPr>
        <w:t>Aufgabe</w:t>
      </w:r>
    </w:p>
    <w:p w14:paraId="74522FEB" w14:textId="77777777" w:rsidR="005F388F" w:rsidRPr="00282704" w:rsidRDefault="005F388F" w:rsidP="007E41E5">
      <w:pPr>
        <w:tabs>
          <w:tab w:val="left" w:pos="3533"/>
        </w:tabs>
        <w:spacing w:after="0"/>
        <w:rPr>
          <w:i/>
        </w:rPr>
      </w:pPr>
      <w:r>
        <w:t xml:space="preserve">a) </w:t>
      </w:r>
      <w:r w:rsidRPr="00282704">
        <w:rPr>
          <w:i/>
        </w:rPr>
        <w:t>Stellen Sie den Term 3*(4+7/</w:t>
      </w:r>
      <w:proofErr w:type="gramStart"/>
      <w:r w:rsidRPr="00282704">
        <w:rPr>
          <w:i/>
        </w:rPr>
        <w:t>9)-</w:t>
      </w:r>
      <w:proofErr w:type="gramEnd"/>
      <w:r w:rsidRPr="00282704">
        <w:rPr>
          <w:i/>
        </w:rPr>
        <w:t>3+(5*6-8) in einem Binärbaum dar.</w:t>
      </w:r>
    </w:p>
    <w:p w14:paraId="100546FB" w14:textId="77777777" w:rsidR="005F388F" w:rsidRPr="00282704" w:rsidRDefault="005F388F" w:rsidP="007E41E5">
      <w:pPr>
        <w:spacing w:after="0"/>
        <w:ind w:left="284" w:hanging="284"/>
        <w:rPr>
          <w:i/>
        </w:rPr>
      </w:pPr>
      <w:r w:rsidRPr="00282704">
        <w:rPr>
          <w:i/>
        </w:rPr>
        <w:t xml:space="preserve">b) Geben sie die Ergebnisse der </w:t>
      </w:r>
      <w:proofErr w:type="spellStart"/>
      <w:r w:rsidRPr="00282704">
        <w:rPr>
          <w:i/>
        </w:rPr>
        <w:t>Pre</w:t>
      </w:r>
      <w:proofErr w:type="spellEnd"/>
      <w:r w:rsidRPr="00282704">
        <w:rPr>
          <w:i/>
        </w:rPr>
        <w:t>-, Post- und In-Order Traversierungen des von Ihnen erzeugten Binärbaums an.</w:t>
      </w:r>
    </w:p>
    <w:p w14:paraId="3580C15C" w14:textId="77777777" w:rsidR="005F388F" w:rsidRPr="00282704" w:rsidRDefault="005F388F" w:rsidP="007E41E5">
      <w:pPr>
        <w:spacing w:after="0"/>
        <w:ind w:left="284" w:hanging="284"/>
        <w:rPr>
          <w:i/>
        </w:rPr>
      </w:pPr>
      <w:r>
        <w:rPr>
          <w:i/>
        </w:rPr>
        <w:t xml:space="preserve">c) Analysieren Sie die </w:t>
      </w:r>
      <w:r w:rsidRPr="00282704">
        <w:rPr>
          <w:i/>
        </w:rPr>
        <w:t xml:space="preserve">Methode </w:t>
      </w:r>
      <w:r w:rsidRPr="00282704">
        <w:rPr>
          <w:rFonts w:ascii="Courier" w:hAnsi="Courier"/>
          <w:i/>
        </w:rPr>
        <w:t>berechne</w:t>
      </w:r>
      <w:r>
        <w:rPr>
          <w:i/>
        </w:rPr>
        <w:t xml:space="preserve"> </w:t>
      </w:r>
      <w:r w:rsidRPr="00282704">
        <w:rPr>
          <w:i/>
        </w:rPr>
        <w:t xml:space="preserve">mit diesem Term. </w:t>
      </w:r>
    </w:p>
    <w:p w14:paraId="321A24ED" w14:textId="21BC5DAE" w:rsidR="005F388F" w:rsidRDefault="005F388F" w:rsidP="007E41E5">
      <w:pPr>
        <w:spacing w:after="0"/>
        <w:rPr>
          <w:rFonts w:cs="Arial"/>
        </w:rPr>
      </w:pPr>
      <w:r>
        <w:rPr>
          <w:rFonts w:cs="Arial"/>
        </w:rPr>
        <w:br w:type="page"/>
      </w:r>
    </w:p>
    <w:p w14:paraId="0CF5294C" w14:textId="77777777" w:rsidR="005F388F" w:rsidRDefault="005F388F" w:rsidP="007E41E5">
      <w:pPr>
        <w:spacing w:after="0"/>
        <w:ind w:left="284" w:hanging="284"/>
        <w:rPr>
          <w:rFonts w:cs="Arial"/>
          <w:b/>
        </w:rPr>
      </w:pPr>
      <w:r>
        <w:rPr>
          <w:rFonts w:cs="Arial"/>
          <w:b/>
        </w:rPr>
        <w:lastRenderedPageBreak/>
        <w:t>LK-Q1_VI</w:t>
      </w:r>
    </w:p>
    <w:p w14:paraId="343DF711" w14:textId="77777777" w:rsidR="005F388F" w:rsidRDefault="005F388F" w:rsidP="007E41E5">
      <w:pPr>
        <w:spacing w:after="0"/>
        <w:ind w:left="284" w:hanging="284"/>
        <w:rPr>
          <w:rFonts w:cs="Arial"/>
          <w:lang w:eastAsia="de-DE"/>
        </w:rPr>
      </w:pPr>
      <w:r>
        <w:rPr>
          <w:rFonts w:cs="Arial"/>
          <w:b/>
        </w:rPr>
        <w:t xml:space="preserve">3. </w:t>
      </w:r>
      <w:r w:rsidRPr="002A3AC1">
        <w:rPr>
          <w:rFonts w:cs="Arial"/>
          <w:b/>
        </w:rPr>
        <w:t>Die Datenstruktur Binärbaum als Spezialfall eine</w:t>
      </w:r>
      <w:r>
        <w:rPr>
          <w:rFonts w:cs="Arial"/>
          <w:b/>
        </w:rPr>
        <w:t>s</w:t>
      </w:r>
      <w:r w:rsidRPr="002A3AC1">
        <w:rPr>
          <w:rFonts w:cs="Arial"/>
          <w:b/>
        </w:rPr>
        <w:t xml:space="preserve"> Graphen im Anwendungskontext unter Nutzung der </w:t>
      </w:r>
      <w:r>
        <w:rPr>
          <w:rFonts w:cs="Arial"/>
          <w:b/>
        </w:rPr>
        <w:t xml:space="preserve">generischen </w:t>
      </w:r>
      <w:r w:rsidRPr="002A3AC1">
        <w:rPr>
          <w:rFonts w:cs="Arial"/>
          <w:b/>
        </w:rPr>
        <w:t xml:space="preserve">Klasse </w:t>
      </w:r>
      <w:proofErr w:type="spellStart"/>
      <w:r w:rsidRPr="002A3AC1">
        <w:rPr>
          <w:rFonts w:cs="Arial"/>
          <w:b/>
        </w:rPr>
        <w:t>BinaryTree</w:t>
      </w:r>
      <w:proofErr w:type="spellEnd"/>
      <w:r>
        <w:rPr>
          <w:rFonts w:cs="Arial"/>
          <w:b/>
        </w:rPr>
        <w:t>&lt;</w:t>
      </w:r>
      <w:proofErr w:type="spellStart"/>
      <w:r>
        <w:rPr>
          <w:rFonts w:cs="Arial"/>
          <w:b/>
        </w:rPr>
        <w:t>ContentType</w:t>
      </w:r>
      <w:proofErr w:type="spellEnd"/>
      <w:r>
        <w:rPr>
          <w:rFonts w:cs="Arial"/>
          <w:b/>
        </w:rPr>
        <w:t>&gt;</w:t>
      </w:r>
      <w:r w:rsidRPr="002A3AC1">
        <w:rPr>
          <w:rFonts w:cs="Arial"/>
          <w:lang w:eastAsia="de-DE"/>
        </w:rPr>
        <w:t xml:space="preserve"> </w:t>
      </w:r>
    </w:p>
    <w:p w14:paraId="483C1254" w14:textId="77777777" w:rsidR="005F388F" w:rsidRPr="002A3AC1" w:rsidRDefault="005F388F" w:rsidP="007E41E5">
      <w:pPr>
        <w:tabs>
          <w:tab w:val="left" w:pos="426"/>
        </w:tabs>
        <w:spacing w:after="0"/>
        <w:ind w:left="426" w:hanging="426"/>
        <w:rPr>
          <w:rFonts w:cs="Arial"/>
          <w:b/>
        </w:rPr>
      </w:pPr>
      <w:r>
        <w:rPr>
          <w:rFonts w:cs="Arial"/>
          <w:lang w:eastAsia="de-DE"/>
        </w:rPr>
        <w:t>(d</w:t>
      </w:r>
      <w:r w:rsidRPr="002A3AC1">
        <w:rPr>
          <w:rFonts w:cs="Arial"/>
          <w:lang w:eastAsia="de-DE"/>
        </w:rPr>
        <w:t xml:space="preserve">) </w:t>
      </w:r>
      <w:r>
        <w:rPr>
          <w:rFonts w:cs="Arial"/>
          <w:lang w:eastAsia="de-DE"/>
        </w:rPr>
        <w:tab/>
      </w:r>
      <w:r w:rsidRPr="002A3AC1">
        <w:rPr>
          <w:rFonts w:cs="Arial"/>
          <w:lang w:eastAsia="de-DE"/>
        </w:rPr>
        <w:t>Modellierung und Implementierung einer Anwendung unter Verwendung der Datenstruktur Binärbaum</w:t>
      </w:r>
    </w:p>
    <w:p w14:paraId="43980179" w14:textId="77777777" w:rsidR="005F388F" w:rsidRDefault="005F388F" w:rsidP="007E41E5">
      <w:pPr>
        <w:spacing w:after="0"/>
        <w:rPr>
          <w:rFonts w:cs="Arial"/>
          <w:b/>
        </w:rPr>
      </w:pPr>
    </w:p>
    <w:p w14:paraId="397D5A72" w14:textId="77777777" w:rsidR="005F388F" w:rsidRPr="00A83644" w:rsidRDefault="005F388F" w:rsidP="007E41E5">
      <w:pPr>
        <w:spacing w:after="0"/>
        <w:rPr>
          <w:rFonts w:cs="Arial"/>
          <w:b/>
        </w:rPr>
      </w:pPr>
      <w:r>
        <w:rPr>
          <w:rFonts w:cs="Arial"/>
          <w:b/>
        </w:rPr>
        <w:t xml:space="preserve">Informatiker-Baum </w:t>
      </w:r>
    </w:p>
    <w:p w14:paraId="190398F0" w14:textId="77777777" w:rsidR="005F388F" w:rsidRDefault="005F388F" w:rsidP="007E41E5">
      <w:pPr>
        <w:spacing w:after="0"/>
        <w:rPr>
          <w:rFonts w:cs="Arial"/>
        </w:rPr>
      </w:pPr>
    </w:p>
    <w:p w14:paraId="3A0EFAA4" w14:textId="77777777" w:rsidR="005F388F" w:rsidRPr="00EE324E" w:rsidRDefault="005F388F" w:rsidP="007E41E5">
      <w:pPr>
        <w:spacing w:after="0"/>
        <w:rPr>
          <w:rFonts w:cs="Arial"/>
          <w:b/>
        </w:rPr>
      </w:pPr>
      <w:r w:rsidRPr="00EE324E">
        <w:rPr>
          <w:rFonts w:cs="Arial"/>
          <w:b/>
        </w:rPr>
        <w:t>Aufgabe</w:t>
      </w:r>
    </w:p>
    <w:p w14:paraId="6BB23C0B" w14:textId="77777777" w:rsidR="005F388F" w:rsidRDefault="005F388F" w:rsidP="007E41E5">
      <w:pPr>
        <w:spacing w:after="0"/>
        <w:rPr>
          <w:rFonts w:cs="Arial"/>
        </w:rPr>
      </w:pPr>
      <w:r>
        <w:rPr>
          <w:rFonts w:cs="Arial"/>
        </w:rPr>
        <w:t xml:space="preserve">Die Namen und Geburtsdaten von Informatikern sollen so in einem Binärbaum gespeichert werden, dass sie mit Hilfe der </w:t>
      </w:r>
      <w:proofErr w:type="spellStart"/>
      <w:r>
        <w:rPr>
          <w:rFonts w:cs="Arial"/>
        </w:rPr>
        <w:t>inorder</w:t>
      </w:r>
      <w:proofErr w:type="spellEnd"/>
      <w:r>
        <w:rPr>
          <w:rFonts w:cs="Arial"/>
        </w:rPr>
        <w:t xml:space="preserve">-Traversierung nach Namen alphabetisch sortiert ausgelesen werden können. </w:t>
      </w:r>
    </w:p>
    <w:p w14:paraId="2FB6635D" w14:textId="77777777" w:rsidR="005F388F" w:rsidRDefault="005F388F" w:rsidP="007E41E5">
      <w:pPr>
        <w:spacing w:after="0"/>
        <w:rPr>
          <w:rFonts w:cs="Arial"/>
        </w:rPr>
      </w:pPr>
    </w:p>
    <w:p w14:paraId="030EB9E2" w14:textId="77777777" w:rsidR="005F388F" w:rsidRDefault="005F388F" w:rsidP="007E41E5">
      <w:pPr>
        <w:spacing w:after="0"/>
        <w:rPr>
          <w:rFonts w:cs="Arial"/>
        </w:rPr>
      </w:pPr>
      <w:r>
        <w:rPr>
          <w:rFonts w:cs="Arial"/>
        </w:rPr>
        <w:t>Lösung:</w:t>
      </w:r>
    </w:p>
    <w:p w14:paraId="66FDD76F" w14:textId="77777777" w:rsidR="005F388F" w:rsidRDefault="005F388F" w:rsidP="007E41E5">
      <w:pPr>
        <w:spacing w:after="0"/>
        <w:rPr>
          <w:rFonts w:cs="Arial"/>
        </w:rPr>
      </w:pPr>
    </w:p>
    <w:p w14:paraId="333EB058" w14:textId="77777777" w:rsidR="005F388F" w:rsidRPr="00692331" w:rsidRDefault="005F388F" w:rsidP="007E41E5">
      <w:pPr>
        <w:spacing w:after="0"/>
        <w:rPr>
          <w:rFonts w:cs="Arial"/>
          <w:b/>
        </w:rPr>
      </w:pPr>
      <w:r w:rsidRPr="00692331">
        <w:rPr>
          <w:rFonts w:cs="Arial"/>
          <w:b/>
        </w:rPr>
        <w:t>Implementationsdiagramm</w:t>
      </w:r>
    </w:p>
    <w:p w14:paraId="06FFE37C" w14:textId="77777777" w:rsidR="005F388F" w:rsidRPr="005C65DC" w:rsidRDefault="005F388F" w:rsidP="007E41E5">
      <w:pPr>
        <w:spacing w:after="0"/>
        <w:rPr>
          <w:rFonts w:cs="Arial"/>
        </w:rPr>
      </w:pPr>
    </w:p>
    <w:p w14:paraId="21C6B26A" w14:textId="77777777" w:rsidR="005F388F" w:rsidRDefault="005F388F" w:rsidP="007E41E5">
      <w:pPr>
        <w:spacing w:after="0"/>
        <w:rPr>
          <w:rFonts w:cs="Arial"/>
        </w:rPr>
      </w:pPr>
      <w:r>
        <w:rPr>
          <w:rFonts w:cs="Arial"/>
          <w:noProof/>
          <w:lang w:eastAsia="de-DE"/>
        </w:rPr>
        <w:drawing>
          <wp:inline distT="0" distB="0" distL="0" distR="0" wp14:anchorId="57D5EF5C" wp14:editId="454C8E3D">
            <wp:extent cx="5760720" cy="3162300"/>
            <wp:effectExtent l="0" t="0" r="0" b="0"/>
            <wp:docPr id="76"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plInformatikerBaum.png"/>
                    <pic:cNvPicPr/>
                  </pic:nvPicPr>
                  <pic:blipFill>
                    <a:blip r:embed="rId54">
                      <a:extLst>
                        <a:ext uri="{28A0092B-C50C-407E-A947-70E740481C1C}">
                          <a14:useLocalDpi xmlns:a14="http://schemas.microsoft.com/office/drawing/2010/main" val="0"/>
                        </a:ext>
                      </a:extLst>
                    </a:blip>
                    <a:stretch>
                      <a:fillRect/>
                    </a:stretch>
                  </pic:blipFill>
                  <pic:spPr>
                    <a:xfrm>
                      <a:off x="0" y="0"/>
                      <a:ext cx="5760720" cy="3162300"/>
                    </a:xfrm>
                    <a:prstGeom prst="rect">
                      <a:avLst/>
                    </a:prstGeom>
                  </pic:spPr>
                </pic:pic>
              </a:graphicData>
            </a:graphic>
          </wp:inline>
        </w:drawing>
      </w:r>
    </w:p>
    <w:p w14:paraId="5EB73FFB" w14:textId="77777777" w:rsidR="005F388F" w:rsidRDefault="005F388F" w:rsidP="007E41E5">
      <w:pPr>
        <w:spacing w:after="0"/>
        <w:jc w:val="center"/>
        <w:rPr>
          <w:rFonts w:cs="Arial"/>
        </w:rPr>
      </w:pPr>
    </w:p>
    <w:p w14:paraId="371E7838" w14:textId="77777777" w:rsidR="005F388F" w:rsidRDefault="005F388F" w:rsidP="007E41E5">
      <w:pPr>
        <w:spacing w:after="0"/>
        <w:rPr>
          <w:rFonts w:cs="Arial"/>
        </w:rPr>
      </w:pPr>
    </w:p>
    <w:p w14:paraId="26F6D5BC" w14:textId="3D1D4197" w:rsidR="005F388F" w:rsidRDefault="005F388F" w:rsidP="007E41E5">
      <w:pPr>
        <w:pStyle w:val="Default"/>
        <w:spacing w:line="276" w:lineRule="auto"/>
        <w:rPr>
          <w:rFonts w:ascii="Liberation Sans" w:hAnsi="Liberation Sans"/>
        </w:rPr>
      </w:pPr>
      <w:r>
        <w:rPr>
          <w:rFonts w:ascii="Liberation Sans" w:hAnsi="Liberation Sans"/>
        </w:rPr>
        <w:t xml:space="preserve">Hinweis: Die Methode </w:t>
      </w:r>
      <w:proofErr w:type="spellStart"/>
      <w:proofErr w:type="gramStart"/>
      <w:r w:rsidRPr="00B33262">
        <w:rPr>
          <w:rFonts w:ascii="Liberation Mono" w:hAnsi="Liberation Mono" w:cs="Liberation Mono"/>
        </w:rPr>
        <w:t>toString</w:t>
      </w:r>
      <w:proofErr w:type="spellEnd"/>
      <w:r w:rsidRPr="00B33262">
        <w:rPr>
          <w:rFonts w:ascii="Liberation Mono" w:hAnsi="Liberation Mono" w:cs="Liberation Mono"/>
        </w:rPr>
        <w:t>(</w:t>
      </w:r>
      <w:proofErr w:type="gramEnd"/>
      <w:r w:rsidRPr="00B33262">
        <w:rPr>
          <w:rFonts w:ascii="Liberation Mono" w:hAnsi="Liberation Mono" w:cs="Liberation Mono"/>
        </w:rPr>
        <w:t>)</w:t>
      </w:r>
      <w:r w:rsidRPr="00692331">
        <w:rPr>
          <w:rFonts w:ascii="Liberation Sans" w:hAnsi="Liberation Sans"/>
        </w:rPr>
        <w:t>lie</w:t>
      </w:r>
      <w:r>
        <w:rPr>
          <w:rFonts w:ascii="Liberation Sans" w:hAnsi="Liberation Sans"/>
        </w:rPr>
        <w:t xml:space="preserve">fert eine Zeichenkette, die sich aus dem Namen und dem Geburtsdatum des Informatikers zusammensetzt, getrennt durch die Zeichenfolge </w:t>
      </w:r>
      <w:r>
        <w:rPr>
          <w:rFonts w:ascii="Liberation Sans" w:hAnsi="Liberation Sans" w:hint="eastAsia"/>
        </w:rPr>
        <w:t>„</w:t>
      </w:r>
      <w:r>
        <w:rPr>
          <w:rFonts w:ascii="Liberation Sans" w:hAnsi="Liberation Sans"/>
        </w:rPr>
        <w:t xml:space="preserve"> *</w:t>
      </w:r>
      <w:r>
        <w:rPr>
          <w:rFonts w:ascii="Liberation Sans" w:hAnsi="Liberation Sans" w:hint="eastAsia"/>
        </w:rPr>
        <w:t>“</w:t>
      </w:r>
      <w:r>
        <w:rPr>
          <w:rFonts w:ascii="Liberation Sans" w:hAnsi="Liberation Sans"/>
        </w:rPr>
        <w:t>.</w:t>
      </w:r>
    </w:p>
    <w:p w14:paraId="266A0D6E" w14:textId="77777777" w:rsidR="00133798" w:rsidRDefault="00133798" w:rsidP="007E41E5">
      <w:pPr>
        <w:pStyle w:val="Default"/>
        <w:spacing w:line="276" w:lineRule="auto"/>
        <w:rPr>
          <w:rFonts w:ascii="Liberation Sans" w:hAnsi="Liberation Sans"/>
        </w:rPr>
      </w:pPr>
    </w:p>
    <w:p w14:paraId="66725B85" w14:textId="77777777" w:rsidR="005F388F" w:rsidRPr="00692331" w:rsidRDefault="005F388F" w:rsidP="007E41E5">
      <w:pPr>
        <w:pStyle w:val="Default"/>
        <w:spacing w:line="276" w:lineRule="auto"/>
        <w:rPr>
          <w:rFonts w:ascii="Liberation Sans" w:hAnsi="Liberation Sans"/>
        </w:rPr>
      </w:pPr>
      <w:r>
        <w:rPr>
          <w:rFonts w:ascii="Liberation Sans" w:hAnsi="Liberation Sans"/>
          <w:noProof/>
        </w:rPr>
        <w:drawing>
          <wp:inline distT="0" distB="0" distL="0" distR="0" wp14:anchorId="24F990A1" wp14:editId="152E3B7F">
            <wp:extent cx="2809625" cy="646744"/>
            <wp:effectExtent l="0" t="0" r="10160" b="0"/>
            <wp:docPr id="7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oString.png"/>
                    <pic:cNvPicPr/>
                  </pic:nvPicPr>
                  <pic:blipFill>
                    <a:blip r:embed="rId55">
                      <a:extLst>
                        <a:ext uri="{28A0092B-C50C-407E-A947-70E740481C1C}">
                          <a14:useLocalDpi xmlns:a14="http://schemas.microsoft.com/office/drawing/2010/main" val="0"/>
                        </a:ext>
                      </a:extLst>
                    </a:blip>
                    <a:stretch>
                      <a:fillRect/>
                    </a:stretch>
                  </pic:blipFill>
                  <pic:spPr>
                    <a:xfrm>
                      <a:off x="0" y="0"/>
                      <a:ext cx="2857857" cy="657846"/>
                    </a:xfrm>
                    <a:prstGeom prst="rect">
                      <a:avLst/>
                    </a:prstGeom>
                  </pic:spPr>
                </pic:pic>
              </a:graphicData>
            </a:graphic>
          </wp:inline>
        </w:drawing>
      </w:r>
    </w:p>
    <w:p w14:paraId="4C2DEF6F" w14:textId="77777777" w:rsidR="005F388F" w:rsidRDefault="005F388F" w:rsidP="007E41E5">
      <w:pPr>
        <w:pStyle w:val="Default"/>
        <w:spacing w:line="276" w:lineRule="auto"/>
        <w:rPr>
          <w:rFonts w:ascii="Liberation Sans" w:hAnsi="Liberation Sans"/>
        </w:rPr>
      </w:pPr>
    </w:p>
    <w:p w14:paraId="1947414E" w14:textId="77777777" w:rsidR="005F388F" w:rsidRDefault="005F388F" w:rsidP="007E41E5">
      <w:pPr>
        <w:spacing w:after="0"/>
        <w:rPr>
          <w:rFonts w:ascii="Liberation Sans" w:eastAsia="Times New Roman" w:hAnsi="Liberation Sans" w:cs="Arial"/>
          <w:b/>
          <w:color w:val="000000"/>
          <w:sz w:val="24"/>
          <w:szCs w:val="24"/>
          <w:lang w:eastAsia="de-DE"/>
        </w:rPr>
      </w:pPr>
      <w:r>
        <w:rPr>
          <w:rFonts w:ascii="Liberation Sans" w:hAnsi="Liberation Sans"/>
          <w:b/>
        </w:rPr>
        <w:br w:type="page"/>
      </w:r>
    </w:p>
    <w:p w14:paraId="5DA107DA" w14:textId="77777777" w:rsidR="005F388F" w:rsidRPr="00133798" w:rsidRDefault="005F388F" w:rsidP="007E41E5">
      <w:pPr>
        <w:pStyle w:val="Default"/>
        <w:spacing w:line="276" w:lineRule="auto"/>
        <w:rPr>
          <w:rFonts w:ascii="Liberation Sans" w:hAnsi="Liberation Sans"/>
          <w:b/>
          <w:sz w:val="22"/>
          <w:szCs w:val="22"/>
        </w:rPr>
      </w:pPr>
      <w:r w:rsidRPr="00133798">
        <w:rPr>
          <w:rFonts w:ascii="Liberation Sans" w:hAnsi="Liberation Sans"/>
          <w:b/>
          <w:sz w:val="22"/>
          <w:szCs w:val="22"/>
        </w:rPr>
        <w:lastRenderedPageBreak/>
        <w:t>Einfügen in den Informatiker-Baum</w:t>
      </w:r>
    </w:p>
    <w:p w14:paraId="05B73115" w14:textId="77777777" w:rsidR="005F388F" w:rsidRPr="00133798" w:rsidRDefault="005F388F" w:rsidP="007E41E5">
      <w:pPr>
        <w:pStyle w:val="Default"/>
        <w:spacing w:line="276" w:lineRule="auto"/>
        <w:rPr>
          <w:rFonts w:ascii="Liberation Sans" w:hAnsi="Liberation Sans"/>
          <w:sz w:val="22"/>
          <w:szCs w:val="22"/>
        </w:rPr>
      </w:pPr>
      <w:r w:rsidRPr="00133798">
        <w:rPr>
          <w:rFonts w:ascii="Liberation Sans" w:hAnsi="Liberation Sans"/>
          <w:sz w:val="22"/>
          <w:szCs w:val="22"/>
        </w:rPr>
        <w:t xml:space="preserve">Damit bei einer </w:t>
      </w:r>
      <w:proofErr w:type="spellStart"/>
      <w:r w:rsidRPr="00133798">
        <w:rPr>
          <w:rFonts w:ascii="Liberation Sans" w:hAnsi="Liberation Sans"/>
          <w:sz w:val="22"/>
          <w:szCs w:val="22"/>
        </w:rPr>
        <w:t>inorder</w:t>
      </w:r>
      <w:proofErr w:type="spellEnd"/>
      <w:r w:rsidRPr="00133798">
        <w:rPr>
          <w:rFonts w:ascii="Liberation Sans" w:hAnsi="Liberation Sans"/>
          <w:sz w:val="22"/>
          <w:szCs w:val="22"/>
        </w:rPr>
        <w:t>-Traversierung die Informatiker-Namen in alphabetischer Reihenfolge geliefert werden, müssen für jeden Teilbaum des Binärbaums folgende Bedingungen erfüllt sein:</w:t>
      </w:r>
    </w:p>
    <w:p w14:paraId="5FE2A1E8" w14:textId="77777777" w:rsidR="005F388F" w:rsidRPr="00133798" w:rsidRDefault="005F388F" w:rsidP="007E41E5">
      <w:pPr>
        <w:pStyle w:val="Default"/>
        <w:numPr>
          <w:ilvl w:val="0"/>
          <w:numId w:val="20"/>
        </w:numPr>
        <w:spacing w:line="276" w:lineRule="auto"/>
        <w:rPr>
          <w:rFonts w:ascii="Liberation Sans" w:hAnsi="Liberation Sans"/>
          <w:sz w:val="22"/>
          <w:szCs w:val="22"/>
        </w:rPr>
      </w:pPr>
      <w:r w:rsidRPr="00133798">
        <w:rPr>
          <w:rFonts w:ascii="Liberation Sans" w:hAnsi="Liberation Sans"/>
          <w:sz w:val="22"/>
          <w:szCs w:val="22"/>
        </w:rPr>
        <w:t>Alle Informatiker im linken Teilbaum der Wurzel des Teilbaums liegen in lexikographischer Ordnung vor dem Informatiker in der Wurzel oder die Wurzel hat einen leeren linken Teilbaum</w:t>
      </w:r>
    </w:p>
    <w:p w14:paraId="146A32BA" w14:textId="77777777" w:rsidR="005F388F" w:rsidRPr="00133798" w:rsidRDefault="005F388F" w:rsidP="007E41E5">
      <w:pPr>
        <w:pStyle w:val="Default"/>
        <w:numPr>
          <w:ilvl w:val="0"/>
          <w:numId w:val="20"/>
        </w:numPr>
        <w:spacing w:line="276" w:lineRule="auto"/>
        <w:rPr>
          <w:rFonts w:ascii="Liberation Sans" w:hAnsi="Liberation Sans"/>
          <w:sz w:val="22"/>
          <w:szCs w:val="22"/>
        </w:rPr>
      </w:pPr>
      <w:r w:rsidRPr="00133798">
        <w:rPr>
          <w:rFonts w:ascii="Liberation Sans" w:hAnsi="Liberation Sans"/>
          <w:sz w:val="22"/>
          <w:szCs w:val="22"/>
        </w:rPr>
        <w:t>Alle Informatiker im rechten Teilbaum der Wurzel des Teilbaums liegen in lexikographischer Ordnung hinter dem Informatiker in der Wurzel oder der Knoten hat einen leeren rechten Teilbaum.</w:t>
      </w:r>
    </w:p>
    <w:p w14:paraId="4928BD32" w14:textId="77777777" w:rsidR="005F388F" w:rsidRPr="00133798" w:rsidRDefault="005F388F" w:rsidP="007E41E5">
      <w:pPr>
        <w:pStyle w:val="Default"/>
        <w:spacing w:line="276" w:lineRule="auto"/>
        <w:ind w:left="360"/>
        <w:rPr>
          <w:rFonts w:ascii="Liberation Sans" w:hAnsi="Liberation Sans"/>
          <w:sz w:val="22"/>
          <w:szCs w:val="22"/>
        </w:rPr>
      </w:pPr>
    </w:p>
    <w:p w14:paraId="3AEF06C6" w14:textId="77777777" w:rsidR="005F388F" w:rsidRPr="00133798" w:rsidRDefault="005F388F" w:rsidP="007E41E5">
      <w:pPr>
        <w:pStyle w:val="Default"/>
        <w:spacing w:line="276" w:lineRule="auto"/>
        <w:rPr>
          <w:rFonts w:ascii="Liberation Sans" w:hAnsi="Liberation Sans"/>
          <w:sz w:val="22"/>
          <w:szCs w:val="22"/>
        </w:rPr>
      </w:pPr>
      <w:r w:rsidRPr="00133798">
        <w:rPr>
          <w:rFonts w:ascii="Liberation Sans" w:hAnsi="Liberation Sans"/>
          <w:sz w:val="22"/>
          <w:szCs w:val="22"/>
        </w:rPr>
        <w:t>Die folgende Methode fügt einen neuen Datensatz rekursiv in den Binärbaum ein. Bei jedem Teilbaum wird entsprechend der oben angegebenen Regeln geprüft, ob der neue Informatiker in den linken oder rechten Teilbaum eingefügt werden muss. Der neue Knoten wird erzeugt, wenn der Teilbaum, in den der Datensatz eingefügt wird, leer ist. Damit der Baum eindeutig ist, wird verhindert, dass Namen doppelt eingefügt werden.</w:t>
      </w:r>
    </w:p>
    <w:p w14:paraId="7EE3AB13" w14:textId="77777777" w:rsidR="005F388F" w:rsidRPr="00133798" w:rsidRDefault="005F388F" w:rsidP="007E41E5">
      <w:pPr>
        <w:pStyle w:val="Default"/>
        <w:spacing w:line="276" w:lineRule="auto"/>
        <w:rPr>
          <w:rFonts w:ascii="Liberation Sans" w:hAnsi="Liberation Sans"/>
          <w:b/>
          <w:sz w:val="22"/>
          <w:szCs w:val="22"/>
        </w:rPr>
      </w:pPr>
    </w:p>
    <w:p w14:paraId="7F26ED3D" w14:textId="77777777" w:rsidR="005F388F" w:rsidRDefault="005F388F" w:rsidP="007E41E5">
      <w:pPr>
        <w:pStyle w:val="Default"/>
        <w:spacing w:line="276" w:lineRule="auto"/>
        <w:rPr>
          <w:rFonts w:ascii="Liberation Sans" w:hAnsi="Liberation Sans"/>
          <w:b/>
        </w:rPr>
      </w:pPr>
      <w:r>
        <w:rPr>
          <w:rFonts w:ascii="Liberation Sans" w:hAnsi="Liberation Sans"/>
          <w:b/>
          <w:noProof/>
        </w:rPr>
        <w:drawing>
          <wp:inline distT="0" distB="0" distL="0" distR="0" wp14:anchorId="29AD23CC" wp14:editId="72430679">
            <wp:extent cx="5757545" cy="2885440"/>
            <wp:effectExtent l="0" t="0" r="8255" b="10160"/>
            <wp:docPr id="7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57545" cy="2885440"/>
                    </a:xfrm>
                    <a:prstGeom prst="rect">
                      <a:avLst/>
                    </a:prstGeom>
                    <a:noFill/>
                    <a:ln>
                      <a:noFill/>
                    </a:ln>
                  </pic:spPr>
                </pic:pic>
              </a:graphicData>
            </a:graphic>
          </wp:inline>
        </w:drawing>
      </w:r>
    </w:p>
    <w:p w14:paraId="13682863" w14:textId="77777777" w:rsidR="005F388F" w:rsidRDefault="005F388F" w:rsidP="007E41E5">
      <w:pPr>
        <w:pStyle w:val="Default"/>
        <w:spacing w:line="276" w:lineRule="auto"/>
        <w:rPr>
          <w:rFonts w:ascii="Liberation Sans" w:hAnsi="Liberation Sans"/>
          <w:b/>
        </w:rPr>
      </w:pPr>
    </w:p>
    <w:p w14:paraId="1DE20EBF" w14:textId="77777777" w:rsidR="005F388F" w:rsidRDefault="005F388F" w:rsidP="007E41E5">
      <w:pPr>
        <w:spacing w:after="0"/>
        <w:rPr>
          <w:rFonts w:ascii="Liberation Sans" w:eastAsia="Times New Roman" w:hAnsi="Liberation Sans" w:cs="Arial"/>
          <w:b/>
          <w:color w:val="000000"/>
          <w:sz w:val="24"/>
          <w:szCs w:val="24"/>
          <w:lang w:eastAsia="de-DE"/>
        </w:rPr>
      </w:pPr>
      <w:r>
        <w:rPr>
          <w:rFonts w:ascii="Liberation Sans" w:hAnsi="Liberation Sans"/>
          <w:b/>
        </w:rPr>
        <w:br w:type="page"/>
      </w:r>
    </w:p>
    <w:p w14:paraId="045C7262" w14:textId="77777777" w:rsidR="005F388F" w:rsidRPr="00133798" w:rsidRDefault="005F388F" w:rsidP="007E41E5">
      <w:pPr>
        <w:pStyle w:val="Default"/>
        <w:spacing w:line="276" w:lineRule="auto"/>
        <w:rPr>
          <w:b/>
          <w:sz w:val="22"/>
          <w:szCs w:val="22"/>
        </w:rPr>
      </w:pPr>
      <w:r w:rsidRPr="00133798">
        <w:rPr>
          <w:b/>
          <w:sz w:val="22"/>
          <w:szCs w:val="22"/>
        </w:rPr>
        <w:lastRenderedPageBreak/>
        <w:t>Suchen im Informatiker-Baum</w:t>
      </w:r>
    </w:p>
    <w:p w14:paraId="699CC788" w14:textId="77777777" w:rsidR="005F388F" w:rsidRPr="00133798" w:rsidRDefault="005F388F" w:rsidP="007E41E5">
      <w:pPr>
        <w:pStyle w:val="Default"/>
        <w:spacing w:line="276" w:lineRule="auto"/>
        <w:rPr>
          <w:sz w:val="22"/>
          <w:szCs w:val="22"/>
        </w:rPr>
      </w:pPr>
      <w:r w:rsidRPr="00133798">
        <w:rPr>
          <w:sz w:val="22"/>
          <w:szCs w:val="22"/>
        </w:rPr>
        <w:t xml:space="preserve">Der Baum ist nach Namen sortiert. Durch Vergleich des gegebenen Namens mit dem Namen im Inhaltsobjekt des Teilbaums kann der passende </w:t>
      </w:r>
      <w:proofErr w:type="spellStart"/>
      <w:r w:rsidRPr="00133798">
        <w:rPr>
          <w:sz w:val="22"/>
          <w:szCs w:val="22"/>
        </w:rPr>
        <w:t>Suchweg</w:t>
      </w:r>
      <w:proofErr w:type="spellEnd"/>
      <w:r w:rsidRPr="00133798">
        <w:rPr>
          <w:sz w:val="22"/>
          <w:szCs w:val="22"/>
        </w:rPr>
        <w:t xml:space="preserve"> im Baum gefunden werden.</w:t>
      </w:r>
    </w:p>
    <w:p w14:paraId="3E9F9382" w14:textId="77777777" w:rsidR="005F388F" w:rsidRDefault="005F388F" w:rsidP="007E41E5">
      <w:pPr>
        <w:spacing w:after="0"/>
        <w:rPr>
          <w:rFonts w:cs="Arial"/>
          <w:noProof/>
          <w:lang w:eastAsia="de-DE"/>
        </w:rPr>
      </w:pPr>
      <w:r>
        <w:rPr>
          <w:rFonts w:cs="Arial"/>
          <w:noProof/>
          <w:lang w:eastAsia="de-DE"/>
        </w:rPr>
        <w:drawing>
          <wp:inline distT="0" distB="0" distL="0" distR="0" wp14:anchorId="105C4719" wp14:editId="3F20365D">
            <wp:extent cx="5269865" cy="3400425"/>
            <wp:effectExtent l="0" t="0" r="0" b="3175"/>
            <wp:docPr id="79"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69865" cy="3400425"/>
                    </a:xfrm>
                    <a:prstGeom prst="rect">
                      <a:avLst/>
                    </a:prstGeom>
                    <a:noFill/>
                    <a:ln>
                      <a:noFill/>
                    </a:ln>
                  </pic:spPr>
                </pic:pic>
              </a:graphicData>
            </a:graphic>
          </wp:inline>
        </w:drawing>
      </w:r>
    </w:p>
    <w:p w14:paraId="0AEAB9AC" w14:textId="77777777" w:rsidR="005F388F" w:rsidRDefault="005F388F" w:rsidP="007E41E5">
      <w:pPr>
        <w:spacing w:after="0"/>
        <w:rPr>
          <w:rFonts w:cs="Arial"/>
          <w:noProof/>
          <w:lang w:eastAsia="de-DE"/>
        </w:rPr>
      </w:pPr>
    </w:p>
    <w:p w14:paraId="69E1ADFC" w14:textId="77777777" w:rsidR="005F388F" w:rsidRPr="00FD281D" w:rsidRDefault="005F388F" w:rsidP="007E41E5">
      <w:pPr>
        <w:spacing w:after="0"/>
        <w:rPr>
          <w:rFonts w:cs="Arial"/>
          <w:b/>
          <w:noProof/>
          <w:lang w:eastAsia="de-DE"/>
        </w:rPr>
      </w:pPr>
      <w:r w:rsidRPr="00FD281D">
        <w:rPr>
          <w:rFonts w:cs="Arial"/>
          <w:b/>
          <w:noProof/>
          <w:lang w:eastAsia="de-DE"/>
        </w:rPr>
        <w:t>Sortierte Ausgabe</w:t>
      </w:r>
    </w:p>
    <w:p w14:paraId="11DC86B9" w14:textId="77777777" w:rsidR="005F388F" w:rsidRDefault="005F388F" w:rsidP="007E41E5">
      <w:pPr>
        <w:spacing w:after="0"/>
        <w:rPr>
          <w:rFonts w:cs="Arial"/>
          <w:noProof/>
          <w:lang w:eastAsia="de-DE"/>
        </w:rPr>
      </w:pPr>
      <w:r>
        <w:rPr>
          <w:rFonts w:cs="Arial"/>
          <w:noProof/>
          <w:lang w:eastAsia="de-DE"/>
        </w:rPr>
        <w:t>Der Baum wird nach der inorder-Strategie durchlaufen und von jedem Inhaltsobjekt des Teilbaums wird der Name und das Geburtsdatum ausgegeben.</w:t>
      </w:r>
    </w:p>
    <w:p w14:paraId="54292971" w14:textId="77777777" w:rsidR="005F388F" w:rsidRDefault="005F388F" w:rsidP="007E41E5">
      <w:pPr>
        <w:spacing w:after="0"/>
        <w:rPr>
          <w:rFonts w:cs="Arial"/>
          <w:noProof/>
          <w:lang w:eastAsia="de-DE"/>
        </w:rPr>
      </w:pPr>
    </w:p>
    <w:p w14:paraId="4A27C3C5" w14:textId="77777777" w:rsidR="005F388F" w:rsidRDefault="005F388F" w:rsidP="007E41E5">
      <w:pPr>
        <w:spacing w:after="0"/>
        <w:rPr>
          <w:rFonts w:cs="Arial"/>
          <w:noProof/>
          <w:lang w:eastAsia="de-DE"/>
        </w:rPr>
      </w:pPr>
      <w:r>
        <w:rPr>
          <w:rFonts w:cs="Arial"/>
          <w:noProof/>
          <w:lang w:eastAsia="de-DE"/>
        </w:rPr>
        <w:drawing>
          <wp:inline distT="0" distB="0" distL="0" distR="0" wp14:anchorId="51D27509" wp14:editId="11E0BFA7">
            <wp:extent cx="4104640" cy="2695575"/>
            <wp:effectExtent l="0" t="0" r="10160" b="0"/>
            <wp:docPr id="80"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04640" cy="2695575"/>
                    </a:xfrm>
                    <a:prstGeom prst="rect">
                      <a:avLst/>
                    </a:prstGeom>
                    <a:noFill/>
                    <a:ln>
                      <a:noFill/>
                    </a:ln>
                  </pic:spPr>
                </pic:pic>
              </a:graphicData>
            </a:graphic>
          </wp:inline>
        </w:drawing>
      </w:r>
    </w:p>
    <w:p w14:paraId="728E2FBC" w14:textId="77777777" w:rsidR="005F388F" w:rsidRDefault="005F388F" w:rsidP="007E41E5">
      <w:pPr>
        <w:spacing w:after="0"/>
        <w:rPr>
          <w:rFonts w:cs="Arial"/>
          <w:noProof/>
          <w:lang w:eastAsia="de-DE"/>
        </w:rPr>
      </w:pPr>
    </w:p>
    <w:p w14:paraId="53CA30F6" w14:textId="77777777" w:rsidR="005F388F" w:rsidRDefault="005F388F" w:rsidP="007E41E5">
      <w:pPr>
        <w:spacing w:after="0"/>
        <w:rPr>
          <w:rFonts w:cs="Arial"/>
          <w:noProof/>
          <w:lang w:eastAsia="de-DE"/>
        </w:rPr>
      </w:pPr>
    </w:p>
    <w:p w14:paraId="0EC53C57" w14:textId="77777777" w:rsidR="005F388F" w:rsidRDefault="005F388F" w:rsidP="007E41E5">
      <w:pPr>
        <w:spacing w:after="0"/>
        <w:rPr>
          <w:rFonts w:cs="Arial"/>
          <w:b/>
          <w:noProof/>
          <w:lang w:eastAsia="de-DE"/>
        </w:rPr>
      </w:pPr>
      <w:r>
        <w:rPr>
          <w:rFonts w:cs="Arial"/>
          <w:b/>
          <w:noProof/>
          <w:lang w:eastAsia="de-DE"/>
        </w:rPr>
        <w:br w:type="page"/>
      </w:r>
    </w:p>
    <w:p w14:paraId="3FA88975" w14:textId="77777777" w:rsidR="005F388F" w:rsidRDefault="005F388F" w:rsidP="007E41E5">
      <w:pPr>
        <w:spacing w:after="0"/>
        <w:rPr>
          <w:rFonts w:cs="Arial"/>
        </w:rPr>
      </w:pPr>
      <w:r w:rsidRPr="00E9777D">
        <w:rPr>
          <w:rFonts w:cs="Arial"/>
          <w:b/>
          <w:noProof/>
          <w:lang w:eastAsia="de-DE"/>
        </w:rPr>
        <w:lastRenderedPageBreak/>
        <w:t>Benutzungsoberfläche</w:t>
      </w:r>
      <w:r>
        <w:rPr>
          <w:rFonts w:cs="Arial"/>
          <w:noProof/>
          <w:lang w:eastAsia="de-DE"/>
        </w:rPr>
        <w:t xml:space="preserve"> </w:t>
      </w:r>
      <w:r>
        <w:rPr>
          <w:rFonts w:cs="Arial"/>
        </w:rPr>
        <w:t>(mit zusätzlichen, schon implementierten Möglichkeiten, die das Testen erleichtern)</w:t>
      </w:r>
    </w:p>
    <w:p w14:paraId="3FAE1BA8" w14:textId="77777777" w:rsidR="005F388F" w:rsidRPr="007B0BBC" w:rsidRDefault="005F388F" w:rsidP="007E41E5">
      <w:pPr>
        <w:spacing w:after="0"/>
        <w:rPr>
          <w:rFonts w:cs="Arial"/>
          <w:noProof/>
          <w:lang w:eastAsia="de-DE"/>
        </w:rPr>
      </w:pPr>
      <w:r>
        <w:rPr>
          <w:rFonts w:cs="Arial"/>
          <w:noProof/>
          <w:lang w:eastAsia="de-DE"/>
        </w:rPr>
        <w:t>Die im Informatiker-Baum gespeicherten Daten (Name, Geburtsdatum) werden in sortierter Reihenfolge ausgegeben.</w:t>
      </w:r>
    </w:p>
    <w:p w14:paraId="1567C0D1" w14:textId="77777777" w:rsidR="005F388F" w:rsidRDefault="005F388F" w:rsidP="007E41E5">
      <w:pPr>
        <w:spacing w:after="0"/>
        <w:rPr>
          <w:rFonts w:cs="Arial"/>
          <w:noProof/>
          <w:lang w:eastAsia="de-DE"/>
        </w:rPr>
      </w:pPr>
      <w:r>
        <w:rPr>
          <w:rFonts w:cs="Arial"/>
          <w:noProof/>
          <w:lang w:eastAsia="de-DE"/>
        </w:rPr>
        <w:drawing>
          <wp:inline distT="0" distB="0" distL="0" distR="0" wp14:anchorId="762513ED" wp14:editId="077A5606">
            <wp:extent cx="5760720" cy="3923030"/>
            <wp:effectExtent l="0" t="0" r="0" b="0"/>
            <wp:docPr id="8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UIInformatiker.png"/>
                    <pic:cNvPicPr/>
                  </pic:nvPicPr>
                  <pic:blipFill>
                    <a:blip r:embed="rId59">
                      <a:extLst>
                        <a:ext uri="{28A0092B-C50C-407E-A947-70E740481C1C}">
                          <a14:useLocalDpi xmlns:a14="http://schemas.microsoft.com/office/drawing/2010/main" val="0"/>
                        </a:ext>
                      </a:extLst>
                    </a:blip>
                    <a:stretch>
                      <a:fillRect/>
                    </a:stretch>
                  </pic:blipFill>
                  <pic:spPr>
                    <a:xfrm>
                      <a:off x="0" y="0"/>
                      <a:ext cx="5760720" cy="3923030"/>
                    </a:xfrm>
                    <a:prstGeom prst="rect">
                      <a:avLst/>
                    </a:prstGeom>
                  </pic:spPr>
                </pic:pic>
              </a:graphicData>
            </a:graphic>
          </wp:inline>
        </w:drawing>
      </w:r>
    </w:p>
    <w:p w14:paraId="485CE206" w14:textId="77777777" w:rsidR="005F388F" w:rsidRDefault="005F388F" w:rsidP="007E41E5">
      <w:pPr>
        <w:spacing w:after="0"/>
        <w:rPr>
          <w:rFonts w:cs="Arial"/>
          <w:noProof/>
          <w:lang w:eastAsia="de-DE"/>
        </w:rPr>
      </w:pPr>
      <w:r w:rsidRPr="00147E34">
        <w:rPr>
          <w:rFonts w:cs="Arial"/>
          <w:noProof/>
          <w:lang w:eastAsia="de-DE"/>
        </w:rPr>
        <w:t>Zusatz:</w:t>
      </w:r>
      <w:r>
        <w:rPr>
          <w:rFonts w:cs="Arial"/>
          <w:b/>
          <w:noProof/>
          <w:lang w:eastAsia="de-DE"/>
        </w:rPr>
        <w:t xml:space="preserve"> </w:t>
      </w:r>
      <w:r>
        <w:rPr>
          <w:rFonts w:cs="Arial"/>
          <w:noProof/>
          <w:lang w:eastAsia="de-DE"/>
        </w:rPr>
        <w:t>Darstellung des Binärbaums</w:t>
      </w:r>
    </w:p>
    <w:p w14:paraId="2E57E0B0" w14:textId="77777777" w:rsidR="005F388F" w:rsidRDefault="005F388F" w:rsidP="007E41E5">
      <w:pPr>
        <w:spacing w:after="0"/>
        <w:rPr>
          <w:rFonts w:cs="Arial"/>
          <w:noProof/>
          <w:lang w:eastAsia="de-DE"/>
        </w:rPr>
      </w:pPr>
      <w:r>
        <w:rPr>
          <w:rFonts w:cs="Arial"/>
          <w:noProof/>
          <w:lang w:eastAsia="de-DE"/>
        </w:rPr>
        <w:t>In einem seperaten Fenster wird der Binärbaum ausgegeben.</w:t>
      </w:r>
    </w:p>
    <w:p w14:paraId="7C5397FA" w14:textId="77777777" w:rsidR="005F388F" w:rsidRDefault="005F388F" w:rsidP="007E41E5">
      <w:pPr>
        <w:spacing w:after="0"/>
        <w:rPr>
          <w:rFonts w:cs="Arial"/>
          <w:noProof/>
          <w:lang w:eastAsia="de-DE"/>
        </w:rPr>
      </w:pPr>
    </w:p>
    <w:p w14:paraId="2DFA3C12" w14:textId="77777777" w:rsidR="005F388F" w:rsidRDefault="005F388F" w:rsidP="007E41E5">
      <w:pPr>
        <w:spacing w:after="0"/>
        <w:rPr>
          <w:rFonts w:cs="Arial"/>
          <w:noProof/>
          <w:lang w:eastAsia="de-DE"/>
        </w:rPr>
      </w:pPr>
      <w:r>
        <w:rPr>
          <w:noProof/>
          <w:lang w:eastAsia="de-DE"/>
        </w:rPr>
        <w:drawing>
          <wp:inline distT="0" distB="0" distL="0" distR="0" wp14:anchorId="7B42DF72" wp14:editId="4F830C41">
            <wp:extent cx="5974080" cy="2390775"/>
            <wp:effectExtent l="0" t="0" r="0" b="0"/>
            <wp:docPr id="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74080" cy="2390775"/>
                    </a:xfrm>
                    <a:prstGeom prst="rect">
                      <a:avLst/>
                    </a:prstGeom>
                    <a:noFill/>
                    <a:ln>
                      <a:noFill/>
                    </a:ln>
                  </pic:spPr>
                </pic:pic>
              </a:graphicData>
            </a:graphic>
          </wp:inline>
        </w:drawing>
      </w:r>
    </w:p>
    <w:p w14:paraId="73DF47E4" w14:textId="77777777" w:rsidR="005F388F" w:rsidRPr="005C65DC" w:rsidRDefault="005F388F" w:rsidP="007E41E5">
      <w:pPr>
        <w:spacing w:after="0"/>
        <w:rPr>
          <w:rFonts w:cs="Arial"/>
        </w:rPr>
      </w:pPr>
    </w:p>
    <w:p w14:paraId="5262B048" w14:textId="7179EC8E" w:rsidR="005F388F" w:rsidRDefault="005F388F" w:rsidP="007E41E5">
      <w:pPr>
        <w:spacing w:after="0"/>
        <w:rPr>
          <w:rFonts w:cs="Arial"/>
        </w:rPr>
      </w:pPr>
      <w:r>
        <w:rPr>
          <w:rFonts w:cs="Arial"/>
        </w:rPr>
        <w:br w:type="page"/>
      </w:r>
    </w:p>
    <w:p w14:paraId="3D177EB7" w14:textId="77777777" w:rsidR="000A1DB0" w:rsidRPr="00133798" w:rsidRDefault="000A1DB0" w:rsidP="007E41E5">
      <w:pPr>
        <w:spacing w:after="0"/>
        <w:rPr>
          <w:rFonts w:cs="Arial"/>
          <w:b/>
        </w:rPr>
      </w:pPr>
      <w:r w:rsidRPr="00133798">
        <w:rPr>
          <w:rFonts w:cs="Arial"/>
          <w:b/>
        </w:rPr>
        <w:lastRenderedPageBreak/>
        <w:t>LK-Q1-V</w:t>
      </w:r>
    </w:p>
    <w:p w14:paraId="49651995" w14:textId="77777777" w:rsidR="000A1DB0" w:rsidRPr="00133798" w:rsidRDefault="000A1DB0" w:rsidP="007E41E5">
      <w:pPr>
        <w:pStyle w:val="Textkrper31"/>
        <w:numPr>
          <w:ilvl w:val="0"/>
          <w:numId w:val="24"/>
        </w:numPr>
        <w:spacing w:line="276" w:lineRule="auto"/>
        <w:ind w:left="284" w:hanging="284"/>
        <w:rPr>
          <w:rFonts w:ascii="Arial" w:eastAsia="Arial" w:hAnsi="Arial" w:cs="Arial"/>
          <w:sz w:val="22"/>
          <w:szCs w:val="22"/>
        </w:rPr>
      </w:pPr>
      <w:r w:rsidRPr="00133798">
        <w:rPr>
          <w:rFonts w:ascii="Arial" w:hAnsi="Arial" w:cs="Arial"/>
          <w:b/>
          <w:sz w:val="22"/>
          <w:szCs w:val="22"/>
        </w:rPr>
        <w:t xml:space="preserve">Erarbeitung, Implementierung und Verwendung der Datenstruktur binärer </w:t>
      </w:r>
      <w:proofErr w:type="spellStart"/>
      <w:r w:rsidRPr="00133798">
        <w:rPr>
          <w:rFonts w:ascii="Arial" w:hAnsi="Arial" w:cs="Arial"/>
          <w:b/>
          <w:sz w:val="22"/>
          <w:szCs w:val="22"/>
        </w:rPr>
        <w:t>Suchbaum</w:t>
      </w:r>
      <w:proofErr w:type="spellEnd"/>
      <w:r w:rsidRPr="00133798">
        <w:rPr>
          <w:rFonts w:ascii="Arial" w:hAnsi="Arial" w:cs="Arial"/>
          <w:b/>
          <w:sz w:val="22"/>
          <w:szCs w:val="22"/>
        </w:rPr>
        <w:t xml:space="preserve"> im Anwendungskontext </w:t>
      </w:r>
    </w:p>
    <w:p w14:paraId="46934092" w14:textId="77777777" w:rsidR="000A1DB0" w:rsidRPr="00133798" w:rsidRDefault="000A1DB0" w:rsidP="007E41E5">
      <w:pPr>
        <w:tabs>
          <w:tab w:val="left" w:pos="709"/>
        </w:tabs>
        <w:spacing w:after="0"/>
        <w:ind w:left="709" w:hanging="425"/>
        <w:rPr>
          <w:rFonts w:cs="Arial"/>
          <w:b/>
        </w:rPr>
      </w:pPr>
      <w:r w:rsidRPr="00133798">
        <w:rPr>
          <w:rFonts w:eastAsia="Arial" w:cs="Arial"/>
        </w:rPr>
        <w:t xml:space="preserve"> </w:t>
      </w:r>
      <w:r w:rsidRPr="00133798">
        <w:rPr>
          <w:rFonts w:cs="Arial"/>
        </w:rPr>
        <w:t xml:space="preserve">(d) </w:t>
      </w:r>
      <w:r w:rsidRPr="00133798">
        <w:rPr>
          <w:rFonts w:cs="Arial"/>
        </w:rPr>
        <w:tab/>
        <w:t>Implementierung eines Anwendungsbeispiels einschließlich der sortierten Ausgabe eines binären Suchbaumes</w:t>
      </w:r>
      <w:r w:rsidRPr="00133798">
        <w:rPr>
          <w:rFonts w:cs="Arial"/>
          <w:b/>
        </w:rPr>
        <w:t xml:space="preserve"> </w:t>
      </w:r>
    </w:p>
    <w:p w14:paraId="1A20F9E8" w14:textId="77777777" w:rsidR="000A1DB0" w:rsidRDefault="000A1DB0" w:rsidP="007E41E5">
      <w:pPr>
        <w:tabs>
          <w:tab w:val="left" w:pos="709"/>
        </w:tabs>
        <w:spacing w:after="0"/>
        <w:ind w:left="709" w:hanging="425"/>
        <w:rPr>
          <w:rFonts w:cs="Arial"/>
          <w:b/>
        </w:rPr>
      </w:pPr>
    </w:p>
    <w:p w14:paraId="7E1FFD17" w14:textId="77777777" w:rsidR="000A1DB0" w:rsidRDefault="000A1DB0" w:rsidP="007E41E5">
      <w:pPr>
        <w:spacing w:after="0"/>
        <w:rPr>
          <w:rFonts w:cs="Arial"/>
        </w:rPr>
      </w:pPr>
      <w:r>
        <w:rPr>
          <w:rFonts w:cs="Arial"/>
          <w:b/>
        </w:rPr>
        <w:t>Stichwortregister</w:t>
      </w:r>
    </w:p>
    <w:p w14:paraId="2C3D43F5" w14:textId="77777777" w:rsidR="000A1DB0" w:rsidRDefault="000A1DB0" w:rsidP="007E41E5">
      <w:pPr>
        <w:spacing w:after="0"/>
        <w:rPr>
          <w:rFonts w:cs="Arial"/>
        </w:rPr>
      </w:pPr>
      <w:r>
        <w:rPr>
          <w:rFonts w:cs="Arial"/>
        </w:rPr>
        <w:t>Bei Sach- und Fachbüchern findet sich häufig am Ende des Buches ein sogenanntes Stichwortregister, in dem für wichtige (alphabetisch sortierte) Fachbegriffe die Seitenzahlen ihres Auftretens aufgelistet sind. Für ein Informatik-Fachbuch könnte dieses Stichwortregister etwa folgendermaßen aussehen (Es sind nur einige Stichwörter dargestellt.):</w:t>
      </w:r>
    </w:p>
    <w:p w14:paraId="4564D75C" w14:textId="77777777" w:rsidR="000A1DB0" w:rsidRDefault="000A1DB0" w:rsidP="007E41E5">
      <w:pPr>
        <w:spacing w:after="0"/>
        <w:rPr>
          <w:rFonts w:cs="Arial"/>
        </w:rPr>
      </w:pPr>
    </w:p>
    <w:p w14:paraId="48A6B798" w14:textId="77777777" w:rsidR="000A1DB0" w:rsidRDefault="000A1DB0" w:rsidP="007E41E5">
      <w:pPr>
        <w:spacing w:after="0"/>
        <w:jc w:val="center"/>
        <w:rPr>
          <w:rFonts w:cs="Arial"/>
        </w:rPr>
      </w:pPr>
      <w:r>
        <w:rPr>
          <w:rFonts w:cs="Arial"/>
          <w:noProof/>
        </w:rPr>
        <w:drawing>
          <wp:inline distT="0" distB="0" distL="0" distR="0" wp14:anchorId="382D433F" wp14:editId="3B7993DD">
            <wp:extent cx="2065655" cy="2194560"/>
            <wp:effectExtent l="0" t="0" r="0" b="0"/>
            <wp:docPr id="10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065655" cy="2194560"/>
                    </a:xfrm>
                    <a:prstGeom prst="rect">
                      <a:avLst/>
                    </a:prstGeom>
                    <a:solidFill>
                      <a:srgbClr val="FFFFFF"/>
                    </a:solidFill>
                    <a:ln>
                      <a:noFill/>
                    </a:ln>
                  </pic:spPr>
                </pic:pic>
              </a:graphicData>
            </a:graphic>
          </wp:inline>
        </w:drawing>
      </w:r>
    </w:p>
    <w:p w14:paraId="3EDE0D86" w14:textId="77777777" w:rsidR="000A1DB0" w:rsidRDefault="000A1DB0" w:rsidP="007E41E5">
      <w:pPr>
        <w:spacing w:after="0"/>
        <w:rPr>
          <w:rFonts w:cs="Arial"/>
        </w:rPr>
      </w:pPr>
    </w:p>
    <w:p w14:paraId="67B99635" w14:textId="77777777" w:rsidR="000A1DB0" w:rsidRDefault="000A1DB0" w:rsidP="007E41E5">
      <w:pPr>
        <w:spacing w:after="0"/>
        <w:rPr>
          <w:rFonts w:cs="Arial"/>
        </w:rPr>
      </w:pPr>
      <w:r>
        <w:rPr>
          <w:rFonts w:cs="Arial"/>
        </w:rPr>
        <w:t>Es soll eine Anwendung entwickelt werden, die anhand von Stichwörtern und zugehörigen Seitennummern ein Stichwortregister erstellt. Der Durchlauf durch das Buch soll automatisch erfolgen, da davon auszugehen ist, dass Bücher heutzutage in elektronischer Form vorliegen.</w:t>
      </w:r>
    </w:p>
    <w:p w14:paraId="55C468DD" w14:textId="77777777" w:rsidR="000A1DB0" w:rsidRDefault="000A1DB0" w:rsidP="007E41E5">
      <w:pPr>
        <w:spacing w:after="0"/>
        <w:rPr>
          <w:rFonts w:cs="Arial"/>
        </w:rPr>
      </w:pPr>
      <w:r>
        <w:rPr>
          <w:rFonts w:cs="Arial"/>
        </w:rPr>
        <w:t>Kommt ein Stichwort mehrfach im Buch vor, so müssen für dieses Wort die entsprechenden Seitennummern übernommen werden. Mehrfaches Auftreten eines Stichwortes auf einer Seite wird nur einmal berücksichtigt.</w:t>
      </w:r>
    </w:p>
    <w:p w14:paraId="6AF7B88E" w14:textId="77777777" w:rsidR="000A1DB0" w:rsidRDefault="000A1DB0" w:rsidP="007E41E5">
      <w:pPr>
        <w:spacing w:after="0"/>
        <w:rPr>
          <w:rFonts w:cs="Arial"/>
        </w:rPr>
      </w:pPr>
      <w:r>
        <w:rPr>
          <w:rFonts w:cs="Arial"/>
        </w:rPr>
        <w:t>Die Gesamtheit aller Stichwörter mit Seitenangaben soll in einer geeigneten Datenstruktur erfasst werden.</w:t>
      </w:r>
    </w:p>
    <w:p w14:paraId="3C700A5C" w14:textId="77777777" w:rsidR="000A1DB0" w:rsidRDefault="000A1DB0" w:rsidP="007E41E5">
      <w:pPr>
        <w:spacing w:after="0"/>
        <w:rPr>
          <w:rFonts w:cs="Arial"/>
        </w:rPr>
      </w:pPr>
    </w:p>
    <w:p w14:paraId="314A3F1E" w14:textId="77777777" w:rsidR="000A1DB0" w:rsidRDefault="000A1DB0" w:rsidP="007E41E5">
      <w:pPr>
        <w:spacing w:after="0"/>
        <w:rPr>
          <w:rFonts w:cs="Arial"/>
          <w:b/>
        </w:rPr>
      </w:pPr>
      <w:r w:rsidRPr="00986BC3">
        <w:rPr>
          <w:rFonts w:cs="Arial"/>
          <w:b/>
        </w:rPr>
        <w:t>Entwurfsdiagramm</w:t>
      </w:r>
    </w:p>
    <w:p w14:paraId="0864379F" w14:textId="77777777" w:rsidR="000A1DB0" w:rsidRPr="00986BC3" w:rsidRDefault="000A1DB0" w:rsidP="007E41E5">
      <w:pPr>
        <w:spacing w:after="0"/>
        <w:rPr>
          <w:rFonts w:cs="Arial"/>
          <w:b/>
        </w:rPr>
      </w:pPr>
    </w:p>
    <w:p w14:paraId="07B67A73" w14:textId="77777777" w:rsidR="000A1DB0" w:rsidRDefault="000A1DB0" w:rsidP="007E41E5">
      <w:pPr>
        <w:spacing w:after="0"/>
        <w:rPr>
          <w:rFonts w:cs="Arial"/>
        </w:rPr>
      </w:pPr>
      <w:r>
        <w:rPr>
          <w:rFonts w:cs="Arial"/>
          <w:noProof/>
        </w:rPr>
        <w:drawing>
          <wp:inline distT="0" distB="0" distL="0" distR="0" wp14:anchorId="422A662B" wp14:editId="6F9E5423">
            <wp:extent cx="5760720" cy="1186180"/>
            <wp:effectExtent l="0" t="0" r="0" b="0"/>
            <wp:docPr id="101"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plstw.png"/>
                    <pic:cNvPicPr/>
                  </pic:nvPicPr>
                  <pic:blipFill>
                    <a:blip r:embed="rId62">
                      <a:extLst>
                        <a:ext uri="{28A0092B-C50C-407E-A947-70E740481C1C}">
                          <a14:useLocalDpi xmlns:a14="http://schemas.microsoft.com/office/drawing/2010/main" val="0"/>
                        </a:ext>
                      </a:extLst>
                    </a:blip>
                    <a:stretch>
                      <a:fillRect/>
                    </a:stretch>
                  </pic:blipFill>
                  <pic:spPr>
                    <a:xfrm>
                      <a:off x="0" y="0"/>
                      <a:ext cx="5760720" cy="1186180"/>
                    </a:xfrm>
                    <a:prstGeom prst="rect">
                      <a:avLst/>
                    </a:prstGeom>
                  </pic:spPr>
                </pic:pic>
              </a:graphicData>
            </a:graphic>
          </wp:inline>
        </w:drawing>
      </w:r>
    </w:p>
    <w:p w14:paraId="7E843D47" w14:textId="77777777" w:rsidR="000A1DB0" w:rsidRDefault="000A1DB0" w:rsidP="007E41E5">
      <w:pPr>
        <w:spacing w:after="0"/>
        <w:rPr>
          <w:rFonts w:cs="Arial"/>
        </w:rPr>
      </w:pPr>
    </w:p>
    <w:p w14:paraId="322FD324" w14:textId="77777777" w:rsidR="000A1DB0" w:rsidRPr="00986BC3" w:rsidRDefault="000A1DB0" w:rsidP="007E41E5">
      <w:pPr>
        <w:pageBreakBefore/>
        <w:spacing w:after="0"/>
        <w:rPr>
          <w:b/>
        </w:rPr>
      </w:pPr>
      <w:r w:rsidRPr="00986BC3">
        <w:rPr>
          <w:rFonts w:cs="Arial"/>
          <w:b/>
        </w:rPr>
        <w:lastRenderedPageBreak/>
        <w:t>Implementationsdiagramm</w:t>
      </w:r>
    </w:p>
    <w:p w14:paraId="6FC3D9C7" w14:textId="77777777" w:rsidR="000A1DB0" w:rsidRDefault="000A1DB0" w:rsidP="007E41E5">
      <w:pPr>
        <w:spacing w:after="0"/>
      </w:pPr>
    </w:p>
    <w:p w14:paraId="47868EFE" w14:textId="77777777" w:rsidR="000A1DB0" w:rsidRDefault="000A1DB0" w:rsidP="007E41E5">
      <w:pPr>
        <w:spacing w:after="0"/>
      </w:pPr>
      <w:r>
        <w:rPr>
          <w:rFonts w:cs="Arial"/>
          <w:noProof/>
        </w:rPr>
        <w:drawing>
          <wp:inline distT="0" distB="0" distL="0" distR="0" wp14:anchorId="280EBEB9" wp14:editId="58B78A5C">
            <wp:extent cx="5760720" cy="4250690"/>
            <wp:effectExtent l="0" t="0" r="0" b="0"/>
            <wp:docPr id="102"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plstw.png"/>
                    <pic:cNvPicPr/>
                  </pic:nvPicPr>
                  <pic:blipFill>
                    <a:blip r:embed="rId63">
                      <a:extLst>
                        <a:ext uri="{28A0092B-C50C-407E-A947-70E740481C1C}">
                          <a14:useLocalDpi xmlns:a14="http://schemas.microsoft.com/office/drawing/2010/main" val="0"/>
                        </a:ext>
                      </a:extLst>
                    </a:blip>
                    <a:stretch>
                      <a:fillRect/>
                    </a:stretch>
                  </pic:blipFill>
                  <pic:spPr>
                    <a:xfrm>
                      <a:off x="0" y="0"/>
                      <a:ext cx="5760720" cy="4250690"/>
                    </a:xfrm>
                    <a:prstGeom prst="rect">
                      <a:avLst/>
                    </a:prstGeom>
                  </pic:spPr>
                </pic:pic>
              </a:graphicData>
            </a:graphic>
          </wp:inline>
        </w:drawing>
      </w:r>
    </w:p>
    <w:p w14:paraId="10288F1A" w14:textId="77777777" w:rsidR="000A1DB0" w:rsidRDefault="000A1DB0" w:rsidP="007E41E5">
      <w:pPr>
        <w:spacing w:after="0"/>
        <w:rPr>
          <w:rFonts w:cs="Arial"/>
        </w:rPr>
      </w:pPr>
      <w:r>
        <w:rPr>
          <w:noProof/>
        </w:rPr>
        <mc:AlternateContent>
          <mc:Choice Requires="wps">
            <w:drawing>
              <wp:anchor distT="0" distB="0" distL="114300" distR="114300" simplePos="0" relativeHeight="251674112" behindDoc="0" locked="0" layoutInCell="1" allowOverlap="1" wp14:anchorId="1443CC62" wp14:editId="080480BB">
                <wp:simplePos x="0" y="0"/>
                <wp:positionH relativeFrom="column">
                  <wp:posOffset>-2146935</wp:posOffset>
                </wp:positionH>
                <wp:positionV relativeFrom="paragraph">
                  <wp:posOffset>137160</wp:posOffset>
                </wp:positionV>
                <wp:extent cx="1270" cy="533400"/>
                <wp:effectExtent l="50165" t="48260" r="62865" b="66040"/>
                <wp:wrapNone/>
                <wp:docPr id="9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70" cy="533400"/>
                        </a:xfrm>
                        <a:prstGeom prst="straightConnector1">
                          <a:avLst/>
                        </a:prstGeom>
                        <a:noFill/>
                        <a:ln w="12600" cap="sq">
                          <a:solidFill>
                            <a:srgbClr val="000000"/>
                          </a:solidFill>
                          <a:prstDash val="sysDot"/>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2863B6D" id="_x0000_t32" coordsize="21600,21600" o:spt="32" o:oned="t" path="m,l21600,21600e" filled="f">
                <v:path arrowok="t" fillok="f" o:connecttype="none"/>
                <o:lock v:ext="edit" shapetype="t"/>
              </v:shapetype>
              <v:shape id="AutoShape 2" o:spid="_x0000_s1026" type="#_x0000_t32" style="position:absolute;margin-left:-169.05pt;margin-top:10.8pt;width:.1pt;height:42pt;flip:y;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" strokeweight=".35mm">
                <v:stroke dashstyle="1 1" joinstyle="miter" endcap="square"/>
                <v:shadow color="black" opacity="49150f" offset=".74833mm,.74833mm"/>
              </v:shape>
            </w:pict>
          </mc:Fallback>
        </mc:AlternateContent>
      </w:r>
    </w:p>
    <w:p w14:paraId="7F069057" w14:textId="77777777" w:rsidR="000A1DB0" w:rsidRDefault="000A1DB0" w:rsidP="007E41E5">
      <w:pPr>
        <w:spacing w:after="0"/>
        <w:rPr>
          <w:rFonts w:cs="Arial"/>
        </w:rPr>
      </w:pPr>
      <w:r>
        <w:rPr>
          <w:rFonts w:cs="Arial"/>
        </w:rPr>
        <w:t>Bezüglich der Datenstrukturen sind folgende Entscheidungen gefallen:</w:t>
      </w:r>
    </w:p>
    <w:p w14:paraId="39DC46C7" w14:textId="77777777" w:rsidR="000A1DB0" w:rsidRDefault="000A1DB0" w:rsidP="007E41E5">
      <w:pPr>
        <w:spacing w:after="0"/>
        <w:rPr>
          <w:rFonts w:cs="Arial"/>
        </w:rPr>
      </w:pPr>
    </w:p>
    <w:p w14:paraId="52940CCB" w14:textId="77777777" w:rsidR="000A1DB0" w:rsidRDefault="000A1DB0" w:rsidP="007E41E5">
      <w:pPr>
        <w:spacing w:after="0"/>
        <w:rPr>
          <w:rFonts w:cs="Arial"/>
        </w:rPr>
      </w:pPr>
      <w:r>
        <w:rPr>
          <w:rFonts w:cs="Arial"/>
        </w:rPr>
        <w:t xml:space="preserve">Klasse </w:t>
      </w:r>
      <w:proofErr w:type="spellStart"/>
      <w:r w:rsidRPr="00B33262">
        <w:rPr>
          <w:rFonts w:ascii="Liberation Mono" w:hAnsi="Liberation Mono" w:cs="Liberation Mono"/>
          <w:b/>
        </w:rPr>
        <w:t>StichwortRegister</w:t>
      </w:r>
      <w:proofErr w:type="spellEnd"/>
    </w:p>
    <w:p w14:paraId="14BBB30C" w14:textId="77777777" w:rsidR="000A1DB0" w:rsidRDefault="000A1DB0" w:rsidP="007E41E5">
      <w:pPr>
        <w:spacing w:after="0"/>
        <w:rPr>
          <w:rFonts w:cs="Arial"/>
        </w:rPr>
      </w:pPr>
      <w:r>
        <w:rPr>
          <w:rFonts w:cs="Arial"/>
        </w:rPr>
        <w:t xml:space="preserve">Da die Stichwörter bei der Analyse des Buches häufig gesucht werden müssen, werden sie in der Klasse </w:t>
      </w:r>
      <w:proofErr w:type="spellStart"/>
      <w:r w:rsidRPr="00B33262">
        <w:rPr>
          <w:rFonts w:ascii="Liberation Mono" w:hAnsi="Liberation Mono" w:cs="Liberation Mono"/>
        </w:rPr>
        <w:t>StichwortRegister</w:t>
      </w:r>
      <w:proofErr w:type="spellEnd"/>
      <w:r>
        <w:rPr>
          <w:rFonts w:cs="Arial"/>
        </w:rPr>
        <w:t xml:space="preserve"> als Objekt der generischen Klasse </w:t>
      </w:r>
      <w:proofErr w:type="spellStart"/>
      <w:r w:rsidRPr="00B33262">
        <w:rPr>
          <w:rFonts w:ascii="Liberation Mono" w:hAnsi="Liberation Mono" w:cs="Liberation Mono"/>
        </w:rPr>
        <w:t>BinarySearchTree</w:t>
      </w:r>
      <w:proofErr w:type="spellEnd"/>
      <w:r w:rsidRPr="00B33262">
        <w:rPr>
          <w:rFonts w:ascii="Liberation Mono" w:hAnsi="Liberation Mono" w:cs="Liberation Mono"/>
        </w:rPr>
        <w:t>&lt;Stichwort&gt;</w:t>
      </w:r>
      <w:r>
        <w:rPr>
          <w:rFonts w:cs="Arial"/>
        </w:rPr>
        <w:t xml:space="preserve"> in der </w:t>
      </w:r>
      <w:proofErr w:type="spellStart"/>
      <w:r>
        <w:rPr>
          <w:rFonts w:cs="Arial"/>
        </w:rPr>
        <w:t>Instanzvariablen</w:t>
      </w:r>
      <w:proofErr w:type="spellEnd"/>
      <w:r>
        <w:rPr>
          <w:rFonts w:cs="Arial"/>
        </w:rPr>
        <w:t xml:space="preserve"> </w:t>
      </w:r>
      <w:proofErr w:type="spellStart"/>
      <w:r w:rsidRPr="00B33262">
        <w:rPr>
          <w:rFonts w:ascii="Liberation Mono" w:hAnsi="Liberation Mono" w:cs="Liberation Mono"/>
        </w:rPr>
        <w:t>suchbaum</w:t>
      </w:r>
      <w:proofErr w:type="spellEnd"/>
      <w:r w:rsidRPr="00986BC3">
        <w:rPr>
          <w:rFonts w:ascii="Courier New" w:hAnsi="Courier New" w:cs="Courier New"/>
          <w:b/>
        </w:rPr>
        <w:t xml:space="preserve"> </w:t>
      </w:r>
      <w:r>
        <w:rPr>
          <w:rFonts w:cs="Arial"/>
        </w:rPr>
        <w:t>verwaltet.</w:t>
      </w:r>
    </w:p>
    <w:p w14:paraId="7FD08B07" w14:textId="77777777" w:rsidR="000A1DB0" w:rsidRDefault="000A1DB0" w:rsidP="007E41E5">
      <w:pPr>
        <w:spacing w:after="0"/>
        <w:rPr>
          <w:rFonts w:cs="Arial"/>
        </w:rPr>
      </w:pPr>
    </w:p>
    <w:p w14:paraId="7E728A2B" w14:textId="77777777" w:rsidR="000A1DB0" w:rsidRDefault="000A1DB0" w:rsidP="007E41E5">
      <w:pPr>
        <w:spacing w:after="0"/>
        <w:rPr>
          <w:rFonts w:cs="Arial"/>
        </w:rPr>
      </w:pPr>
      <w:r>
        <w:rPr>
          <w:rFonts w:cs="Arial"/>
        </w:rPr>
        <w:t xml:space="preserve">Klasse </w:t>
      </w:r>
      <w:r w:rsidRPr="00B33262">
        <w:rPr>
          <w:rFonts w:ascii="Liberation Mono" w:hAnsi="Liberation Mono" w:cs="Liberation Mono"/>
          <w:b/>
        </w:rPr>
        <w:t>Stichwort</w:t>
      </w:r>
    </w:p>
    <w:p w14:paraId="0B2B92EE" w14:textId="3BE6EE2D" w:rsidR="000A1DB0" w:rsidRDefault="000A1DB0" w:rsidP="007E41E5">
      <w:pPr>
        <w:spacing w:after="0"/>
        <w:rPr>
          <w:rFonts w:cs="Arial"/>
        </w:rPr>
      </w:pPr>
      <w:r>
        <w:rPr>
          <w:rFonts w:cs="Arial"/>
        </w:rPr>
        <w:t xml:space="preserve">Da die Stichwörter in einem Objekt der Klasse </w:t>
      </w:r>
      <w:proofErr w:type="spellStart"/>
      <w:r w:rsidRPr="00B33262">
        <w:rPr>
          <w:rFonts w:ascii="Liberation Mono" w:hAnsi="Liberation Mono" w:cs="Liberation Mono"/>
        </w:rPr>
        <w:t>BinarySearchTree</w:t>
      </w:r>
      <w:proofErr w:type="spellEnd"/>
      <w:r>
        <w:rPr>
          <w:rFonts w:cs="Arial"/>
        </w:rPr>
        <w:t xml:space="preserve"> verwaltet werden, muss </w:t>
      </w:r>
      <w:r w:rsidR="00B33262">
        <w:rPr>
          <w:rFonts w:cs="Arial"/>
        </w:rPr>
        <w:t xml:space="preserve">die Klasse </w:t>
      </w:r>
      <w:r w:rsidRPr="00B33262">
        <w:rPr>
          <w:rFonts w:ascii="Liberation Mono" w:hAnsi="Liberation Mono" w:cs="Liberation Mono"/>
        </w:rPr>
        <w:t>Stichwort</w:t>
      </w:r>
      <w:r>
        <w:rPr>
          <w:rFonts w:cs="Arial"/>
        </w:rPr>
        <w:t xml:space="preserve"> das Interface </w:t>
      </w:r>
      <w:proofErr w:type="spellStart"/>
      <w:r w:rsidRPr="00B33262">
        <w:rPr>
          <w:rFonts w:ascii="Liberation Mono" w:hAnsi="Liberation Mono" w:cs="Liberation Mono"/>
        </w:rPr>
        <w:t>ComparableContent</w:t>
      </w:r>
      <w:proofErr w:type="spellEnd"/>
      <w:r>
        <w:rPr>
          <w:rFonts w:ascii="Courier New" w:hAnsi="Courier New" w:cs="Courier New"/>
          <w:b/>
        </w:rPr>
        <w:t xml:space="preserve"> </w:t>
      </w:r>
      <w:r>
        <w:rPr>
          <w:rFonts w:cs="Arial"/>
        </w:rPr>
        <w:t>implementieren.</w:t>
      </w:r>
    </w:p>
    <w:p w14:paraId="21B058F4" w14:textId="034C4A55" w:rsidR="000A1DB0" w:rsidRDefault="000A1DB0" w:rsidP="007E41E5">
      <w:pPr>
        <w:spacing w:after="0"/>
        <w:rPr>
          <w:rFonts w:cs="Arial"/>
        </w:rPr>
      </w:pPr>
      <w:r>
        <w:rPr>
          <w:rFonts w:cs="Arial"/>
        </w:rPr>
        <w:t xml:space="preserve">Ein Stichwort kann auf mehreren Seiten im Buch vorkommen. Daher werden die Seitennummern in einer Liste, einem Objekt der generischen Klasse </w:t>
      </w:r>
      <w:r w:rsidRPr="00B33262">
        <w:rPr>
          <w:rFonts w:ascii="Liberation Mono" w:hAnsi="Liberation Mono" w:cs="Liberation Mono"/>
          <w:b/>
        </w:rPr>
        <w:t>List</w:t>
      </w:r>
      <w:r w:rsidR="00DC5BB2">
        <w:rPr>
          <w:rFonts w:cs="Arial"/>
        </w:rPr>
        <w:t xml:space="preserve">, </w:t>
      </w:r>
      <w:r>
        <w:rPr>
          <w:rFonts w:cs="Arial"/>
        </w:rPr>
        <w:t>verwaltet.</w:t>
      </w:r>
    </w:p>
    <w:p w14:paraId="05514DBA" w14:textId="77777777" w:rsidR="000A1DB0" w:rsidRDefault="000A1DB0" w:rsidP="007E41E5">
      <w:pPr>
        <w:spacing w:after="0"/>
        <w:rPr>
          <w:rFonts w:cs="Arial"/>
        </w:rPr>
      </w:pPr>
      <w:r>
        <w:rPr>
          <w:rFonts w:cs="Arial"/>
        </w:rPr>
        <w:t xml:space="preserve">Zur Ausgabe können die Seitennummern als Aufzählung hinter dem jeweiligen Stichwort in einem Objekt der Klasse </w:t>
      </w:r>
      <w:r w:rsidRPr="00DC5BB2">
        <w:rPr>
          <w:rFonts w:ascii="Liberation Mono" w:hAnsi="Liberation Mono" w:cs="Liberation Mono"/>
        </w:rPr>
        <w:t>String</w:t>
      </w:r>
      <w:r>
        <w:rPr>
          <w:rFonts w:cs="Arial"/>
        </w:rPr>
        <w:t xml:space="preserve"> dargestellt werden, z.B. “Schlange 27 29“.</w:t>
      </w:r>
    </w:p>
    <w:p w14:paraId="1B1F9E2E" w14:textId="77777777" w:rsidR="000A1DB0" w:rsidRDefault="000A1DB0" w:rsidP="007E41E5">
      <w:pPr>
        <w:spacing w:after="0"/>
        <w:rPr>
          <w:rFonts w:cs="Arial"/>
        </w:rPr>
      </w:pPr>
    </w:p>
    <w:p w14:paraId="27041ABC" w14:textId="77777777" w:rsidR="000A1DB0" w:rsidRDefault="000A1DB0" w:rsidP="007E41E5">
      <w:pPr>
        <w:spacing w:after="0"/>
        <w:rPr>
          <w:rFonts w:cs="Arial"/>
        </w:rPr>
      </w:pPr>
      <w:r>
        <w:rPr>
          <w:rFonts w:cs="Arial"/>
        </w:rPr>
        <w:br w:type="page"/>
      </w:r>
    </w:p>
    <w:p w14:paraId="638277D6" w14:textId="77777777" w:rsidR="000A1DB0" w:rsidRPr="00986BC3" w:rsidRDefault="000A1DB0" w:rsidP="007E41E5">
      <w:pPr>
        <w:spacing w:after="0"/>
        <w:rPr>
          <w:rFonts w:cs="Arial"/>
          <w:b/>
        </w:rPr>
      </w:pPr>
      <w:proofErr w:type="spellStart"/>
      <w:r w:rsidRPr="00986BC3">
        <w:rPr>
          <w:rFonts w:cs="Arial"/>
          <w:b/>
        </w:rPr>
        <w:lastRenderedPageBreak/>
        <w:t>Benutzungoberfläche</w:t>
      </w:r>
      <w:proofErr w:type="spellEnd"/>
    </w:p>
    <w:p w14:paraId="1F3C28E8" w14:textId="77777777" w:rsidR="000A1DB0" w:rsidRDefault="000A1DB0" w:rsidP="007E41E5">
      <w:pPr>
        <w:spacing w:after="0"/>
        <w:rPr>
          <w:rFonts w:cs="Arial"/>
        </w:rPr>
      </w:pPr>
      <w:r>
        <w:rPr>
          <w:rFonts w:cs="Arial"/>
        </w:rPr>
        <w:t xml:space="preserve">Eine mögliche Benutzungsoberfläche für eine Testumgebung wird als </w:t>
      </w:r>
      <w:proofErr w:type="spellStart"/>
      <w:r>
        <w:rPr>
          <w:rFonts w:cs="Arial"/>
        </w:rPr>
        <w:t>BlueJ</w:t>
      </w:r>
      <w:proofErr w:type="spellEnd"/>
      <w:r>
        <w:rPr>
          <w:rFonts w:cs="Arial"/>
        </w:rPr>
        <w:t>-Projekt vorgegeben.</w:t>
      </w:r>
    </w:p>
    <w:p w14:paraId="61FA0FCA" w14:textId="77777777" w:rsidR="000A1DB0" w:rsidRDefault="000A1DB0" w:rsidP="007E41E5">
      <w:pPr>
        <w:spacing w:after="0"/>
        <w:rPr>
          <w:rFonts w:cs="Arial"/>
        </w:rPr>
      </w:pPr>
    </w:p>
    <w:p w14:paraId="513CAB79" w14:textId="77777777" w:rsidR="000A1DB0" w:rsidRDefault="000A1DB0" w:rsidP="007E41E5">
      <w:pPr>
        <w:spacing w:after="0"/>
        <w:rPr>
          <w:rFonts w:cs="Arial"/>
        </w:rPr>
      </w:pPr>
      <w:r>
        <w:rPr>
          <w:rFonts w:cs="Arial"/>
          <w:noProof/>
        </w:rPr>
        <w:drawing>
          <wp:inline distT="0" distB="0" distL="0" distR="0" wp14:anchorId="2FCB3118" wp14:editId="2127312C">
            <wp:extent cx="2364396" cy="3081867"/>
            <wp:effectExtent l="0" t="0" r="0" b="0"/>
            <wp:docPr id="103"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UIStichwort.png"/>
                    <pic:cNvPicPr/>
                  </pic:nvPicPr>
                  <pic:blipFill>
                    <a:blip r:embed="rId64">
                      <a:extLst>
                        <a:ext uri="{28A0092B-C50C-407E-A947-70E740481C1C}">
                          <a14:useLocalDpi xmlns:a14="http://schemas.microsoft.com/office/drawing/2010/main" val="0"/>
                        </a:ext>
                      </a:extLst>
                    </a:blip>
                    <a:stretch>
                      <a:fillRect/>
                    </a:stretch>
                  </pic:blipFill>
                  <pic:spPr>
                    <a:xfrm>
                      <a:off x="0" y="0"/>
                      <a:ext cx="2369908" cy="3089051"/>
                    </a:xfrm>
                    <a:prstGeom prst="rect">
                      <a:avLst/>
                    </a:prstGeom>
                  </pic:spPr>
                </pic:pic>
              </a:graphicData>
            </a:graphic>
          </wp:inline>
        </w:drawing>
      </w:r>
    </w:p>
    <w:p w14:paraId="1F8B1ACC" w14:textId="77777777" w:rsidR="000A1DB0" w:rsidRDefault="000A1DB0" w:rsidP="007E41E5">
      <w:pPr>
        <w:spacing w:after="0"/>
        <w:rPr>
          <w:rFonts w:cs="Arial"/>
        </w:rPr>
      </w:pPr>
    </w:p>
    <w:p w14:paraId="368FD5C8" w14:textId="77777777" w:rsidR="000A1DB0" w:rsidRPr="00986BC3" w:rsidRDefault="000A1DB0" w:rsidP="007E41E5">
      <w:pPr>
        <w:spacing w:after="0"/>
        <w:rPr>
          <w:rFonts w:cs="Arial"/>
          <w:b/>
        </w:rPr>
      </w:pPr>
      <w:r w:rsidRPr="00986BC3">
        <w:rPr>
          <w:rFonts w:cs="Arial"/>
          <w:b/>
        </w:rPr>
        <w:t>Aufgabe</w:t>
      </w:r>
    </w:p>
    <w:p w14:paraId="4709330C" w14:textId="77777777" w:rsidR="000A1DB0" w:rsidRPr="00B33262" w:rsidRDefault="000A1DB0" w:rsidP="007E41E5">
      <w:pPr>
        <w:spacing w:after="0"/>
        <w:rPr>
          <w:rFonts w:ascii="Liberation Mono" w:hAnsi="Liberation Mono" w:cs="Liberation Mono"/>
        </w:rPr>
      </w:pPr>
      <w:r>
        <w:rPr>
          <w:rFonts w:cs="Arial"/>
        </w:rPr>
        <w:t xml:space="preserve">Implementieren Sie die Methoden der Klasse </w:t>
      </w:r>
      <w:proofErr w:type="spellStart"/>
      <w:r w:rsidRPr="00B33262">
        <w:rPr>
          <w:rFonts w:ascii="Liberation Mono" w:hAnsi="Liberation Mono" w:cs="Liberation Mono"/>
          <w:b/>
        </w:rPr>
        <w:t>StichwortRegister</w:t>
      </w:r>
      <w:proofErr w:type="spellEnd"/>
      <w:r w:rsidRPr="00B33262">
        <w:rPr>
          <w:rFonts w:ascii="Liberation Mono" w:hAnsi="Liberation Mono" w:cs="Liberation Mono"/>
        </w:rPr>
        <w:t>.</w:t>
      </w:r>
    </w:p>
    <w:p w14:paraId="46F82196" w14:textId="77777777" w:rsidR="000A1DB0" w:rsidRDefault="000A1DB0" w:rsidP="007E41E5">
      <w:pPr>
        <w:spacing w:after="0"/>
        <w:jc w:val="center"/>
      </w:pPr>
      <w:r>
        <w:rPr>
          <w:noProof/>
        </w:rPr>
        <w:drawing>
          <wp:inline distT="0" distB="0" distL="0" distR="0" wp14:anchorId="77963B73" wp14:editId="59739C25">
            <wp:extent cx="2858135" cy="3698240"/>
            <wp:effectExtent l="0" t="0" r="0" b="0"/>
            <wp:docPr id="104"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58135" cy="3698240"/>
                    </a:xfrm>
                    <a:prstGeom prst="rect">
                      <a:avLst/>
                    </a:prstGeom>
                    <a:solidFill>
                      <a:srgbClr val="FFFFFF"/>
                    </a:solidFill>
                    <a:ln>
                      <a:noFill/>
                    </a:ln>
                  </pic:spPr>
                </pic:pic>
              </a:graphicData>
            </a:graphic>
          </wp:inline>
        </w:drawing>
      </w:r>
    </w:p>
    <w:p w14:paraId="5B9AAB9D" w14:textId="77777777" w:rsidR="00DF7046" w:rsidRPr="00614E70" w:rsidRDefault="00DF7046" w:rsidP="007E41E5">
      <w:pPr>
        <w:spacing w:after="0"/>
        <w:rPr>
          <w:rFonts w:cs="Arial"/>
        </w:rPr>
      </w:pPr>
    </w:p>
    <w:sectPr w:rsidR="00DF7046" w:rsidRPr="00614E70" w:rsidSect="00182EAB">
      <w:headerReference w:type="default" r:id="rId6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146D7D" w14:textId="77777777" w:rsidR="004F0FB4" w:rsidRDefault="004F0FB4" w:rsidP="000B04E9">
      <w:pPr>
        <w:spacing w:after="0" w:line="240" w:lineRule="auto"/>
      </w:pPr>
      <w:r>
        <w:separator/>
      </w:r>
    </w:p>
  </w:endnote>
  <w:endnote w:type="continuationSeparator" w:id="0">
    <w:p w14:paraId="0083FDB5" w14:textId="77777777" w:rsidR="004F0FB4" w:rsidRDefault="004F0FB4" w:rsidP="000B04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2AFF" w:usb1="C000ACFF" w:usb2="00000009" w:usb3="00000000" w:csb0="000001FF" w:csb1="00000000"/>
  </w:font>
  <w:font w:name="Liberation Sans">
    <w:altName w:val="Arial"/>
    <w:panose1 w:val="020B0604020202020204"/>
    <w:charset w:val="00"/>
    <w:family w:val="swiss"/>
    <w:pitch w:val="variable"/>
    <w:sig w:usb0="A00002AF" w:usb1="5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00500000000000000"/>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Mono">
    <w:altName w:val="Courier New"/>
    <w:panose1 w:val="02070409020205020404"/>
    <w:charset w:val="00"/>
    <w:family w:val="modern"/>
    <w:pitch w:val="fixed"/>
    <w:sig w:usb0="E0000AFF" w:usb1="400078FF" w:usb2="00000001" w:usb3="00000000" w:csb0="000001BF" w:csb1="00000000"/>
  </w:font>
  <w:font w:name="Monaco">
    <w:panose1 w:val="02000500000000000000"/>
    <w:charset w:val="00"/>
    <w:family w:val="auto"/>
    <w:pitch w:val="variable"/>
    <w:sig w:usb0="A00002FF" w:usb1="500039FB" w:usb2="00000000" w:usb3="00000000" w:csb0="00000197" w:csb1="00000000"/>
  </w:font>
  <w:font w:name="Courier">
    <w:panose1 w:val="02000500000000000000"/>
    <w:charset w:val="00"/>
    <w:family w:val="auto"/>
    <w:pitch w:val="variable"/>
    <w:sig w:usb0="00000003"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46F6C3" w14:textId="77777777" w:rsidR="004F0FB4" w:rsidRDefault="004F0FB4" w:rsidP="000B04E9">
      <w:pPr>
        <w:spacing w:after="0" w:line="240" w:lineRule="auto"/>
      </w:pPr>
      <w:r>
        <w:separator/>
      </w:r>
    </w:p>
  </w:footnote>
  <w:footnote w:type="continuationSeparator" w:id="0">
    <w:p w14:paraId="53ED08DF" w14:textId="77777777" w:rsidR="004F0FB4" w:rsidRDefault="004F0FB4" w:rsidP="000B04E9">
      <w:pPr>
        <w:spacing w:after="0" w:line="240" w:lineRule="auto"/>
      </w:pPr>
      <w:r>
        <w:continuationSeparator/>
      </w:r>
    </w:p>
  </w:footnote>
  <w:footnote w:id="1">
    <w:p w14:paraId="4615FDCC" w14:textId="5479108A" w:rsidR="000A0041" w:rsidRDefault="000A0041" w:rsidP="005F388F">
      <w:pPr>
        <w:pStyle w:val="Funotentext"/>
      </w:pPr>
      <w:r>
        <w:rPr>
          <w:rStyle w:val="Funotenzeichen"/>
        </w:rPr>
        <w:footnoteRef/>
      </w:r>
      <w:r>
        <w:t xml:space="preserve"> de.wikipedia.org Dijkstra-Algorithmus (27.01.2019)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72"/>
    </w:tblGrid>
    <w:tr w:rsidR="000A0041" w:rsidRPr="00EE534B" w14:paraId="77AA949D" w14:textId="77777777" w:rsidTr="00EE534B">
      <w:tc>
        <w:tcPr>
          <w:tcW w:w="9212" w:type="dxa"/>
          <w:tcBorders>
            <w:top w:val="nil"/>
            <w:left w:val="nil"/>
            <w:bottom w:val="nil"/>
            <w:right w:val="nil"/>
          </w:tcBorders>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56"/>
          </w:tblGrid>
          <w:tr w:rsidR="000A0041" w:rsidRPr="00EE534B" w14:paraId="5C982C90" w14:textId="77777777" w:rsidTr="00472549">
            <w:tc>
              <w:tcPr>
                <w:tcW w:w="9212" w:type="dxa"/>
                <w:tcBorders>
                  <w:top w:val="nil"/>
                  <w:left w:val="nil"/>
                  <w:bottom w:val="nil"/>
                  <w:right w:val="nil"/>
                </w:tcBorders>
              </w:tcPr>
              <w:p w14:paraId="03E054FE" w14:textId="77777777" w:rsidR="000A0041" w:rsidRDefault="000A0041" w:rsidP="00472549">
                <w:pPr>
                  <w:pStyle w:val="Fuzeile"/>
                  <w:pBdr>
                    <w:bottom w:val="single" w:sz="4" w:space="1" w:color="auto"/>
                  </w:pBdr>
                </w:pPr>
                <w:r>
                  <w:t xml:space="preserve">Qualitäts- und </w:t>
                </w:r>
                <w:proofErr w:type="spellStart"/>
                <w:r>
                  <w:t>UnterstützungsAgentur</w:t>
                </w:r>
                <w:proofErr w:type="spellEnd"/>
                <w:r>
                  <w:t xml:space="preserve"> – Landesinstitut für Schule, Materialien zum schulinternen Lehrplan Informatik SII</w:t>
                </w:r>
              </w:p>
              <w:p w14:paraId="50295469" w14:textId="77777777" w:rsidR="000A0041" w:rsidRPr="002E0704" w:rsidRDefault="000A0041" w:rsidP="00472549">
                <w:pPr>
                  <w:pStyle w:val="Kopfzeile"/>
                  <w:rPr>
                    <w:rFonts w:cs="Arial"/>
                    <w:sz w:val="16"/>
                    <w:szCs w:val="16"/>
                  </w:rPr>
                </w:pPr>
              </w:p>
            </w:tc>
          </w:tr>
        </w:tbl>
        <w:p w14:paraId="54F28A25" w14:textId="77777777" w:rsidR="000A0041" w:rsidRPr="002E0704" w:rsidRDefault="000A0041">
          <w:pPr>
            <w:pStyle w:val="Kopfzeile"/>
            <w:rPr>
              <w:rFonts w:cs="Arial"/>
              <w:sz w:val="16"/>
              <w:szCs w:val="16"/>
            </w:rPr>
          </w:pPr>
        </w:p>
      </w:tc>
    </w:tr>
  </w:tbl>
  <w:p w14:paraId="66144FCE" w14:textId="77777777" w:rsidR="000A0041" w:rsidRDefault="000A0041">
    <w:pPr>
      <w:pStyle w:val="Kopfzeile"/>
    </w:pPr>
  </w:p>
  <w:p w14:paraId="34468CF2" w14:textId="77777777" w:rsidR="000A0041" w:rsidRDefault="000A004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A02E7C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hybridMultilevel"/>
    <w:tmpl w:val="00000001"/>
    <w:lvl w:ilvl="0" w:tplc="00000001">
      <w:start w:val="1"/>
      <w:numFmt w:val="decimal"/>
      <w:lvlText w:val="%1."/>
      <w:lvlJc w:val="left"/>
      <w:pPr>
        <w:ind w:left="94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2"/>
    <w:multiLevelType w:val="singleLevel"/>
    <w:tmpl w:val="00000002"/>
    <w:name w:val="WW8Num2"/>
    <w:lvl w:ilvl="0">
      <w:start w:val="4"/>
      <w:numFmt w:val="decimal"/>
      <w:lvlText w:val="%1."/>
      <w:lvlJc w:val="left"/>
      <w:pPr>
        <w:tabs>
          <w:tab w:val="num" w:pos="0"/>
        </w:tabs>
        <w:ind w:left="720" w:hanging="360"/>
      </w:pPr>
      <w:rPr>
        <w:rFonts w:cs="Arial" w:hint="default"/>
        <w:b/>
        <w:i w:val="0"/>
        <w:sz w:val="24"/>
        <w:szCs w:val="24"/>
      </w:rPr>
    </w:lvl>
  </w:abstractNum>
  <w:abstractNum w:abstractNumId="3" w15:restartNumberingAfterBreak="0">
    <w:nsid w:val="00000003"/>
    <w:multiLevelType w:val="hybridMultilevel"/>
    <w:tmpl w:val="00000003"/>
    <w:lvl w:ilvl="0" w:tplc="000000C9">
      <w:start w:val="3"/>
      <w:numFmt w:val="decimal"/>
      <w:lvlText w:val="%1."/>
      <w:lvlJc w:val="left"/>
      <w:pPr>
        <w:ind w:left="720" w:hanging="360"/>
      </w:pPr>
    </w:lvl>
    <w:lvl w:ilvl="1" w:tplc="000000C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44032E6"/>
    <w:multiLevelType w:val="multilevel"/>
    <w:tmpl w:val="E2E60CBC"/>
    <w:lvl w:ilvl="0">
      <w:start w:val="1"/>
      <w:numFmt w:val="lowerLetter"/>
      <w:lvlText w:val="(%1)"/>
      <w:lvlJc w:val="left"/>
      <w:pPr>
        <w:ind w:left="644" w:hanging="360"/>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5" w15:restartNumberingAfterBreak="0">
    <w:nsid w:val="06AA633C"/>
    <w:multiLevelType w:val="hybridMultilevel"/>
    <w:tmpl w:val="707E0F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8C65182"/>
    <w:multiLevelType w:val="hybridMultilevel"/>
    <w:tmpl w:val="AE3EED38"/>
    <w:lvl w:ilvl="0" w:tplc="F7A4F7D8">
      <w:start w:val="3"/>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09B64E2E"/>
    <w:multiLevelType w:val="multilevel"/>
    <w:tmpl w:val="E780CDAE"/>
    <w:lvl w:ilvl="0">
      <w:start w:val="1"/>
      <w:numFmt w:val="lowerLetter"/>
      <w:lvlText w:val="(%1)"/>
      <w:lvlJc w:val="left"/>
      <w:pPr>
        <w:ind w:left="720" w:hanging="360"/>
      </w:pPr>
      <w:rPr>
        <w:b w:val="0"/>
        <w:bCs w:val="0"/>
        <w:i w:val="0"/>
        <w:i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A4344B9"/>
    <w:multiLevelType w:val="hybridMultilevel"/>
    <w:tmpl w:val="9D147E8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4AA37F7"/>
    <w:multiLevelType w:val="hybridMultilevel"/>
    <w:tmpl w:val="609CCC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56F4973"/>
    <w:multiLevelType w:val="hybridMultilevel"/>
    <w:tmpl w:val="3AD0AFC4"/>
    <w:lvl w:ilvl="0" w:tplc="43EE687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322B4A65"/>
    <w:multiLevelType w:val="multilevel"/>
    <w:tmpl w:val="8C16C4D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360058FB"/>
    <w:multiLevelType w:val="hybridMultilevel"/>
    <w:tmpl w:val="1D92BE8A"/>
    <w:lvl w:ilvl="0" w:tplc="11949F34">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3" w15:restartNumberingAfterBreak="0">
    <w:nsid w:val="367E5033"/>
    <w:multiLevelType w:val="hybridMultilevel"/>
    <w:tmpl w:val="C8C0182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31F495D"/>
    <w:multiLevelType w:val="hybridMultilevel"/>
    <w:tmpl w:val="6AA822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5FF189B"/>
    <w:multiLevelType w:val="hybridMultilevel"/>
    <w:tmpl w:val="2F542B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B083544"/>
    <w:multiLevelType w:val="hybridMultilevel"/>
    <w:tmpl w:val="A19A0D8E"/>
    <w:lvl w:ilvl="0" w:tplc="D8DCF132">
      <w:start w:val="1"/>
      <w:numFmt w:val="decimal"/>
      <w:lvlText w:val="%1."/>
      <w:lvlJc w:val="left"/>
      <w:pPr>
        <w:ind w:left="720" w:hanging="360"/>
      </w:pPr>
      <w:rPr>
        <w:rFonts w:ascii="Arial" w:hAnsi="Arial" w:hint="default"/>
        <w:b/>
        <w:i w:val="0"/>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E5D19EC"/>
    <w:multiLevelType w:val="hybridMultilevel"/>
    <w:tmpl w:val="3D02D968"/>
    <w:lvl w:ilvl="0" w:tplc="D93C8734">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2BB0C0F"/>
    <w:multiLevelType w:val="multilevel"/>
    <w:tmpl w:val="766A3B8E"/>
    <w:lvl w:ilvl="0">
      <w:start w:val="4"/>
      <w:numFmt w:val="decimal"/>
      <w:lvlText w:val="%1."/>
      <w:lvlJc w:val="left"/>
      <w:pPr>
        <w:ind w:left="720" w:hanging="360"/>
      </w:pPr>
      <w:rPr>
        <w:b/>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19" w15:restartNumberingAfterBreak="0">
    <w:nsid w:val="54197BE6"/>
    <w:multiLevelType w:val="hybridMultilevel"/>
    <w:tmpl w:val="053C200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54201DD7"/>
    <w:multiLevelType w:val="multilevel"/>
    <w:tmpl w:val="F7EE02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B517DE7"/>
    <w:multiLevelType w:val="hybridMultilevel"/>
    <w:tmpl w:val="48F2F35E"/>
    <w:lvl w:ilvl="0" w:tplc="BCDCF8E0">
      <w:start w:val="2"/>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69C278DE"/>
    <w:multiLevelType w:val="multilevel"/>
    <w:tmpl w:val="783AD08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7BC057B6"/>
    <w:multiLevelType w:val="hybridMultilevel"/>
    <w:tmpl w:val="31FA9D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3"/>
  </w:num>
  <w:num w:numId="2">
    <w:abstractNumId w:val="15"/>
  </w:num>
  <w:num w:numId="3">
    <w:abstractNumId w:val="5"/>
  </w:num>
  <w:num w:numId="4">
    <w:abstractNumId w:val="9"/>
  </w:num>
  <w:num w:numId="5">
    <w:abstractNumId w:val="14"/>
  </w:num>
  <w:num w:numId="6">
    <w:abstractNumId w:val="0"/>
  </w:num>
  <w:num w:numId="7">
    <w:abstractNumId w:val="13"/>
  </w:num>
  <w:num w:numId="8">
    <w:abstractNumId w:val="17"/>
  </w:num>
  <w:num w:numId="9">
    <w:abstractNumId w:val="21"/>
  </w:num>
  <w:num w:numId="10">
    <w:abstractNumId w:val="8"/>
  </w:num>
  <w:num w:numId="11">
    <w:abstractNumId w:val="19"/>
  </w:num>
  <w:num w:numId="12">
    <w:abstractNumId w:val="12"/>
  </w:num>
  <w:num w:numId="13">
    <w:abstractNumId w:val="20"/>
  </w:num>
  <w:num w:numId="14">
    <w:abstractNumId w:val="22"/>
  </w:num>
  <w:num w:numId="15">
    <w:abstractNumId w:val="1"/>
  </w:num>
  <w:num w:numId="16">
    <w:abstractNumId w:val="3"/>
  </w:num>
  <w:num w:numId="17">
    <w:abstractNumId w:val="7"/>
  </w:num>
  <w:num w:numId="18">
    <w:abstractNumId w:val="16"/>
  </w:num>
  <w:num w:numId="19">
    <w:abstractNumId w:val="6"/>
  </w:num>
  <w:num w:numId="20">
    <w:abstractNumId w:val="10"/>
  </w:num>
  <w:num w:numId="21">
    <w:abstractNumId w:val="11"/>
  </w:num>
  <w:num w:numId="22">
    <w:abstractNumId w:val="18"/>
  </w:num>
  <w:num w:numId="23">
    <w:abstractNumId w:val="4"/>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6"/>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0A4"/>
    <w:rsid w:val="000254D3"/>
    <w:rsid w:val="00030317"/>
    <w:rsid w:val="00035562"/>
    <w:rsid w:val="000600E4"/>
    <w:rsid w:val="00063922"/>
    <w:rsid w:val="000A0041"/>
    <w:rsid w:val="000A1DB0"/>
    <w:rsid w:val="000A2FEA"/>
    <w:rsid w:val="000B04E9"/>
    <w:rsid w:val="000B4BF7"/>
    <w:rsid w:val="000C0A76"/>
    <w:rsid w:val="000C3F87"/>
    <w:rsid w:val="000F1599"/>
    <w:rsid w:val="00107980"/>
    <w:rsid w:val="00114C6C"/>
    <w:rsid w:val="00126EC9"/>
    <w:rsid w:val="00133798"/>
    <w:rsid w:val="00143285"/>
    <w:rsid w:val="0016016E"/>
    <w:rsid w:val="00182EAB"/>
    <w:rsid w:val="001B5D29"/>
    <w:rsid w:val="001C2E28"/>
    <w:rsid w:val="001C793D"/>
    <w:rsid w:val="0022224E"/>
    <w:rsid w:val="00237AF0"/>
    <w:rsid w:val="00240456"/>
    <w:rsid w:val="002406BD"/>
    <w:rsid w:val="00247467"/>
    <w:rsid w:val="0025338C"/>
    <w:rsid w:val="002564DC"/>
    <w:rsid w:val="00280BFF"/>
    <w:rsid w:val="00282485"/>
    <w:rsid w:val="00285283"/>
    <w:rsid w:val="00295AD6"/>
    <w:rsid w:val="002A6541"/>
    <w:rsid w:val="002A6DE5"/>
    <w:rsid w:val="002B61A5"/>
    <w:rsid w:val="002E0704"/>
    <w:rsid w:val="002E7C9F"/>
    <w:rsid w:val="00311BE9"/>
    <w:rsid w:val="00321A41"/>
    <w:rsid w:val="00322A30"/>
    <w:rsid w:val="003242C2"/>
    <w:rsid w:val="0033452D"/>
    <w:rsid w:val="00335231"/>
    <w:rsid w:val="003A7F00"/>
    <w:rsid w:val="003E5714"/>
    <w:rsid w:val="003F75B8"/>
    <w:rsid w:val="00403044"/>
    <w:rsid w:val="004055A4"/>
    <w:rsid w:val="004411F0"/>
    <w:rsid w:val="00472549"/>
    <w:rsid w:val="004769DF"/>
    <w:rsid w:val="004D7148"/>
    <w:rsid w:val="004E2E81"/>
    <w:rsid w:val="004F09B5"/>
    <w:rsid w:val="004F0FB4"/>
    <w:rsid w:val="00503C6B"/>
    <w:rsid w:val="00505D68"/>
    <w:rsid w:val="00512DB6"/>
    <w:rsid w:val="0052002F"/>
    <w:rsid w:val="00536546"/>
    <w:rsid w:val="00577176"/>
    <w:rsid w:val="00583A67"/>
    <w:rsid w:val="00595AAE"/>
    <w:rsid w:val="005A12CE"/>
    <w:rsid w:val="005B63E6"/>
    <w:rsid w:val="005D0C77"/>
    <w:rsid w:val="005D19FF"/>
    <w:rsid w:val="005F388F"/>
    <w:rsid w:val="00614E70"/>
    <w:rsid w:val="006170E7"/>
    <w:rsid w:val="00644110"/>
    <w:rsid w:val="00653A12"/>
    <w:rsid w:val="0066437C"/>
    <w:rsid w:val="006645D2"/>
    <w:rsid w:val="006A2E8A"/>
    <w:rsid w:val="006B236A"/>
    <w:rsid w:val="006E0D30"/>
    <w:rsid w:val="006E4C6A"/>
    <w:rsid w:val="006F5FED"/>
    <w:rsid w:val="007348CB"/>
    <w:rsid w:val="00756DB2"/>
    <w:rsid w:val="00775F04"/>
    <w:rsid w:val="00790FB7"/>
    <w:rsid w:val="007E34D9"/>
    <w:rsid w:val="007E41E5"/>
    <w:rsid w:val="008058EC"/>
    <w:rsid w:val="00805A04"/>
    <w:rsid w:val="0081119E"/>
    <w:rsid w:val="00831D3E"/>
    <w:rsid w:val="0085278B"/>
    <w:rsid w:val="00863F5D"/>
    <w:rsid w:val="008C7E44"/>
    <w:rsid w:val="008E5C0F"/>
    <w:rsid w:val="008F5CD7"/>
    <w:rsid w:val="00913AD8"/>
    <w:rsid w:val="009163EF"/>
    <w:rsid w:val="009265F8"/>
    <w:rsid w:val="00954FA1"/>
    <w:rsid w:val="00956A47"/>
    <w:rsid w:val="009A7707"/>
    <w:rsid w:val="009B14D2"/>
    <w:rsid w:val="009B3A4E"/>
    <w:rsid w:val="009C0399"/>
    <w:rsid w:val="009E424C"/>
    <w:rsid w:val="009F40A4"/>
    <w:rsid w:val="00A1081F"/>
    <w:rsid w:val="00A26E79"/>
    <w:rsid w:val="00A365B9"/>
    <w:rsid w:val="00A557C0"/>
    <w:rsid w:val="00A83AFB"/>
    <w:rsid w:val="00AB0377"/>
    <w:rsid w:val="00AC2A50"/>
    <w:rsid w:val="00AE4CA3"/>
    <w:rsid w:val="00B12CCC"/>
    <w:rsid w:val="00B13264"/>
    <w:rsid w:val="00B2337A"/>
    <w:rsid w:val="00B33262"/>
    <w:rsid w:val="00B53FF6"/>
    <w:rsid w:val="00B67ADB"/>
    <w:rsid w:val="00B705F2"/>
    <w:rsid w:val="00B95A14"/>
    <w:rsid w:val="00BB6BBA"/>
    <w:rsid w:val="00BC78FD"/>
    <w:rsid w:val="00BF37B9"/>
    <w:rsid w:val="00C3474C"/>
    <w:rsid w:val="00C35A1F"/>
    <w:rsid w:val="00C507F0"/>
    <w:rsid w:val="00C97BC5"/>
    <w:rsid w:val="00CC5C73"/>
    <w:rsid w:val="00D00EBE"/>
    <w:rsid w:val="00D27D8C"/>
    <w:rsid w:val="00D84F29"/>
    <w:rsid w:val="00D87886"/>
    <w:rsid w:val="00DA054C"/>
    <w:rsid w:val="00DA28F5"/>
    <w:rsid w:val="00DC5BB2"/>
    <w:rsid w:val="00DD07C7"/>
    <w:rsid w:val="00DF7046"/>
    <w:rsid w:val="00E1419C"/>
    <w:rsid w:val="00E248B5"/>
    <w:rsid w:val="00E93B9C"/>
    <w:rsid w:val="00EA3649"/>
    <w:rsid w:val="00EE534B"/>
    <w:rsid w:val="00F20672"/>
    <w:rsid w:val="00F27A2F"/>
    <w:rsid w:val="00F604C8"/>
    <w:rsid w:val="00F60E06"/>
    <w:rsid w:val="00F76515"/>
    <w:rsid w:val="00FA6112"/>
    <w:rsid w:val="00FE447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63A59C6"/>
  <w15:docId w15:val="{C11D6E2B-505B-D44D-9617-F9BC0A4175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13264"/>
    <w:pPr>
      <w:spacing w:after="200" w:line="276" w:lineRule="auto"/>
    </w:pPr>
    <w:rPr>
      <w:rFonts w:ascii="Arial" w:hAnsi="Arial"/>
      <w:sz w:val="22"/>
      <w:szCs w:val="22"/>
      <w:lang w:eastAsia="en-US"/>
    </w:rPr>
  </w:style>
  <w:style w:type="paragraph" w:styleId="berschrift3">
    <w:name w:val="heading 3"/>
    <w:basedOn w:val="Standard"/>
    <w:next w:val="Standard"/>
    <w:link w:val="berschrift3Zchn"/>
    <w:uiPriority w:val="9"/>
    <w:qFormat/>
    <w:rsid w:val="005F388F"/>
    <w:pPr>
      <w:keepNext/>
      <w:spacing w:before="240" w:after="60" w:line="240" w:lineRule="auto"/>
      <w:outlineLvl w:val="2"/>
    </w:pPr>
    <w:rPr>
      <w:rFonts w:ascii="Liberation Sans" w:eastAsia="Times New Roman" w:hAnsi="Liberation Sans"/>
      <w:b/>
      <w:bCs/>
      <w:szCs w:val="26"/>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04E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B04E9"/>
  </w:style>
  <w:style w:type="paragraph" w:styleId="Fuzeile">
    <w:name w:val="footer"/>
    <w:basedOn w:val="Standard"/>
    <w:link w:val="FuzeileZchn"/>
    <w:uiPriority w:val="99"/>
    <w:unhideWhenUsed/>
    <w:rsid w:val="000B04E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B04E9"/>
  </w:style>
  <w:style w:type="table" w:styleId="Tabellenraster">
    <w:name w:val="Table Grid"/>
    <w:basedOn w:val="NormaleTabelle"/>
    <w:uiPriority w:val="59"/>
    <w:rsid w:val="000B04E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tzhaltertext">
    <w:name w:val="Placeholder Text"/>
    <w:uiPriority w:val="99"/>
    <w:semiHidden/>
    <w:rsid w:val="0033452D"/>
    <w:rPr>
      <w:color w:val="808080"/>
    </w:rPr>
  </w:style>
  <w:style w:type="paragraph" w:styleId="Sprechblasentext">
    <w:name w:val="Balloon Text"/>
    <w:basedOn w:val="Standard"/>
    <w:link w:val="SprechblasentextZchn"/>
    <w:uiPriority w:val="99"/>
    <w:semiHidden/>
    <w:unhideWhenUsed/>
    <w:rsid w:val="0033452D"/>
    <w:pPr>
      <w:spacing w:after="0" w:line="240" w:lineRule="auto"/>
    </w:pPr>
    <w:rPr>
      <w:rFonts w:ascii="Tahoma" w:hAnsi="Tahoma"/>
      <w:sz w:val="16"/>
      <w:szCs w:val="16"/>
      <w:lang w:val="x-none" w:eastAsia="x-none"/>
    </w:rPr>
  </w:style>
  <w:style w:type="character" w:customStyle="1" w:styleId="SprechblasentextZchn">
    <w:name w:val="Sprechblasentext Zchn"/>
    <w:link w:val="Sprechblasentext"/>
    <w:uiPriority w:val="99"/>
    <w:semiHidden/>
    <w:rsid w:val="0033452D"/>
    <w:rPr>
      <w:rFonts w:ascii="Tahoma" w:hAnsi="Tahoma" w:cs="Tahoma"/>
      <w:sz w:val="16"/>
      <w:szCs w:val="16"/>
    </w:rPr>
  </w:style>
  <w:style w:type="paragraph" w:styleId="Textkrper3">
    <w:name w:val="Body Text 3"/>
    <w:basedOn w:val="Standard"/>
    <w:link w:val="Textkrper3Zchn"/>
    <w:uiPriority w:val="99"/>
    <w:rsid w:val="00F20672"/>
    <w:pPr>
      <w:spacing w:after="0" w:line="240" w:lineRule="auto"/>
    </w:pPr>
    <w:rPr>
      <w:rFonts w:eastAsia="Times New Roman"/>
      <w:i/>
      <w:szCs w:val="20"/>
      <w:lang w:eastAsia="de-DE"/>
    </w:rPr>
  </w:style>
  <w:style w:type="character" w:customStyle="1" w:styleId="Textkrper3Zchn">
    <w:name w:val="Textkörper 3 Zchn"/>
    <w:basedOn w:val="Absatz-Standardschriftart"/>
    <w:link w:val="Textkrper3"/>
    <w:uiPriority w:val="99"/>
    <w:rsid w:val="00F20672"/>
    <w:rPr>
      <w:rFonts w:ascii="Arial" w:eastAsia="Times New Roman" w:hAnsi="Arial"/>
      <w:i/>
      <w:sz w:val="22"/>
    </w:rPr>
  </w:style>
  <w:style w:type="paragraph" w:styleId="Listenabsatz">
    <w:name w:val="List Paragraph"/>
    <w:basedOn w:val="Standard"/>
    <w:uiPriority w:val="34"/>
    <w:qFormat/>
    <w:rsid w:val="00F20672"/>
    <w:pPr>
      <w:suppressAutoHyphens/>
      <w:ind w:left="720"/>
      <w:contextualSpacing/>
    </w:pPr>
    <w:rPr>
      <w:color w:val="00000A"/>
    </w:rPr>
  </w:style>
  <w:style w:type="paragraph" w:styleId="StandardWeb">
    <w:name w:val="Normal (Web)"/>
    <w:basedOn w:val="Standard"/>
    <w:unhideWhenUsed/>
    <w:rsid w:val="00F20672"/>
    <w:pPr>
      <w:suppressAutoHyphens/>
      <w:spacing w:before="280" w:after="280" w:line="240" w:lineRule="auto"/>
    </w:pPr>
    <w:rPr>
      <w:rFonts w:ascii="Times" w:eastAsiaTheme="minorEastAsia" w:hAnsi="Times"/>
      <w:color w:val="00000A"/>
      <w:sz w:val="20"/>
      <w:szCs w:val="20"/>
      <w:lang w:eastAsia="de-DE"/>
    </w:rPr>
  </w:style>
  <w:style w:type="paragraph" w:customStyle="1" w:styleId="Rahmeninhalt">
    <w:name w:val="Rahmeninhalt"/>
    <w:basedOn w:val="Standard"/>
    <w:rsid w:val="00F20672"/>
    <w:pPr>
      <w:suppressAutoHyphens/>
    </w:pPr>
    <w:rPr>
      <w:color w:val="00000A"/>
    </w:rPr>
  </w:style>
  <w:style w:type="paragraph" w:styleId="Funotentext">
    <w:name w:val="footnote text"/>
    <w:basedOn w:val="Standard"/>
    <w:link w:val="FunotentextZchn"/>
    <w:uiPriority w:val="99"/>
    <w:unhideWhenUsed/>
    <w:rsid w:val="005F388F"/>
    <w:rPr>
      <w:sz w:val="24"/>
      <w:szCs w:val="24"/>
    </w:rPr>
  </w:style>
  <w:style w:type="character" w:customStyle="1" w:styleId="FunotentextZchn">
    <w:name w:val="Fußnotentext Zchn"/>
    <w:basedOn w:val="Absatz-Standardschriftart"/>
    <w:link w:val="Funotentext"/>
    <w:uiPriority w:val="99"/>
    <w:rsid w:val="005F388F"/>
    <w:rPr>
      <w:sz w:val="24"/>
      <w:szCs w:val="24"/>
      <w:lang w:eastAsia="en-US"/>
    </w:rPr>
  </w:style>
  <w:style w:type="character" w:styleId="Funotenzeichen">
    <w:name w:val="footnote reference"/>
    <w:uiPriority w:val="99"/>
    <w:unhideWhenUsed/>
    <w:rsid w:val="005F388F"/>
    <w:rPr>
      <w:vertAlign w:val="superscript"/>
    </w:rPr>
  </w:style>
  <w:style w:type="character" w:customStyle="1" w:styleId="berschrift3Zchn">
    <w:name w:val="Überschrift 3 Zchn"/>
    <w:basedOn w:val="Absatz-Standardschriftart"/>
    <w:link w:val="berschrift3"/>
    <w:uiPriority w:val="9"/>
    <w:rsid w:val="005F388F"/>
    <w:rPr>
      <w:rFonts w:ascii="Liberation Sans" w:eastAsia="Times New Roman" w:hAnsi="Liberation Sans"/>
      <w:b/>
      <w:bCs/>
      <w:sz w:val="22"/>
      <w:szCs w:val="26"/>
      <w:lang w:val="x-none" w:eastAsia="x-none"/>
    </w:rPr>
  </w:style>
  <w:style w:type="paragraph" w:customStyle="1" w:styleId="Default">
    <w:name w:val="Default"/>
    <w:rsid w:val="005F388F"/>
    <w:pPr>
      <w:autoSpaceDE w:val="0"/>
      <w:autoSpaceDN w:val="0"/>
      <w:adjustRightInd w:val="0"/>
    </w:pPr>
    <w:rPr>
      <w:rFonts w:ascii="Arial" w:eastAsia="Times New Roman" w:hAnsi="Arial" w:cs="Arial"/>
      <w:color w:val="000000"/>
      <w:sz w:val="24"/>
      <w:szCs w:val="24"/>
    </w:rPr>
  </w:style>
  <w:style w:type="paragraph" w:customStyle="1" w:styleId="Textkrper31">
    <w:name w:val="Textkörper 31"/>
    <w:basedOn w:val="Standard"/>
    <w:rsid w:val="000A1DB0"/>
    <w:pPr>
      <w:suppressAutoHyphens/>
      <w:spacing w:after="0" w:line="240" w:lineRule="auto"/>
    </w:pPr>
    <w:rPr>
      <w:rFonts w:ascii="Times New Roman" w:eastAsia="Times New Roman" w:hAnsi="Times New Roman"/>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921282">
      <w:bodyDiv w:val="1"/>
      <w:marLeft w:val="0"/>
      <w:marRight w:val="0"/>
      <w:marTop w:val="0"/>
      <w:marBottom w:val="0"/>
      <w:divBdr>
        <w:top w:val="none" w:sz="0" w:space="0" w:color="auto"/>
        <w:left w:val="none" w:sz="0" w:space="0" w:color="auto"/>
        <w:bottom w:val="none" w:sz="0" w:space="0" w:color="auto"/>
        <w:right w:val="none" w:sz="0" w:space="0" w:color="auto"/>
      </w:divBdr>
    </w:div>
    <w:div w:id="333143865">
      <w:bodyDiv w:val="1"/>
      <w:marLeft w:val="0"/>
      <w:marRight w:val="0"/>
      <w:marTop w:val="0"/>
      <w:marBottom w:val="0"/>
      <w:divBdr>
        <w:top w:val="none" w:sz="0" w:space="0" w:color="auto"/>
        <w:left w:val="none" w:sz="0" w:space="0" w:color="auto"/>
        <w:bottom w:val="none" w:sz="0" w:space="0" w:color="auto"/>
        <w:right w:val="none" w:sz="0" w:space="0" w:color="auto"/>
      </w:divBdr>
    </w:div>
    <w:div w:id="863784360">
      <w:bodyDiv w:val="1"/>
      <w:marLeft w:val="0"/>
      <w:marRight w:val="0"/>
      <w:marTop w:val="0"/>
      <w:marBottom w:val="0"/>
      <w:divBdr>
        <w:top w:val="none" w:sz="0" w:space="0" w:color="auto"/>
        <w:left w:val="none" w:sz="0" w:space="0" w:color="auto"/>
        <w:bottom w:val="none" w:sz="0" w:space="0" w:color="auto"/>
        <w:right w:val="none" w:sz="0" w:space="0" w:color="auto"/>
      </w:divBdr>
    </w:div>
    <w:div w:id="1416127054">
      <w:bodyDiv w:val="1"/>
      <w:marLeft w:val="0"/>
      <w:marRight w:val="0"/>
      <w:marTop w:val="0"/>
      <w:marBottom w:val="0"/>
      <w:divBdr>
        <w:top w:val="none" w:sz="0" w:space="0" w:color="auto"/>
        <w:left w:val="none" w:sz="0" w:space="0" w:color="auto"/>
        <w:bottom w:val="none" w:sz="0" w:space="0" w:color="auto"/>
        <w:right w:val="none" w:sz="0" w:space="0" w:color="auto"/>
      </w:divBdr>
    </w:div>
    <w:div w:id="1574463223">
      <w:bodyDiv w:val="1"/>
      <w:marLeft w:val="0"/>
      <w:marRight w:val="0"/>
      <w:marTop w:val="0"/>
      <w:marBottom w:val="0"/>
      <w:divBdr>
        <w:top w:val="none" w:sz="0" w:space="0" w:color="auto"/>
        <w:left w:val="none" w:sz="0" w:space="0" w:color="auto"/>
        <w:bottom w:val="none" w:sz="0" w:space="0" w:color="auto"/>
        <w:right w:val="none" w:sz="0" w:space="0" w:color="auto"/>
      </w:divBdr>
    </w:div>
    <w:div w:id="1664356322">
      <w:bodyDiv w:val="1"/>
      <w:marLeft w:val="0"/>
      <w:marRight w:val="0"/>
      <w:marTop w:val="0"/>
      <w:marBottom w:val="0"/>
      <w:divBdr>
        <w:top w:val="none" w:sz="0" w:space="0" w:color="auto"/>
        <w:left w:val="none" w:sz="0" w:space="0" w:color="auto"/>
        <w:bottom w:val="none" w:sz="0" w:space="0" w:color="auto"/>
        <w:right w:val="none" w:sz="0" w:space="0" w:color="auto"/>
      </w:divBdr>
    </w:div>
    <w:div w:id="17559788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image" Target="media/image20.wmf"/><Relationship Id="rId11" Type="http://schemas.openxmlformats.org/officeDocument/2006/relationships/image" Target="media/image4.emf"/><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52.png"/><Relationship Id="rId19" Type="http://schemas.openxmlformats.org/officeDocument/2006/relationships/image" Target="media/image10.emf"/><Relationship Id="rId14" Type="http://schemas.openxmlformats.org/officeDocument/2006/relationships/image" Target="media/image6.w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8" Type="http://schemas.openxmlformats.org/officeDocument/2006/relationships/image" Target="media/image1.jpe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image" Target="media/image8.emf"/><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fontTable" Target="fontTable.xml"/><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image" Target="media/image45.png"/><Relationship Id="rId62" Type="http://schemas.openxmlformats.org/officeDocument/2006/relationships/image" Target="media/image5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3.emf"/><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oleObject" Target="embeddings/oleObject1.bin"/><Relationship Id="rId18" Type="http://schemas.openxmlformats.org/officeDocument/2006/relationships/image" Target="media/image9.emf"/><Relationship Id="rId39" Type="http://schemas.openxmlformats.org/officeDocument/2006/relationships/image" Target="media/image3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e\Documents\02_privat\Vorlagen\Informatik.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868A32-4BFF-B34E-BB0E-6C97F670B9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C:\Users\Loe\Documents\02_privat\Vorlagen\Informatik.dotx</Template>
  <TotalTime>0</TotalTime>
  <Pages>49</Pages>
  <Words>6591</Words>
  <Characters>41527</Characters>
  <Application>Microsoft Office Word</Application>
  <DocSecurity>0</DocSecurity>
  <Lines>346</Lines>
  <Paragraphs>96</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48022</CharactersWithSpaces>
  <SharedDoc>false</SharedDoc>
  <HLinks>
    <vt:vector size="6" baseType="variant">
      <vt:variant>
        <vt:i4>7012416</vt:i4>
      </vt:variant>
      <vt:variant>
        <vt:i4>4860</vt:i4>
      </vt:variant>
      <vt:variant>
        <vt:i4>1030</vt:i4>
      </vt:variant>
      <vt:variant>
        <vt:i4>1</vt:i4>
      </vt:variant>
      <vt:variant>
        <vt:lpwstr>Modellierung Graphenklassen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Loe</dc:creator>
  <cp:keywords/>
  <cp:lastModifiedBy>K Dingemann</cp:lastModifiedBy>
  <cp:revision>4</cp:revision>
  <cp:lastPrinted>2019-03-27T12:48:00Z</cp:lastPrinted>
  <dcterms:created xsi:type="dcterms:W3CDTF">2019-03-27T10:42:00Z</dcterms:created>
  <dcterms:modified xsi:type="dcterms:W3CDTF">2019-03-27T13:20:00Z</dcterms:modified>
</cp:coreProperties>
</file>